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7D77E0" w14:textId="77777777" w:rsidR="007D4B0E" w:rsidRPr="000C1524" w:rsidRDefault="007D4B0E" w:rsidP="00A10E25">
      <w:pPr>
        <w:spacing w:after="0"/>
        <w:jc w:val="center"/>
        <w:rPr>
          <w:rFonts w:ascii="Times New Roman" w:hAnsi="Times New Roman" w:cs="Times New Roman"/>
          <w:b/>
          <w:bCs/>
          <w:sz w:val="28"/>
          <w:szCs w:val="28"/>
          <w:lang w:val="ru"/>
        </w:rPr>
      </w:pPr>
      <w:r w:rsidRPr="000C1524">
        <w:rPr>
          <w:rFonts w:ascii="Times New Roman" w:hAnsi="Times New Roman" w:cs="Times New Roman"/>
          <w:b/>
          <w:bCs/>
          <w:sz w:val="28"/>
          <w:szCs w:val="28"/>
          <w:lang w:val="ru"/>
        </w:rPr>
        <w:t>Федеральное государственное образовательное бюджетное учреждение</w:t>
      </w:r>
    </w:p>
    <w:p w14:paraId="146C99C7" w14:textId="77777777" w:rsidR="007D4B0E" w:rsidRPr="000C1524" w:rsidRDefault="007D4B0E" w:rsidP="00A10E25">
      <w:pPr>
        <w:spacing w:after="0"/>
        <w:jc w:val="center"/>
        <w:rPr>
          <w:rFonts w:ascii="Times New Roman" w:hAnsi="Times New Roman" w:cs="Times New Roman"/>
          <w:b/>
          <w:bCs/>
          <w:sz w:val="28"/>
          <w:szCs w:val="28"/>
          <w:lang w:val="ru"/>
        </w:rPr>
      </w:pPr>
      <w:r w:rsidRPr="000C1524">
        <w:rPr>
          <w:rFonts w:ascii="Times New Roman" w:hAnsi="Times New Roman" w:cs="Times New Roman"/>
          <w:b/>
          <w:bCs/>
          <w:sz w:val="28"/>
          <w:szCs w:val="28"/>
          <w:lang w:val="ru"/>
        </w:rPr>
        <w:t>высшего образования</w:t>
      </w:r>
    </w:p>
    <w:p w14:paraId="2554331F" w14:textId="2F3ACADE" w:rsidR="007D4B0E" w:rsidRDefault="007D4B0E" w:rsidP="00A10E25">
      <w:pPr>
        <w:spacing w:after="0"/>
        <w:jc w:val="center"/>
        <w:rPr>
          <w:rFonts w:ascii="Times New Roman" w:hAnsi="Times New Roman" w:cs="Times New Roman"/>
          <w:b/>
          <w:bCs/>
          <w:sz w:val="28"/>
          <w:szCs w:val="28"/>
          <w:lang w:val="ru"/>
        </w:rPr>
      </w:pPr>
      <w:r w:rsidRPr="000C1524">
        <w:rPr>
          <w:rFonts w:ascii="Times New Roman" w:hAnsi="Times New Roman" w:cs="Times New Roman"/>
          <w:b/>
          <w:bCs/>
          <w:sz w:val="28"/>
          <w:szCs w:val="28"/>
          <w:lang w:val="ru"/>
        </w:rPr>
        <w:t>«ФИНАНСОВЫЙ УНИВЕРСИТЕТ ПРИ ПРАВИТЕЛЬСТВЕ РОССИЙСКОЙ ФЕДЕРАЦИИ»</w:t>
      </w:r>
    </w:p>
    <w:p w14:paraId="04FB3475" w14:textId="77777777" w:rsidR="00A10E25" w:rsidRPr="00E0433A" w:rsidRDefault="00A10E25" w:rsidP="00A10E25">
      <w:pPr>
        <w:spacing w:after="0" w:line="240" w:lineRule="auto"/>
        <w:jc w:val="center"/>
        <w:rPr>
          <w:rFonts w:ascii="Times New Roman" w:hAnsi="Times New Roman"/>
          <w:sz w:val="28"/>
          <w:szCs w:val="28"/>
          <w:lang w:eastAsia="ru-RU"/>
        </w:rPr>
      </w:pPr>
      <w:r w:rsidRPr="00E0433A">
        <w:rPr>
          <w:rFonts w:ascii="Times New Roman" w:hAnsi="Times New Roman"/>
          <w:sz w:val="28"/>
          <w:szCs w:val="28"/>
          <w:lang w:eastAsia="ru-RU"/>
        </w:rPr>
        <w:t>(</w:t>
      </w:r>
      <w:r w:rsidRPr="00E0433A">
        <w:rPr>
          <w:rFonts w:ascii="Times New Roman" w:hAnsi="Times New Roman"/>
          <w:b/>
          <w:sz w:val="28"/>
          <w:szCs w:val="28"/>
          <w:lang w:eastAsia="ru-RU"/>
        </w:rPr>
        <w:t>Финансовый университет)</w:t>
      </w:r>
    </w:p>
    <w:p w14:paraId="7D857C37" w14:textId="77777777" w:rsidR="00A10E25" w:rsidRPr="000C1524" w:rsidRDefault="00A10E25" w:rsidP="007D4B0E">
      <w:pPr>
        <w:jc w:val="center"/>
        <w:rPr>
          <w:rFonts w:ascii="Times New Roman" w:hAnsi="Times New Roman" w:cs="Times New Roman"/>
          <w:b/>
          <w:bCs/>
          <w:sz w:val="28"/>
          <w:szCs w:val="28"/>
          <w:lang w:val="ru"/>
        </w:rPr>
      </w:pPr>
    </w:p>
    <w:p w14:paraId="2A39FF36" w14:textId="77777777" w:rsidR="007D4B0E" w:rsidRPr="00C95D8F" w:rsidRDefault="007D4B0E" w:rsidP="007D4B0E">
      <w:pPr>
        <w:jc w:val="center"/>
        <w:rPr>
          <w:rFonts w:ascii="Times New Roman" w:hAnsi="Times New Roman" w:cs="Times New Roman"/>
          <w:b/>
          <w:bCs/>
          <w:lang w:val="ru"/>
        </w:rPr>
      </w:pPr>
    </w:p>
    <w:p w14:paraId="0E007105" w14:textId="6274F809" w:rsidR="007D4B0E" w:rsidRDefault="007D4B0E" w:rsidP="007D4B0E">
      <w:pPr>
        <w:jc w:val="center"/>
        <w:rPr>
          <w:rFonts w:ascii="Times New Roman" w:hAnsi="Times New Roman" w:cs="Times New Roman"/>
          <w:sz w:val="24"/>
          <w:szCs w:val="24"/>
        </w:rPr>
      </w:pPr>
      <w:r w:rsidRPr="000A11E8">
        <w:rPr>
          <w:rFonts w:ascii="Times New Roman" w:hAnsi="Times New Roman" w:cs="Times New Roman"/>
          <w:sz w:val="24"/>
          <w:szCs w:val="24"/>
        </w:rPr>
        <w:t xml:space="preserve">Департамент </w:t>
      </w:r>
      <w:r w:rsidR="008F5DE2" w:rsidRPr="000A11E8">
        <w:rPr>
          <w:rFonts w:ascii="Times New Roman" w:hAnsi="Times New Roman" w:cs="Times New Roman"/>
          <w:sz w:val="24"/>
          <w:szCs w:val="24"/>
        </w:rPr>
        <w:t xml:space="preserve">иностранных языков и межкультурной коммуникации </w:t>
      </w:r>
    </w:p>
    <w:p w14:paraId="3C5C5274" w14:textId="77777777" w:rsidR="00E41110" w:rsidRPr="000A11E8" w:rsidRDefault="00E41110" w:rsidP="007D4B0E">
      <w:pPr>
        <w:jc w:val="center"/>
        <w:rPr>
          <w:rFonts w:ascii="Times New Roman" w:hAnsi="Times New Roman" w:cs="Times New Roman"/>
          <w:sz w:val="24"/>
          <w:szCs w:val="24"/>
        </w:rPr>
      </w:pPr>
    </w:p>
    <w:p w14:paraId="41FC7B59" w14:textId="531F71B3" w:rsidR="007D4B0E" w:rsidRPr="000A11E8" w:rsidRDefault="006A2572" w:rsidP="007D4B0E">
      <w:pPr>
        <w:jc w:val="center"/>
        <w:rPr>
          <w:rFonts w:ascii="Times New Roman" w:hAnsi="Times New Roman" w:cs="Times New Roman"/>
          <w:b/>
          <w:bCs/>
          <w:color w:val="000000" w:themeColor="text1"/>
          <w:sz w:val="24"/>
          <w:szCs w:val="24"/>
          <w:lang w:val="ru"/>
        </w:rPr>
      </w:pPr>
      <w:r w:rsidRPr="000A11E8">
        <w:rPr>
          <w:rFonts w:ascii="Times New Roman" w:hAnsi="Times New Roman" w:cs="Times New Roman"/>
          <w:b/>
          <w:bCs/>
          <w:color w:val="000000" w:themeColor="text1"/>
          <w:sz w:val="24"/>
          <w:szCs w:val="24"/>
          <w:lang w:val="ru"/>
        </w:rPr>
        <w:t>А.</w:t>
      </w:r>
      <w:r w:rsidR="0072092C" w:rsidRPr="000A11E8">
        <w:rPr>
          <w:rFonts w:ascii="Times New Roman" w:hAnsi="Times New Roman" w:cs="Times New Roman"/>
          <w:b/>
          <w:bCs/>
          <w:color w:val="000000" w:themeColor="text1"/>
          <w:sz w:val="24"/>
          <w:szCs w:val="24"/>
          <w:lang w:val="ru"/>
        </w:rPr>
        <w:t xml:space="preserve"> </w:t>
      </w:r>
      <w:r w:rsidRPr="000A11E8">
        <w:rPr>
          <w:rFonts w:ascii="Times New Roman" w:hAnsi="Times New Roman" w:cs="Times New Roman"/>
          <w:b/>
          <w:bCs/>
          <w:color w:val="000000" w:themeColor="text1"/>
          <w:sz w:val="24"/>
          <w:szCs w:val="24"/>
          <w:lang w:val="ru"/>
        </w:rPr>
        <w:t>С. Торосян</w:t>
      </w:r>
    </w:p>
    <w:p w14:paraId="0E14D775" w14:textId="77777777" w:rsidR="008F5DE2" w:rsidRPr="000A11E8" w:rsidRDefault="008F5DE2" w:rsidP="008F5DE2">
      <w:pPr>
        <w:jc w:val="center"/>
        <w:rPr>
          <w:rFonts w:ascii="Times New Roman" w:hAnsi="Times New Roman" w:cs="Times New Roman"/>
          <w:b/>
          <w:bCs/>
          <w:sz w:val="24"/>
          <w:szCs w:val="24"/>
          <w:lang w:val="ru"/>
        </w:rPr>
      </w:pPr>
    </w:p>
    <w:p w14:paraId="26CAAD89" w14:textId="43218F6D" w:rsidR="002A28A7" w:rsidRDefault="000C1524" w:rsidP="002A28A7">
      <w:pPr>
        <w:jc w:val="center"/>
        <w:rPr>
          <w:rFonts w:ascii="Times New Roman" w:hAnsi="Times New Roman" w:cs="Times New Roman"/>
          <w:b/>
          <w:bCs/>
          <w:sz w:val="24"/>
          <w:szCs w:val="24"/>
        </w:rPr>
      </w:pPr>
      <w:r w:rsidRPr="000A11E8">
        <w:rPr>
          <w:rFonts w:ascii="Times New Roman" w:hAnsi="Times New Roman" w:cs="Times New Roman"/>
          <w:b/>
          <w:bCs/>
          <w:sz w:val="24"/>
          <w:szCs w:val="24"/>
        </w:rPr>
        <w:t xml:space="preserve">ИСТОРИЯ МИРОВОГО КИНЕМАТОГРАФА </w:t>
      </w:r>
    </w:p>
    <w:p w14:paraId="79881C24" w14:textId="75AC7F38" w:rsidR="000A11E8" w:rsidRDefault="000A11E8" w:rsidP="002A28A7">
      <w:pPr>
        <w:jc w:val="center"/>
        <w:rPr>
          <w:rFonts w:ascii="Times New Roman" w:hAnsi="Times New Roman" w:cs="Times New Roman"/>
          <w:b/>
          <w:bCs/>
          <w:sz w:val="24"/>
          <w:szCs w:val="24"/>
        </w:rPr>
      </w:pPr>
    </w:p>
    <w:p w14:paraId="75998824" w14:textId="77777777" w:rsidR="000A11E8" w:rsidRPr="000A11E8" w:rsidRDefault="000A11E8" w:rsidP="002A28A7">
      <w:pPr>
        <w:jc w:val="center"/>
        <w:rPr>
          <w:rFonts w:ascii="Times New Roman" w:hAnsi="Times New Roman" w:cs="Times New Roman"/>
          <w:b/>
          <w:bCs/>
          <w:sz w:val="24"/>
          <w:szCs w:val="24"/>
          <w:lang w:val="ru"/>
        </w:rPr>
      </w:pPr>
    </w:p>
    <w:p w14:paraId="4C7AA7AF" w14:textId="0AB19ECE" w:rsidR="007D4B0E" w:rsidRDefault="007D4B0E" w:rsidP="000A11E8">
      <w:pPr>
        <w:spacing w:after="0"/>
        <w:jc w:val="center"/>
        <w:rPr>
          <w:rFonts w:ascii="Times New Roman" w:hAnsi="Times New Roman" w:cs="Times New Roman"/>
          <w:b/>
          <w:bCs/>
          <w:sz w:val="24"/>
          <w:szCs w:val="24"/>
          <w:lang w:val="ru"/>
        </w:rPr>
      </w:pPr>
      <w:r w:rsidRPr="000A11E8">
        <w:rPr>
          <w:rFonts w:ascii="Times New Roman" w:hAnsi="Times New Roman" w:cs="Times New Roman"/>
          <w:b/>
          <w:bCs/>
          <w:sz w:val="24"/>
          <w:szCs w:val="24"/>
          <w:lang w:val="ru"/>
        </w:rPr>
        <w:t>Рабочая программа дисциплины</w:t>
      </w:r>
    </w:p>
    <w:p w14:paraId="5B260473" w14:textId="77777777" w:rsidR="000A11E8" w:rsidRPr="000A11E8" w:rsidRDefault="000A11E8" w:rsidP="000A11E8">
      <w:pPr>
        <w:spacing w:after="0"/>
        <w:jc w:val="center"/>
        <w:rPr>
          <w:rFonts w:ascii="Times New Roman" w:hAnsi="Times New Roman" w:cs="Times New Roman"/>
          <w:b/>
          <w:bCs/>
          <w:sz w:val="24"/>
          <w:szCs w:val="24"/>
          <w:lang w:val="ru"/>
        </w:rPr>
      </w:pPr>
    </w:p>
    <w:p w14:paraId="0B3695FA" w14:textId="48245603" w:rsidR="000A11E8" w:rsidRDefault="007D4B0E" w:rsidP="000A11E8">
      <w:pPr>
        <w:spacing w:after="0"/>
        <w:jc w:val="center"/>
        <w:rPr>
          <w:rFonts w:ascii="Times New Roman" w:hAnsi="Times New Roman" w:cs="Times New Roman"/>
          <w:sz w:val="24"/>
          <w:szCs w:val="24"/>
          <w:lang w:val="ru"/>
        </w:rPr>
      </w:pPr>
      <w:r w:rsidRPr="000A11E8">
        <w:rPr>
          <w:rFonts w:ascii="Times New Roman" w:hAnsi="Times New Roman" w:cs="Times New Roman"/>
          <w:sz w:val="24"/>
          <w:szCs w:val="24"/>
          <w:lang w:val="ru"/>
        </w:rPr>
        <w:t xml:space="preserve">для студентов, обучающихся по направлению подготовки </w:t>
      </w:r>
      <w:r w:rsidR="008F5DE2" w:rsidRPr="000A11E8">
        <w:rPr>
          <w:rFonts w:ascii="Times New Roman" w:hAnsi="Times New Roman" w:cs="Times New Roman"/>
          <w:sz w:val="24"/>
          <w:szCs w:val="24"/>
          <w:lang w:val="ru"/>
        </w:rPr>
        <w:t>45.03.02 Лингвистика</w:t>
      </w:r>
      <w:r w:rsidRPr="000A11E8">
        <w:rPr>
          <w:rFonts w:ascii="Times New Roman" w:hAnsi="Times New Roman" w:cs="Times New Roman"/>
          <w:sz w:val="24"/>
          <w:szCs w:val="24"/>
          <w:lang w:val="ru"/>
        </w:rPr>
        <w:t xml:space="preserve">, </w:t>
      </w:r>
    </w:p>
    <w:p w14:paraId="75F28E9C" w14:textId="5C8591C8" w:rsidR="007D4B0E" w:rsidRPr="000A11E8" w:rsidRDefault="007D4B0E" w:rsidP="000A11E8">
      <w:pPr>
        <w:spacing w:after="0"/>
        <w:jc w:val="center"/>
        <w:rPr>
          <w:rFonts w:ascii="Times New Roman" w:hAnsi="Times New Roman" w:cs="Times New Roman"/>
          <w:sz w:val="24"/>
          <w:szCs w:val="24"/>
          <w:lang w:val="ru"/>
        </w:rPr>
      </w:pPr>
      <w:r w:rsidRPr="000A11E8">
        <w:rPr>
          <w:rFonts w:ascii="Times New Roman" w:hAnsi="Times New Roman" w:cs="Times New Roman"/>
          <w:sz w:val="24"/>
          <w:szCs w:val="24"/>
          <w:lang w:val="ru"/>
        </w:rPr>
        <w:t>профиль «</w:t>
      </w:r>
      <w:r w:rsidR="008F5DE2" w:rsidRPr="000A11E8">
        <w:rPr>
          <w:rFonts w:ascii="Times New Roman" w:hAnsi="Times New Roman" w:cs="Times New Roman"/>
          <w:sz w:val="24"/>
          <w:szCs w:val="24"/>
          <w:lang w:val="ru"/>
        </w:rPr>
        <w:t>Когнитивная лингвистика и межкультурная коммуникация»</w:t>
      </w:r>
    </w:p>
    <w:p w14:paraId="7555F55F" w14:textId="77777777" w:rsidR="007D4B0E" w:rsidRPr="00C95D8F" w:rsidRDefault="007D4B0E" w:rsidP="000A11E8">
      <w:pPr>
        <w:spacing w:after="0"/>
        <w:jc w:val="center"/>
        <w:rPr>
          <w:rFonts w:ascii="Times New Roman" w:hAnsi="Times New Roman" w:cs="Times New Roman"/>
          <w:b/>
          <w:bCs/>
          <w:sz w:val="24"/>
          <w:lang w:val="ru"/>
        </w:rPr>
      </w:pPr>
    </w:p>
    <w:p w14:paraId="7DB343B4" w14:textId="77777777" w:rsidR="007D4B0E" w:rsidRPr="00C95D8F" w:rsidRDefault="007D4B0E" w:rsidP="007D4B0E">
      <w:pPr>
        <w:jc w:val="center"/>
        <w:rPr>
          <w:rFonts w:ascii="Times New Roman" w:hAnsi="Times New Roman" w:cs="Times New Roman"/>
          <w:b/>
          <w:bCs/>
          <w:lang w:val="ru"/>
        </w:rPr>
      </w:pPr>
    </w:p>
    <w:p w14:paraId="61395CE1" w14:textId="77777777" w:rsidR="007D4B0E" w:rsidRPr="00C95D8F" w:rsidRDefault="007D4B0E" w:rsidP="007D4B0E">
      <w:pPr>
        <w:jc w:val="center"/>
        <w:rPr>
          <w:rFonts w:ascii="Times New Roman" w:hAnsi="Times New Roman" w:cs="Times New Roman"/>
          <w:b/>
          <w:bCs/>
          <w:lang w:val="ru"/>
        </w:rPr>
      </w:pPr>
    </w:p>
    <w:p w14:paraId="70AD13C1" w14:textId="77777777" w:rsidR="007D4B0E" w:rsidRPr="00C95D8F" w:rsidRDefault="007D4B0E" w:rsidP="007D4B0E">
      <w:pPr>
        <w:jc w:val="center"/>
        <w:rPr>
          <w:rFonts w:ascii="Times New Roman" w:hAnsi="Times New Roman" w:cs="Times New Roman"/>
          <w:b/>
          <w:bCs/>
          <w:lang w:val="ru"/>
        </w:rPr>
      </w:pPr>
    </w:p>
    <w:p w14:paraId="3ADBC228" w14:textId="77777777" w:rsidR="007D4B0E" w:rsidRPr="00C95D8F" w:rsidRDefault="007D4B0E" w:rsidP="007D4B0E">
      <w:pPr>
        <w:jc w:val="center"/>
        <w:rPr>
          <w:rFonts w:ascii="Times New Roman" w:hAnsi="Times New Roman" w:cs="Times New Roman"/>
          <w:b/>
          <w:bCs/>
          <w:lang w:val="ru"/>
        </w:rPr>
      </w:pPr>
    </w:p>
    <w:p w14:paraId="1BB459DE" w14:textId="77777777" w:rsidR="007D4B0E" w:rsidRPr="00C95D8F" w:rsidRDefault="007D4B0E" w:rsidP="007D4B0E">
      <w:pPr>
        <w:jc w:val="center"/>
        <w:rPr>
          <w:rFonts w:ascii="Times New Roman" w:hAnsi="Times New Roman" w:cs="Times New Roman"/>
          <w:b/>
          <w:bCs/>
          <w:lang w:val="ru"/>
        </w:rPr>
      </w:pPr>
    </w:p>
    <w:p w14:paraId="70E84B40" w14:textId="77777777" w:rsidR="007D4B0E" w:rsidRPr="00C95D8F" w:rsidRDefault="007D4B0E" w:rsidP="007D4B0E">
      <w:pPr>
        <w:jc w:val="center"/>
        <w:rPr>
          <w:rFonts w:ascii="Times New Roman" w:hAnsi="Times New Roman" w:cs="Times New Roman"/>
          <w:b/>
          <w:bCs/>
          <w:lang w:val="ru"/>
        </w:rPr>
      </w:pPr>
    </w:p>
    <w:p w14:paraId="1A9BB988" w14:textId="77777777" w:rsidR="007D4B0E" w:rsidRPr="00C95D8F" w:rsidRDefault="007D4B0E" w:rsidP="007D4B0E">
      <w:pPr>
        <w:jc w:val="center"/>
        <w:rPr>
          <w:rFonts w:ascii="Times New Roman" w:hAnsi="Times New Roman" w:cs="Times New Roman"/>
          <w:b/>
          <w:bCs/>
          <w:lang w:val="ru"/>
        </w:rPr>
      </w:pPr>
    </w:p>
    <w:p w14:paraId="632963CE" w14:textId="77777777" w:rsidR="007D4B0E" w:rsidRPr="00C95D8F" w:rsidRDefault="007D4B0E" w:rsidP="007D4B0E">
      <w:pPr>
        <w:jc w:val="center"/>
        <w:rPr>
          <w:rFonts w:ascii="Times New Roman" w:hAnsi="Times New Roman" w:cs="Times New Roman"/>
          <w:b/>
          <w:bCs/>
          <w:lang w:val="ru"/>
        </w:rPr>
      </w:pPr>
    </w:p>
    <w:p w14:paraId="45E6C807" w14:textId="77777777" w:rsidR="007D4B0E" w:rsidRPr="00C95D8F" w:rsidRDefault="007D4B0E" w:rsidP="007D4B0E">
      <w:pPr>
        <w:jc w:val="center"/>
        <w:rPr>
          <w:rFonts w:ascii="Times New Roman" w:hAnsi="Times New Roman" w:cs="Times New Roman"/>
          <w:b/>
          <w:bCs/>
          <w:lang w:val="ru"/>
        </w:rPr>
      </w:pPr>
    </w:p>
    <w:p w14:paraId="0466A3E2" w14:textId="77777777" w:rsidR="008F5DE2" w:rsidRPr="00C95D8F" w:rsidRDefault="008F5DE2" w:rsidP="00A10E25">
      <w:pPr>
        <w:rPr>
          <w:rFonts w:ascii="Times New Roman" w:hAnsi="Times New Roman" w:cs="Times New Roman"/>
          <w:b/>
          <w:bCs/>
          <w:lang w:val="ru"/>
        </w:rPr>
      </w:pPr>
    </w:p>
    <w:p w14:paraId="70A9C0EF" w14:textId="77777777" w:rsidR="008F5DE2" w:rsidRPr="00C95D8F" w:rsidRDefault="008F5DE2" w:rsidP="007D4B0E">
      <w:pPr>
        <w:jc w:val="center"/>
        <w:rPr>
          <w:rFonts w:ascii="Times New Roman" w:hAnsi="Times New Roman" w:cs="Times New Roman"/>
          <w:b/>
          <w:bCs/>
          <w:lang w:val="ru"/>
        </w:rPr>
      </w:pPr>
    </w:p>
    <w:p w14:paraId="3B5B74A1" w14:textId="77777777" w:rsidR="008F5DE2" w:rsidRPr="00C95D8F" w:rsidRDefault="008F5DE2" w:rsidP="007D4B0E">
      <w:pPr>
        <w:jc w:val="center"/>
        <w:rPr>
          <w:rFonts w:ascii="Times New Roman" w:hAnsi="Times New Roman" w:cs="Times New Roman"/>
          <w:b/>
          <w:bCs/>
          <w:lang w:val="ru"/>
        </w:rPr>
      </w:pPr>
    </w:p>
    <w:p w14:paraId="3E961C3B" w14:textId="77777777" w:rsidR="008F5DE2" w:rsidRPr="00C95D8F" w:rsidRDefault="008F5DE2" w:rsidP="007D4B0E">
      <w:pPr>
        <w:jc w:val="center"/>
        <w:rPr>
          <w:rFonts w:ascii="Times New Roman" w:hAnsi="Times New Roman" w:cs="Times New Roman"/>
          <w:b/>
          <w:bCs/>
          <w:lang w:val="ru"/>
        </w:rPr>
      </w:pPr>
    </w:p>
    <w:p w14:paraId="1FC5D1D0" w14:textId="77777777" w:rsidR="008F5DE2" w:rsidRPr="00C95D8F" w:rsidRDefault="008F5DE2" w:rsidP="007D4B0E">
      <w:pPr>
        <w:jc w:val="center"/>
        <w:rPr>
          <w:rFonts w:ascii="Times New Roman" w:hAnsi="Times New Roman" w:cs="Times New Roman"/>
          <w:b/>
          <w:bCs/>
          <w:lang w:val="ru"/>
        </w:rPr>
      </w:pPr>
    </w:p>
    <w:p w14:paraId="030ECBE4" w14:textId="77777777" w:rsidR="008F5DE2" w:rsidRPr="00C95D8F" w:rsidRDefault="008F5DE2" w:rsidP="007D4B0E">
      <w:pPr>
        <w:jc w:val="center"/>
        <w:rPr>
          <w:rFonts w:ascii="Times New Roman" w:hAnsi="Times New Roman" w:cs="Times New Roman"/>
          <w:b/>
          <w:bCs/>
          <w:lang w:val="ru"/>
        </w:rPr>
      </w:pPr>
    </w:p>
    <w:p w14:paraId="69B0AD90" w14:textId="02924010" w:rsidR="007D4B0E" w:rsidRPr="005F0671" w:rsidRDefault="007D4B0E" w:rsidP="007D4B0E">
      <w:pPr>
        <w:jc w:val="center"/>
        <w:rPr>
          <w:rFonts w:ascii="Times New Roman" w:hAnsi="Times New Roman" w:cs="Times New Roman"/>
          <w:b/>
          <w:bCs/>
          <w:sz w:val="24"/>
          <w:szCs w:val="24"/>
        </w:rPr>
      </w:pPr>
      <w:r w:rsidRPr="005F0671">
        <w:rPr>
          <w:rFonts w:ascii="Times New Roman" w:hAnsi="Times New Roman" w:cs="Times New Roman"/>
          <w:b/>
          <w:bCs/>
          <w:sz w:val="24"/>
          <w:szCs w:val="24"/>
          <w:lang w:val="ru"/>
        </w:rPr>
        <w:t>Москва 20</w:t>
      </w:r>
      <w:r w:rsidR="00C97E6C" w:rsidRPr="005F0671">
        <w:rPr>
          <w:rFonts w:ascii="Times New Roman" w:hAnsi="Times New Roman" w:cs="Times New Roman"/>
          <w:b/>
          <w:bCs/>
          <w:sz w:val="24"/>
          <w:szCs w:val="24"/>
          <w:lang w:val="ru"/>
        </w:rPr>
        <w:t>2</w:t>
      </w:r>
      <w:r w:rsidR="007C2049" w:rsidRPr="005F0671">
        <w:rPr>
          <w:rFonts w:ascii="Times New Roman" w:hAnsi="Times New Roman" w:cs="Times New Roman"/>
          <w:b/>
          <w:bCs/>
          <w:sz w:val="24"/>
          <w:szCs w:val="24"/>
          <w:lang w:val="ru"/>
        </w:rPr>
        <w:t>1</w:t>
      </w:r>
    </w:p>
    <w:p w14:paraId="39FF4EF2" w14:textId="01077CF2" w:rsidR="007D4B0E" w:rsidRPr="00C95D8F" w:rsidRDefault="007D4B0E">
      <w:pPr>
        <w:rPr>
          <w:rFonts w:ascii="Times New Roman" w:hAnsi="Times New Roman" w:cs="Times New Roman"/>
          <w:lang w:val="ru"/>
        </w:rPr>
      </w:pPr>
    </w:p>
    <w:p w14:paraId="468D0286" w14:textId="77777777" w:rsidR="00A10E25" w:rsidRPr="000C1524" w:rsidRDefault="00A10E25" w:rsidP="00A10E25">
      <w:pPr>
        <w:spacing w:after="0"/>
        <w:jc w:val="center"/>
        <w:rPr>
          <w:rFonts w:ascii="Times New Roman" w:hAnsi="Times New Roman" w:cs="Times New Roman"/>
          <w:b/>
          <w:bCs/>
          <w:sz w:val="28"/>
          <w:szCs w:val="28"/>
          <w:lang w:val="ru"/>
        </w:rPr>
      </w:pPr>
      <w:r w:rsidRPr="000C1524">
        <w:rPr>
          <w:rFonts w:ascii="Times New Roman" w:hAnsi="Times New Roman" w:cs="Times New Roman"/>
          <w:b/>
          <w:bCs/>
          <w:sz w:val="28"/>
          <w:szCs w:val="28"/>
          <w:lang w:val="ru"/>
        </w:rPr>
        <w:t>Федеральное государственное образовательное бюджетное учреждение</w:t>
      </w:r>
    </w:p>
    <w:p w14:paraId="2AA6BAF4" w14:textId="77777777" w:rsidR="00A10E25" w:rsidRPr="000C1524" w:rsidRDefault="00A10E25" w:rsidP="00A10E25">
      <w:pPr>
        <w:spacing w:after="0"/>
        <w:jc w:val="center"/>
        <w:rPr>
          <w:rFonts w:ascii="Times New Roman" w:hAnsi="Times New Roman" w:cs="Times New Roman"/>
          <w:b/>
          <w:bCs/>
          <w:sz w:val="28"/>
          <w:szCs w:val="28"/>
          <w:lang w:val="ru"/>
        </w:rPr>
      </w:pPr>
      <w:r w:rsidRPr="000C1524">
        <w:rPr>
          <w:rFonts w:ascii="Times New Roman" w:hAnsi="Times New Roman" w:cs="Times New Roman"/>
          <w:b/>
          <w:bCs/>
          <w:sz w:val="28"/>
          <w:szCs w:val="28"/>
          <w:lang w:val="ru"/>
        </w:rPr>
        <w:t>высшего образования</w:t>
      </w:r>
    </w:p>
    <w:p w14:paraId="595EE82C" w14:textId="29E05B0E" w:rsidR="00A10E25" w:rsidRDefault="00A10E25" w:rsidP="00A10E25">
      <w:pPr>
        <w:spacing w:after="0"/>
        <w:jc w:val="center"/>
        <w:rPr>
          <w:rFonts w:ascii="Times New Roman" w:hAnsi="Times New Roman" w:cs="Times New Roman"/>
          <w:b/>
          <w:bCs/>
          <w:sz w:val="28"/>
          <w:szCs w:val="28"/>
          <w:lang w:val="ru"/>
        </w:rPr>
      </w:pPr>
      <w:r w:rsidRPr="000C1524">
        <w:rPr>
          <w:rFonts w:ascii="Times New Roman" w:hAnsi="Times New Roman" w:cs="Times New Roman"/>
          <w:b/>
          <w:bCs/>
          <w:sz w:val="28"/>
          <w:szCs w:val="28"/>
          <w:lang w:val="ru"/>
        </w:rPr>
        <w:t>«ФИНАНСОВЫЙ УНИВЕРСИТЕТ ПРИ ПРАВИТЕЛЬСТВЕ РОССИЙСКОЙ ФЕДЕРАЦИИ»</w:t>
      </w:r>
    </w:p>
    <w:p w14:paraId="0E0F333C" w14:textId="77777777" w:rsidR="00A10E25" w:rsidRPr="00E0433A" w:rsidRDefault="00A10E25" w:rsidP="00A10E25">
      <w:pPr>
        <w:spacing w:after="0" w:line="240" w:lineRule="auto"/>
        <w:jc w:val="center"/>
        <w:rPr>
          <w:rFonts w:ascii="Times New Roman" w:hAnsi="Times New Roman"/>
          <w:sz w:val="28"/>
          <w:szCs w:val="28"/>
          <w:lang w:eastAsia="ru-RU"/>
        </w:rPr>
      </w:pPr>
      <w:r w:rsidRPr="00E0433A">
        <w:rPr>
          <w:rFonts w:ascii="Times New Roman" w:hAnsi="Times New Roman"/>
          <w:sz w:val="28"/>
          <w:szCs w:val="28"/>
          <w:lang w:eastAsia="ru-RU"/>
        </w:rPr>
        <w:t>(</w:t>
      </w:r>
      <w:r w:rsidRPr="00E0433A">
        <w:rPr>
          <w:rFonts w:ascii="Times New Roman" w:hAnsi="Times New Roman"/>
          <w:b/>
          <w:sz w:val="28"/>
          <w:szCs w:val="28"/>
          <w:lang w:eastAsia="ru-RU"/>
        </w:rPr>
        <w:t>Финансовый университет)</w:t>
      </w:r>
    </w:p>
    <w:p w14:paraId="1F11EF1F" w14:textId="77777777" w:rsidR="00A10E25" w:rsidRPr="000C1524" w:rsidRDefault="00A10E25" w:rsidP="00A10E25">
      <w:pPr>
        <w:jc w:val="center"/>
        <w:rPr>
          <w:rFonts w:ascii="Times New Roman" w:hAnsi="Times New Roman" w:cs="Times New Roman"/>
          <w:b/>
          <w:bCs/>
          <w:sz w:val="28"/>
          <w:szCs w:val="28"/>
          <w:lang w:val="ru"/>
        </w:rPr>
      </w:pPr>
    </w:p>
    <w:p w14:paraId="28FDCF68" w14:textId="77777777" w:rsidR="00A10E25" w:rsidRPr="00C95D8F" w:rsidRDefault="00A10E25" w:rsidP="00A10E25">
      <w:pPr>
        <w:jc w:val="center"/>
        <w:rPr>
          <w:rFonts w:ascii="Times New Roman" w:hAnsi="Times New Roman" w:cs="Times New Roman"/>
          <w:b/>
          <w:bCs/>
          <w:lang w:val="ru"/>
        </w:rPr>
      </w:pPr>
    </w:p>
    <w:p w14:paraId="26E3CC9C" w14:textId="152A4F34" w:rsidR="008F5DE2" w:rsidRPr="00A10E25" w:rsidRDefault="008F5DE2" w:rsidP="008F5DE2">
      <w:pPr>
        <w:jc w:val="center"/>
        <w:rPr>
          <w:rFonts w:ascii="Times New Roman" w:hAnsi="Times New Roman" w:cs="Times New Roman"/>
          <w:sz w:val="28"/>
        </w:rPr>
      </w:pPr>
      <w:r w:rsidRPr="00A10E25">
        <w:rPr>
          <w:rFonts w:ascii="Times New Roman" w:hAnsi="Times New Roman" w:cs="Times New Roman"/>
          <w:sz w:val="28"/>
        </w:rPr>
        <w:t xml:space="preserve">Департамент иностранных языков и межкультурной коммуникации </w:t>
      </w:r>
    </w:p>
    <w:p w14:paraId="0C2D413C" w14:textId="77777777" w:rsidR="007D4B0E" w:rsidRPr="00C95D8F" w:rsidRDefault="007D4B0E" w:rsidP="007D4B0E">
      <w:pPr>
        <w:jc w:val="center"/>
        <w:rPr>
          <w:rFonts w:ascii="Times New Roman" w:hAnsi="Times New Roman" w:cs="Times New Roman"/>
          <w:b/>
          <w:bCs/>
          <w:sz w:val="24"/>
        </w:rPr>
      </w:pPr>
    </w:p>
    <w:p w14:paraId="1F20A8D5" w14:textId="77777777" w:rsidR="00083E0E" w:rsidRPr="00083E0E" w:rsidRDefault="005F0671" w:rsidP="00083E0E">
      <w:pPr>
        <w:jc w:val="center"/>
        <w:rPr>
          <w:rFonts w:ascii="Times New Roman" w:hAnsi="Times New Roman" w:cs="Times New Roman"/>
          <w:bCs/>
          <w:sz w:val="24"/>
          <w:lang w:val="ru"/>
        </w:rPr>
      </w:pPr>
      <w:r>
        <w:rPr>
          <w:rFonts w:ascii="Times New Roman" w:hAnsi="Times New Roman" w:cs="Times New Roman"/>
          <w:bCs/>
          <w:sz w:val="24"/>
          <w:lang w:val="ru"/>
        </w:rPr>
        <w:t xml:space="preserve">                                                                       </w:t>
      </w:r>
      <w:r w:rsidR="00083E0E" w:rsidRPr="00083E0E">
        <w:rPr>
          <w:rFonts w:ascii="Times New Roman" w:hAnsi="Times New Roman" w:cs="Times New Roman"/>
          <w:bCs/>
          <w:sz w:val="24"/>
          <w:lang w:val="ru"/>
        </w:rPr>
        <w:t>УТВЕРЖДАЮ</w:t>
      </w:r>
    </w:p>
    <w:p w14:paraId="42F9C74C" w14:textId="3BB9023C" w:rsidR="00083E0E" w:rsidRPr="00083E0E" w:rsidRDefault="00083E0E" w:rsidP="00083E0E">
      <w:pPr>
        <w:jc w:val="center"/>
        <w:rPr>
          <w:rFonts w:ascii="Times New Roman" w:hAnsi="Times New Roman" w:cs="Times New Roman"/>
          <w:bCs/>
          <w:sz w:val="24"/>
          <w:lang w:val="ru"/>
        </w:rPr>
      </w:pPr>
      <w:r w:rsidRPr="00083E0E">
        <w:rPr>
          <w:rFonts w:ascii="Times New Roman" w:hAnsi="Times New Roman" w:cs="Times New Roman"/>
          <w:bCs/>
          <w:sz w:val="24"/>
          <w:lang w:val="ru"/>
        </w:rPr>
        <w:t xml:space="preserve">       </w:t>
      </w:r>
      <w:r>
        <w:rPr>
          <w:rFonts w:ascii="Times New Roman" w:hAnsi="Times New Roman" w:cs="Times New Roman"/>
          <w:bCs/>
          <w:sz w:val="24"/>
          <w:lang w:val="ru"/>
        </w:rPr>
        <w:t xml:space="preserve">                                                                          </w:t>
      </w:r>
      <w:r w:rsidRPr="00083E0E">
        <w:rPr>
          <w:rFonts w:ascii="Times New Roman" w:hAnsi="Times New Roman" w:cs="Times New Roman"/>
          <w:bCs/>
          <w:sz w:val="24"/>
          <w:lang w:val="ru"/>
        </w:rPr>
        <w:t xml:space="preserve">  Проректор по учебной </w:t>
      </w:r>
    </w:p>
    <w:p w14:paraId="035F993D" w14:textId="25309789" w:rsidR="00083E0E" w:rsidRPr="00083E0E" w:rsidRDefault="00083E0E" w:rsidP="00083E0E">
      <w:pPr>
        <w:jc w:val="center"/>
        <w:rPr>
          <w:rFonts w:ascii="Times New Roman" w:hAnsi="Times New Roman" w:cs="Times New Roman"/>
          <w:bCs/>
          <w:sz w:val="24"/>
          <w:lang w:val="ru"/>
        </w:rPr>
      </w:pPr>
      <w:r w:rsidRPr="00083E0E">
        <w:rPr>
          <w:rFonts w:ascii="Times New Roman" w:hAnsi="Times New Roman" w:cs="Times New Roman"/>
          <w:bCs/>
          <w:sz w:val="24"/>
          <w:lang w:val="ru"/>
        </w:rPr>
        <w:t xml:space="preserve">        </w:t>
      </w:r>
      <w:r>
        <w:rPr>
          <w:rFonts w:ascii="Times New Roman" w:hAnsi="Times New Roman" w:cs="Times New Roman"/>
          <w:bCs/>
          <w:sz w:val="24"/>
          <w:lang w:val="ru"/>
        </w:rPr>
        <w:t xml:space="preserve">                                                                          </w:t>
      </w:r>
      <w:r w:rsidRPr="00083E0E">
        <w:rPr>
          <w:rFonts w:ascii="Times New Roman" w:hAnsi="Times New Roman" w:cs="Times New Roman"/>
          <w:bCs/>
          <w:sz w:val="24"/>
          <w:lang w:val="ru"/>
        </w:rPr>
        <w:t xml:space="preserve">  и методической работе </w:t>
      </w:r>
    </w:p>
    <w:p w14:paraId="0586587C" w14:textId="77777777" w:rsidR="00083E0E" w:rsidRPr="00083E0E" w:rsidRDefault="00083E0E" w:rsidP="00083E0E">
      <w:pPr>
        <w:jc w:val="center"/>
        <w:rPr>
          <w:rFonts w:ascii="Times New Roman" w:hAnsi="Times New Roman" w:cs="Times New Roman"/>
          <w:bCs/>
          <w:sz w:val="24"/>
          <w:lang w:val="ru"/>
        </w:rPr>
      </w:pPr>
    </w:p>
    <w:p w14:paraId="0DFD3DAE" w14:textId="2CF8FE4B" w:rsidR="00083E0E" w:rsidRPr="00083E0E" w:rsidRDefault="00083E0E" w:rsidP="00083E0E">
      <w:pPr>
        <w:jc w:val="center"/>
        <w:rPr>
          <w:rFonts w:ascii="Times New Roman" w:hAnsi="Times New Roman" w:cs="Times New Roman"/>
          <w:bCs/>
          <w:sz w:val="24"/>
          <w:lang w:val="ru"/>
        </w:rPr>
      </w:pPr>
      <w:r w:rsidRPr="00083E0E">
        <w:rPr>
          <w:rFonts w:ascii="Times New Roman" w:hAnsi="Times New Roman" w:cs="Times New Roman"/>
          <w:bCs/>
          <w:sz w:val="24"/>
          <w:lang w:val="ru"/>
        </w:rPr>
        <w:t xml:space="preserve">                 </w:t>
      </w:r>
      <w:r>
        <w:rPr>
          <w:rFonts w:ascii="Times New Roman" w:hAnsi="Times New Roman" w:cs="Times New Roman"/>
          <w:bCs/>
          <w:sz w:val="24"/>
          <w:lang w:val="ru"/>
        </w:rPr>
        <w:t xml:space="preserve">                                                                        </w:t>
      </w:r>
      <w:r w:rsidRPr="00083E0E">
        <w:rPr>
          <w:rFonts w:ascii="Times New Roman" w:hAnsi="Times New Roman" w:cs="Times New Roman"/>
          <w:bCs/>
          <w:sz w:val="24"/>
          <w:lang w:val="ru"/>
        </w:rPr>
        <w:t>__________Е.А. Каменева</w:t>
      </w:r>
    </w:p>
    <w:p w14:paraId="673D36D3" w14:textId="760745F7" w:rsidR="00083E0E" w:rsidRDefault="00083E0E" w:rsidP="00083E0E">
      <w:pPr>
        <w:jc w:val="center"/>
        <w:rPr>
          <w:rFonts w:ascii="Times New Roman" w:hAnsi="Times New Roman" w:cs="Times New Roman"/>
          <w:bCs/>
          <w:sz w:val="24"/>
          <w:lang w:val="ru"/>
        </w:rPr>
      </w:pPr>
      <w:r w:rsidRPr="00083E0E">
        <w:rPr>
          <w:rFonts w:ascii="Times New Roman" w:hAnsi="Times New Roman" w:cs="Times New Roman"/>
          <w:bCs/>
          <w:sz w:val="24"/>
          <w:lang w:val="ru"/>
        </w:rPr>
        <w:t xml:space="preserve">          </w:t>
      </w:r>
      <w:r>
        <w:rPr>
          <w:rFonts w:ascii="Times New Roman" w:hAnsi="Times New Roman" w:cs="Times New Roman"/>
          <w:bCs/>
          <w:sz w:val="24"/>
          <w:lang w:val="ru"/>
        </w:rPr>
        <w:t xml:space="preserve"> </w:t>
      </w:r>
      <w:r w:rsidRPr="00083E0E">
        <w:rPr>
          <w:rFonts w:ascii="Times New Roman" w:hAnsi="Times New Roman" w:cs="Times New Roman"/>
          <w:bCs/>
          <w:sz w:val="24"/>
          <w:lang w:val="ru"/>
        </w:rPr>
        <w:t xml:space="preserve">  </w:t>
      </w:r>
      <w:r>
        <w:rPr>
          <w:rFonts w:ascii="Times New Roman" w:hAnsi="Times New Roman" w:cs="Times New Roman"/>
          <w:bCs/>
          <w:sz w:val="24"/>
          <w:lang w:val="ru"/>
        </w:rPr>
        <w:t xml:space="preserve">                                                                  </w:t>
      </w:r>
      <w:r w:rsidR="00156208">
        <w:rPr>
          <w:rFonts w:ascii="Times New Roman" w:hAnsi="Times New Roman" w:cs="Times New Roman"/>
          <w:bCs/>
          <w:sz w:val="24"/>
          <w:lang w:val="ru"/>
        </w:rPr>
        <w:t xml:space="preserve">   </w:t>
      </w:r>
      <w:r>
        <w:rPr>
          <w:rFonts w:ascii="Times New Roman" w:hAnsi="Times New Roman" w:cs="Times New Roman"/>
          <w:bCs/>
          <w:sz w:val="24"/>
          <w:lang w:val="ru"/>
        </w:rPr>
        <w:t xml:space="preserve">  </w:t>
      </w:r>
      <w:proofErr w:type="gramStart"/>
      <w:r>
        <w:rPr>
          <w:rFonts w:ascii="Times New Roman" w:hAnsi="Times New Roman" w:cs="Times New Roman"/>
          <w:bCs/>
          <w:sz w:val="24"/>
          <w:lang w:val="ru"/>
        </w:rPr>
        <w:t xml:space="preserve">« </w:t>
      </w:r>
      <w:r w:rsidR="00156208">
        <w:rPr>
          <w:rFonts w:ascii="Times New Roman" w:hAnsi="Times New Roman" w:cs="Times New Roman"/>
          <w:bCs/>
          <w:sz w:val="24"/>
          <w:lang w:val="ru"/>
        </w:rPr>
        <w:t xml:space="preserve"> </w:t>
      </w:r>
      <w:r w:rsidR="00306234">
        <w:rPr>
          <w:rFonts w:ascii="Times New Roman" w:hAnsi="Times New Roman" w:cs="Times New Roman"/>
          <w:bCs/>
          <w:sz w:val="24"/>
          <w:lang w:val="ru"/>
        </w:rPr>
        <w:t>26</w:t>
      </w:r>
      <w:proofErr w:type="gramEnd"/>
      <w:r w:rsidR="00306234">
        <w:rPr>
          <w:rFonts w:ascii="Times New Roman" w:hAnsi="Times New Roman" w:cs="Times New Roman"/>
          <w:bCs/>
          <w:sz w:val="24"/>
          <w:lang w:val="ru"/>
        </w:rPr>
        <w:t xml:space="preserve"> </w:t>
      </w:r>
      <w:r w:rsidR="00156208">
        <w:rPr>
          <w:rFonts w:ascii="Times New Roman" w:hAnsi="Times New Roman" w:cs="Times New Roman"/>
          <w:bCs/>
          <w:sz w:val="24"/>
          <w:lang w:val="ru"/>
        </w:rPr>
        <w:t xml:space="preserve"> </w:t>
      </w:r>
      <w:r>
        <w:rPr>
          <w:rFonts w:ascii="Times New Roman" w:hAnsi="Times New Roman" w:cs="Times New Roman"/>
          <w:bCs/>
          <w:sz w:val="24"/>
          <w:lang w:val="ru"/>
        </w:rPr>
        <w:t xml:space="preserve">»   </w:t>
      </w:r>
      <w:r w:rsidR="00306234">
        <w:rPr>
          <w:rFonts w:ascii="Times New Roman" w:hAnsi="Times New Roman" w:cs="Times New Roman"/>
          <w:bCs/>
          <w:sz w:val="24"/>
          <w:lang w:val="ru"/>
        </w:rPr>
        <w:t xml:space="preserve">октября  </w:t>
      </w:r>
      <w:r w:rsidRPr="00083E0E">
        <w:rPr>
          <w:rFonts w:ascii="Times New Roman" w:hAnsi="Times New Roman" w:cs="Times New Roman"/>
          <w:bCs/>
          <w:sz w:val="24"/>
          <w:lang w:val="ru"/>
        </w:rPr>
        <w:t>2021 г.</w:t>
      </w:r>
    </w:p>
    <w:p w14:paraId="227DB8FF" w14:textId="09C1B4AE" w:rsidR="00A10E25" w:rsidRDefault="00A10E25" w:rsidP="00083E0E">
      <w:pPr>
        <w:jc w:val="center"/>
        <w:rPr>
          <w:rFonts w:ascii="Times New Roman" w:hAnsi="Times New Roman" w:cs="Times New Roman"/>
          <w:b/>
          <w:bCs/>
          <w:color w:val="000000" w:themeColor="text1"/>
          <w:sz w:val="24"/>
          <w:szCs w:val="24"/>
          <w:lang w:val="ru"/>
        </w:rPr>
      </w:pPr>
      <w:r w:rsidRPr="005F0671">
        <w:rPr>
          <w:rFonts w:ascii="Times New Roman" w:hAnsi="Times New Roman" w:cs="Times New Roman"/>
          <w:b/>
          <w:bCs/>
          <w:color w:val="000000" w:themeColor="text1"/>
          <w:sz w:val="24"/>
          <w:szCs w:val="24"/>
          <w:lang w:val="ru"/>
        </w:rPr>
        <w:t>А. С. Торосян</w:t>
      </w:r>
    </w:p>
    <w:p w14:paraId="6C013CBF" w14:textId="77777777" w:rsidR="005F0671" w:rsidRPr="005F0671" w:rsidRDefault="005F0671" w:rsidP="005F0671">
      <w:pPr>
        <w:spacing w:after="0"/>
        <w:jc w:val="center"/>
        <w:rPr>
          <w:rFonts w:ascii="Times New Roman" w:hAnsi="Times New Roman" w:cs="Times New Roman"/>
          <w:b/>
          <w:bCs/>
          <w:color w:val="000000" w:themeColor="text1"/>
          <w:sz w:val="24"/>
          <w:szCs w:val="24"/>
          <w:lang w:val="ru"/>
        </w:rPr>
      </w:pPr>
    </w:p>
    <w:p w14:paraId="4C2EC974" w14:textId="77777777" w:rsidR="00A10E25" w:rsidRPr="005F0671" w:rsidRDefault="00A10E25" w:rsidP="005F0671">
      <w:pPr>
        <w:spacing w:after="0"/>
        <w:jc w:val="center"/>
        <w:rPr>
          <w:rFonts w:ascii="Times New Roman" w:hAnsi="Times New Roman" w:cs="Times New Roman"/>
          <w:b/>
          <w:bCs/>
          <w:sz w:val="24"/>
          <w:szCs w:val="24"/>
          <w:lang w:val="ru"/>
        </w:rPr>
      </w:pPr>
    </w:p>
    <w:p w14:paraId="39F35789" w14:textId="2FF0CED6" w:rsidR="00A10E25" w:rsidRDefault="00A10E25" w:rsidP="005F0671">
      <w:pPr>
        <w:spacing w:after="0"/>
        <w:jc w:val="center"/>
        <w:rPr>
          <w:rFonts w:ascii="Times New Roman" w:hAnsi="Times New Roman" w:cs="Times New Roman"/>
          <w:b/>
          <w:bCs/>
          <w:sz w:val="24"/>
          <w:szCs w:val="24"/>
        </w:rPr>
      </w:pPr>
      <w:r w:rsidRPr="005F0671">
        <w:rPr>
          <w:rFonts w:ascii="Times New Roman" w:hAnsi="Times New Roman" w:cs="Times New Roman"/>
          <w:b/>
          <w:bCs/>
          <w:sz w:val="24"/>
          <w:szCs w:val="24"/>
        </w:rPr>
        <w:t xml:space="preserve">ИСТОРИЯ МИРОВОГО КИНЕМАТОГРАФА </w:t>
      </w:r>
    </w:p>
    <w:p w14:paraId="443BBB83" w14:textId="593E0B16" w:rsidR="005F0671" w:rsidRDefault="005F0671" w:rsidP="005F0671">
      <w:pPr>
        <w:spacing w:after="0"/>
        <w:jc w:val="center"/>
        <w:rPr>
          <w:rFonts w:ascii="Times New Roman" w:hAnsi="Times New Roman" w:cs="Times New Roman"/>
          <w:b/>
          <w:bCs/>
          <w:sz w:val="24"/>
          <w:szCs w:val="24"/>
        </w:rPr>
      </w:pPr>
    </w:p>
    <w:p w14:paraId="3C3C2787" w14:textId="6AC54C65" w:rsidR="005F0671" w:rsidRDefault="005F0671" w:rsidP="005F0671">
      <w:pPr>
        <w:spacing w:after="0"/>
        <w:jc w:val="center"/>
        <w:rPr>
          <w:rFonts w:ascii="Times New Roman" w:hAnsi="Times New Roman" w:cs="Times New Roman"/>
          <w:b/>
          <w:bCs/>
          <w:sz w:val="24"/>
          <w:szCs w:val="24"/>
        </w:rPr>
      </w:pPr>
    </w:p>
    <w:p w14:paraId="2E109D2D" w14:textId="77777777" w:rsidR="005F0671" w:rsidRPr="005F0671" w:rsidRDefault="005F0671" w:rsidP="005F0671">
      <w:pPr>
        <w:spacing w:after="0"/>
        <w:jc w:val="center"/>
        <w:rPr>
          <w:rFonts w:ascii="Times New Roman" w:hAnsi="Times New Roman" w:cs="Times New Roman"/>
          <w:b/>
          <w:bCs/>
          <w:sz w:val="24"/>
          <w:szCs w:val="24"/>
          <w:lang w:val="ru"/>
        </w:rPr>
      </w:pPr>
    </w:p>
    <w:p w14:paraId="4771E7EE" w14:textId="77777777" w:rsidR="00A10E25" w:rsidRPr="005F0671" w:rsidRDefault="00A10E25" w:rsidP="005F0671">
      <w:pPr>
        <w:spacing w:after="0"/>
        <w:jc w:val="center"/>
        <w:rPr>
          <w:rFonts w:ascii="Times New Roman" w:hAnsi="Times New Roman" w:cs="Times New Roman"/>
          <w:b/>
          <w:bCs/>
          <w:sz w:val="24"/>
          <w:szCs w:val="24"/>
          <w:lang w:val="ru"/>
        </w:rPr>
      </w:pPr>
      <w:r w:rsidRPr="005F0671">
        <w:rPr>
          <w:rFonts w:ascii="Times New Roman" w:hAnsi="Times New Roman" w:cs="Times New Roman"/>
          <w:b/>
          <w:bCs/>
          <w:sz w:val="24"/>
          <w:szCs w:val="24"/>
          <w:lang w:val="ru"/>
        </w:rPr>
        <w:t>Рабочая программа дисциплины</w:t>
      </w:r>
    </w:p>
    <w:p w14:paraId="7694F659" w14:textId="77777777" w:rsidR="005F0671" w:rsidRDefault="00A10E25" w:rsidP="005F0671">
      <w:pPr>
        <w:spacing w:after="0"/>
        <w:jc w:val="center"/>
        <w:rPr>
          <w:rFonts w:ascii="Times New Roman" w:hAnsi="Times New Roman" w:cs="Times New Roman"/>
          <w:sz w:val="24"/>
          <w:szCs w:val="24"/>
          <w:lang w:val="ru"/>
        </w:rPr>
      </w:pPr>
      <w:r w:rsidRPr="005F0671">
        <w:rPr>
          <w:rFonts w:ascii="Times New Roman" w:hAnsi="Times New Roman" w:cs="Times New Roman"/>
          <w:sz w:val="24"/>
          <w:szCs w:val="24"/>
          <w:lang w:val="ru"/>
        </w:rPr>
        <w:t xml:space="preserve">для студентов, обучающихся по направлению подготовки 45.03.02 Лингвистика, </w:t>
      </w:r>
    </w:p>
    <w:p w14:paraId="364CE589" w14:textId="1C8006E3" w:rsidR="00A10E25" w:rsidRPr="005F0671" w:rsidRDefault="00A10E25" w:rsidP="005F0671">
      <w:pPr>
        <w:spacing w:after="0"/>
        <w:jc w:val="center"/>
        <w:rPr>
          <w:rFonts w:ascii="Times New Roman" w:hAnsi="Times New Roman" w:cs="Times New Roman"/>
          <w:sz w:val="24"/>
          <w:szCs w:val="24"/>
          <w:lang w:val="ru"/>
        </w:rPr>
      </w:pPr>
      <w:r w:rsidRPr="005F0671">
        <w:rPr>
          <w:rFonts w:ascii="Times New Roman" w:hAnsi="Times New Roman" w:cs="Times New Roman"/>
          <w:sz w:val="24"/>
          <w:szCs w:val="24"/>
          <w:lang w:val="ru"/>
        </w:rPr>
        <w:t>профиль «Когнитивная лингвистика и межкультурная коммуникация»</w:t>
      </w:r>
    </w:p>
    <w:p w14:paraId="74417D29" w14:textId="6DF2A851" w:rsidR="00CC7417" w:rsidRPr="005F0671" w:rsidRDefault="00391A79" w:rsidP="005F0671">
      <w:pPr>
        <w:spacing w:after="0"/>
        <w:jc w:val="center"/>
        <w:rPr>
          <w:rFonts w:ascii="Times New Roman" w:hAnsi="Times New Roman" w:cs="Times New Roman"/>
          <w:sz w:val="24"/>
          <w:szCs w:val="24"/>
          <w:lang w:val="ru"/>
        </w:rPr>
      </w:pPr>
      <w:r w:rsidRPr="005F0671">
        <w:rPr>
          <w:rFonts w:ascii="Times New Roman" w:hAnsi="Times New Roman" w:cs="Times New Roman"/>
          <w:sz w:val="24"/>
          <w:szCs w:val="24"/>
          <w:lang w:val="ru"/>
        </w:rPr>
        <w:t xml:space="preserve"> </w:t>
      </w:r>
    </w:p>
    <w:p w14:paraId="0F6B7766" w14:textId="77777777" w:rsidR="00CC7417" w:rsidRPr="005F0671" w:rsidRDefault="00CC7417" w:rsidP="005F0671">
      <w:pPr>
        <w:spacing w:after="0"/>
        <w:jc w:val="center"/>
        <w:rPr>
          <w:rFonts w:ascii="Times New Roman" w:hAnsi="Times New Roman" w:cs="Times New Roman"/>
          <w:i/>
          <w:iCs/>
          <w:sz w:val="24"/>
          <w:szCs w:val="24"/>
          <w:lang w:val="ru"/>
        </w:rPr>
      </w:pPr>
    </w:p>
    <w:p w14:paraId="28D02DF1" w14:textId="77777777" w:rsidR="00CC7417" w:rsidRPr="005F0671" w:rsidRDefault="00CC7417" w:rsidP="005F0671">
      <w:pPr>
        <w:spacing w:after="0"/>
        <w:jc w:val="center"/>
        <w:rPr>
          <w:rFonts w:ascii="Times New Roman" w:hAnsi="Times New Roman" w:cs="Times New Roman"/>
          <w:i/>
          <w:iCs/>
          <w:sz w:val="24"/>
          <w:szCs w:val="24"/>
          <w:lang w:val="ru"/>
        </w:rPr>
      </w:pPr>
    </w:p>
    <w:p w14:paraId="747A260B" w14:textId="77777777" w:rsidR="00E41110" w:rsidRPr="00E41110" w:rsidRDefault="00E41110" w:rsidP="00E41110">
      <w:pPr>
        <w:spacing w:after="0" w:line="240" w:lineRule="auto"/>
        <w:ind w:firstLine="454"/>
        <w:jc w:val="center"/>
        <w:rPr>
          <w:rFonts w:ascii="Times New Roman" w:hAnsi="Times New Roman"/>
          <w:i/>
          <w:iCs/>
          <w:sz w:val="24"/>
          <w:szCs w:val="24"/>
        </w:rPr>
      </w:pPr>
      <w:bookmarkStart w:id="0" w:name="bookmark8"/>
      <w:r w:rsidRPr="00E41110">
        <w:rPr>
          <w:rFonts w:ascii="Times New Roman" w:hAnsi="Times New Roman"/>
          <w:i/>
          <w:iCs/>
          <w:sz w:val="24"/>
          <w:szCs w:val="24"/>
        </w:rPr>
        <w:t xml:space="preserve">Рекомендовано </w:t>
      </w:r>
    </w:p>
    <w:p w14:paraId="0D125867" w14:textId="77777777" w:rsidR="00E41110" w:rsidRPr="00E41110" w:rsidRDefault="00E41110" w:rsidP="00E41110">
      <w:pPr>
        <w:spacing w:after="0" w:line="240" w:lineRule="auto"/>
        <w:ind w:firstLine="454"/>
        <w:jc w:val="center"/>
        <w:rPr>
          <w:rFonts w:ascii="Times New Roman" w:hAnsi="Times New Roman"/>
          <w:i/>
          <w:iCs/>
          <w:sz w:val="24"/>
          <w:szCs w:val="24"/>
        </w:rPr>
      </w:pPr>
      <w:r w:rsidRPr="00E41110">
        <w:rPr>
          <w:rFonts w:ascii="Times New Roman" w:hAnsi="Times New Roman"/>
          <w:i/>
          <w:iCs/>
          <w:sz w:val="24"/>
          <w:szCs w:val="24"/>
        </w:rPr>
        <w:t>Ученым советом Факультета международных экономических отношений</w:t>
      </w:r>
    </w:p>
    <w:p w14:paraId="13D62A2F" w14:textId="74800C5C" w:rsidR="00E41110" w:rsidRDefault="00E41110" w:rsidP="00E41110">
      <w:pPr>
        <w:spacing w:after="0" w:line="240" w:lineRule="auto"/>
        <w:ind w:firstLine="454"/>
        <w:jc w:val="center"/>
        <w:rPr>
          <w:rFonts w:ascii="Times New Roman" w:hAnsi="Times New Roman"/>
          <w:i/>
          <w:iCs/>
          <w:sz w:val="24"/>
          <w:szCs w:val="24"/>
        </w:rPr>
      </w:pPr>
      <w:r w:rsidRPr="00E41110">
        <w:rPr>
          <w:rFonts w:ascii="Times New Roman" w:hAnsi="Times New Roman"/>
          <w:i/>
          <w:iCs/>
          <w:sz w:val="24"/>
          <w:szCs w:val="24"/>
        </w:rPr>
        <w:t>(протокол № 13 от 25.10.2021 г.)</w:t>
      </w:r>
    </w:p>
    <w:p w14:paraId="6F6712F5" w14:textId="77777777" w:rsidR="00E41110" w:rsidRPr="00E41110" w:rsidRDefault="00E41110" w:rsidP="00E41110">
      <w:pPr>
        <w:spacing w:after="0" w:line="240" w:lineRule="auto"/>
        <w:ind w:firstLine="454"/>
        <w:jc w:val="center"/>
        <w:rPr>
          <w:rFonts w:ascii="Times New Roman" w:hAnsi="Times New Roman"/>
          <w:i/>
          <w:iCs/>
          <w:sz w:val="24"/>
          <w:szCs w:val="24"/>
        </w:rPr>
      </w:pPr>
    </w:p>
    <w:p w14:paraId="1A1CFA7C" w14:textId="77777777" w:rsidR="00E41110" w:rsidRPr="00E41110" w:rsidRDefault="00E41110" w:rsidP="00E41110">
      <w:pPr>
        <w:spacing w:after="0" w:line="240" w:lineRule="auto"/>
        <w:ind w:firstLine="454"/>
        <w:jc w:val="center"/>
        <w:rPr>
          <w:rFonts w:ascii="Times New Roman" w:hAnsi="Times New Roman"/>
          <w:i/>
          <w:iCs/>
          <w:sz w:val="24"/>
          <w:szCs w:val="24"/>
        </w:rPr>
      </w:pPr>
      <w:r w:rsidRPr="00E41110">
        <w:rPr>
          <w:rFonts w:ascii="Times New Roman" w:hAnsi="Times New Roman"/>
          <w:i/>
          <w:iCs/>
          <w:sz w:val="24"/>
          <w:szCs w:val="24"/>
        </w:rPr>
        <w:t xml:space="preserve">Одобрено </w:t>
      </w:r>
    </w:p>
    <w:p w14:paraId="64C21D5E" w14:textId="77777777" w:rsidR="00E41110" w:rsidRPr="00E41110" w:rsidRDefault="00E41110" w:rsidP="00E41110">
      <w:pPr>
        <w:spacing w:after="0" w:line="240" w:lineRule="auto"/>
        <w:ind w:firstLine="454"/>
        <w:jc w:val="center"/>
        <w:rPr>
          <w:rFonts w:ascii="Times New Roman" w:hAnsi="Times New Roman"/>
          <w:i/>
          <w:iCs/>
          <w:sz w:val="24"/>
          <w:szCs w:val="24"/>
        </w:rPr>
      </w:pPr>
      <w:r w:rsidRPr="00E41110">
        <w:rPr>
          <w:rFonts w:ascii="Times New Roman" w:hAnsi="Times New Roman"/>
          <w:i/>
          <w:iCs/>
          <w:sz w:val="24"/>
          <w:szCs w:val="24"/>
        </w:rPr>
        <w:t xml:space="preserve">Советом учебно-научного Департамента иностранных языков и межкультурной коммуникации </w:t>
      </w:r>
    </w:p>
    <w:p w14:paraId="05ED9371" w14:textId="77777777" w:rsidR="00E41110" w:rsidRPr="00E41110" w:rsidRDefault="00E41110" w:rsidP="00E41110">
      <w:pPr>
        <w:spacing w:after="0" w:line="240" w:lineRule="auto"/>
        <w:ind w:firstLine="454"/>
        <w:jc w:val="center"/>
        <w:rPr>
          <w:rFonts w:ascii="Times New Roman" w:hAnsi="Times New Roman"/>
          <w:i/>
          <w:iCs/>
          <w:sz w:val="24"/>
          <w:szCs w:val="24"/>
        </w:rPr>
      </w:pPr>
      <w:r w:rsidRPr="00E41110">
        <w:rPr>
          <w:rFonts w:ascii="Times New Roman" w:hAnsi="Times New Roman"/>
          <w:i/>
          <w:iCs/>
          <w:sz w:val="24"/>
          <w:szCs w:val="24"/>
        </w:rPr>
        <w:t>(протокол № 14 от 27.09.2021 г.)</w:t>
      </w:r>
    </w:p>
    <w:p w14:paraId="063E05EF" w14:textId="77777777" w:rsidR="00E41110" w:rsidRPr="00E41110" w:rsidRDefault="00E41110" w:rsidP="00E41110">
      <w:pPr>
        <w:spacing w:after="0" w:line="240" w:lineRule="auto"/>
        <w:ind w:firstLine="454"/>
        <w:jc w:val="center"/>
        <w:rPr>
          <w:rFonts w:ascii="Times New Roman" w:hAnsi="Times New Roman"/>
          <w:i/>
          <w:iCs/>
          <w:sz w:val="24"/>
          <w:szCs w:val="24"/>
        </w:rPr>
      </w:pPr>
    </w:p>
    <w:p w14:paraId="097F4AA8" w14:textId="77777777" w:rsidR="00CC16E7" w:rsidRPr="005F0671" w:rsidRDefault="00CC16E7" w:rsidP="00CC16E7">
      <w:pPr>
        <w:spacing w:after="0" w:line="240" w:lineRule="auto"/>
        <w:ind w:firstLine="454"/>
        <w:jc w:val="center"/>
        <w:rPr>
          <w:rFonts w:ascii="Times New Roman" w:hAnsi="Times New Roman"/>
          <w:b/>
          <w:sz w:val="24"/>
          <w:szCs w:val="24"/>
          <w:lang w:eastAsia="ru-RU"/>
        </w:rPr>
      </w:pPr>
    </w:p>
    <w:p w14:paraId="4878C555" w14:textId="77777777" w:rsidR="005F0671" w:rsidRDefault="005F0671" w:rsidP="00CC16E7">
      <w:pPr>
        <w:spacing w:after="0" w:line="240" w:lineRule="auto"/>
        <w:ind w:firstLine="454"/>
        <w:jc w:val="center"/>
        <w:rPr>
          <w:rFonts w:ascii="Times New Roman" w:hAnsi="Times New Roman"/>
          <w:bCs/>
          <w:sz w:val="28"/>
          <w:szCs w:val="28"/>
          <w:lang w:eastAsia="ru-RU"/>
        </w:rPr>
      </w:pPr>
    </w:p>
    <w:p w14:paraId="735FC7E6" w14:textId="1D8D1559" w:rsidR="00CC16E7" w:rsidRPr="005F0671" w:rsidRDefault="00CC16E7" w:rsidP="00CC16E7">
      <w:pPr>
        <w:spacing w:after="0" w:line="240" w:lineRule="auto"/>
        <w:ind w:firstLine="454"/>
        <w:jc w:val="center"/>
        <w:rPr>
          <w:rFonts w:ascii="Times New Roman" w:hAnsi="Times New Roman"/>
          <w:bCs/>
          <w:sz w:val="24"/>
          <w:szCs w:val="24"/>
          <w:lang w:eastAsia="ru-RU"/>
        </w:rPr>
      </w:pPr>
      <w:r w:rsidRPr="005F0671">
        <w:rPr>
          <w:rFonts w:ascii="Times New Roman" w:hAnsi="Times New Roman"/>
          <w:bCs/>
          <w:sz w:val="24"/>
          <w:szCs w:val="24"/>
          <w:lang w:eastAsia="ru-RU"/>
        </w:rPr>
        <w:t>Москва 2021</w:t>
      </w:r>
    </w:p>
    <w:p w14:paraId="50530FAC" w14:textId="77777777" w:rsidR="005F0671" w:rsidRPr="009B0643" w:rsidRDefault="005F0671" w:rsidP="00CC16E7">
      <w:pPr>
        <w:spacing w:after="0" w:line="240" w:lineRule="auto"/>
        <w:ind w:firstLine="454"/>
        <w:jc w:val="center"/>
        <w:rPr>
          <w:rFonts w:ascii="Times New Roman" w:hAnsi="Times New Roman"/>
          <w:bCs/>
          <w:sz w:val="28"/>
          <w:szCs w:val="28"/>
          <w:lang w:eastAsia="ru-RU"/>
        </w:rPr>
      </w:pPr>
    </w:p>
    <w:p w14:paraId="048EE0C3" w14:textId="77777777" w:rsidR="007D4B0E" w:rsidRPr="00E41110" w:rsidRDefault="007D4B0E" w:rsidP="0037730B">
      <w:pPr>
        <w:rPr>
          <w:rFonts w:ascii="Times New Roman" w:hAnsi="Times New Roman" w:cs="Times New Roman"/>
          <w:sz w:val="28"/>
          <w:szCs w:val="28"/>
        </w:rPr>
      </w:pPr>
    </w:p>
    <w:p w14:paraId="7F41474F" w14:textId="5F854E6A" w:rsidR="00D71522" w:rsidRPr="00E41110" w:rsidRDefault="00D71522" w:rsidP="00D71522">
      <w:pPr>
        <w:rPr>
          <w:rFonts w:ascii="Times New Roman" w:eastAsia="Times New Roman" w:hAnsi="Times New Roman" w:cs="Times New Roman"/>
          <w:b/>
          <w:bCs/>
          <w:color w:val="000000"/>
          <w:sz w:val="28"/>
          <w:szCs w:val="28"/>
          <w:lang w:eastAsia="en-GB"/>
        </w:rPr>
      </w:pPr>
      <w:r w:rsidRPr="00E41110">
        <w:rPr>
          <w:rFonts w:ascii="Times New Roman" w:eastAsia="Times New Roman" w:hAnsi="Times New Roman" w:cs="Times New Roman"/>
          <w:b/>
          <w:bCs/>
          <w:color w:val="000000"/>
          <w:sz w:val="28"/>
          <w:szCs w:val="28"/>
          <w:lang w:eastAsia="en-GB"/>
        </w:rPr>
        <w:t xml:space="preserve">Содержание </w:t>
      </w:r>
    </w:p>
    <w:tbl>
      <w:tblPr>
        <w:tblStyle w:val="a3"/>
        <w:tblW w:w="10396" w:type="dxa"/>
        <w:tblInd w:w="-943" w:type="dxa"/>
        <w:tblLook w:val="04A0" w:firstRow="1" w:lastRow="0" w:firstColumn="1" w:lastColumn="0" w:noHBand="0" w:noVBand="1"/>
      </w:tblPr>
      <w:tblGrid>
        <w:gridCol w:w="851"/>
        <w:gridCol w:w="8553"/>
        <w:gridCol w:w="992"/>
      </w:tblGrid>
      <w:tr w:rsidR="00E41110" w:rsidRPr="006B69BD" w14:paraId="1A06CA68" w14:textId="77777777" w:rsidTr="00E41110">
        <w:tc>
          <w:tcPr>
            <w:tcW w:w="851" w:type="dxa"/>
            <w:tcBorders>
              <w:top w:val="single" w:sz="4" w:space="0" w:color="auto"/>
              <w:left w:val="single" w:sz="4" w:space="0" w:color="auto"/>
              <w:bottom w:val="single" w:sz="4" w:space="0" w:color="auto"/>
              <w:right w:val="single" w:sz="4" w:space="0" w:color="auto"/>
            </w:tcBorders>
            <w:vAlign w:val="center"/>
            <w:hideMark/>
          </w:tcPr>
          <w:p w14:paraId="39769898" w14:textId="77777777" w:rsidR="00E41110" w:rsidRPr="008E6EBF" w:rsidRDefault="00E41110" w:rsidP="00E41110">
            <w:pPr>
              <w:jc w:val="center"/>
              <w:rPr>
                <w:rFonts w:ascii="Times New Roman" w:hAnsi="Times New Roman"/>
                <w:sz w:val="28"/>
                <w:szCs w:val="28"/>
              </w:rPr>
            </w:pPr>
            <w:r w:rsidRPr="008E6EBF">
              <w:rPr>
                <w:rFonts w:ascii="Times New Roman" w:hAnsi="Times New Roman"/>
                <w:sz w:val="28"/>
                <w:szCs w:val="28"/>
              </w:rPr>
              <w:t>1</w:t>
            </w:r>
            <w:r>
              <w:rPr>
                <w:rFonts w:ascii="Times New Roman" w:hAnsi="Times New Roman"/>
                <w:sz w:val="28"/>
                <w:szCs w:val="28"/>
              </w:rPr>
              <w:t>.</w:t>
            </w:r>
          </w:p>
        </w:tc>
        <w:tc>
          <w:tcPr>
            <w:tcW w:w="8553" w:type="dxa"/>
            <w:tcBorders>
              <w:top w:val="single" w:sz="4" w:space="0" w:color="auto"/>
              <w:left w:val="single" w:sz="4" w:space="0" w:color="auto"/>
              <w:bottom w:val="single" w:sz="4" w:space="0" w:color="auto"/>
              <w:right w:val="single" w:sz="4" w:space="0" w:color="auto"/>
            </w:tcBorders>
            <w:vAlign w:val="center"/>
            <w:hideMark/>
          </w:tcPr>
          <w:p w14:paraId="15C8C08F" w14:textId="77777777" w:rsidR="00E41110" w:rsidRPr="008E6EBF" w:rsidRDefault="00E41110" w:rsidP="00E41110">
            <w:pPr>
              <w:rPr>
                <w:rFonts w:ascii="Times New Roman" w:hAnsi="Times New Roman"/>
                <w:sz w:val="28"/>
                <w:szCs w:val="28"/>
              </w:rPr>
            </w:pPr>
            <w:r w:rsidRPr="008E6EBF">
              <w:rPr>
                <w:rFonts w:ascii="Times New Roman" w:hAnsi="Times New Roman"/>
                <w:sz w:val="28"/>
                <w:szCs w:val="28"/>
              </w:rPr>
              <w:t>Наименование дисциплины</w:t>
            </w:r>
          </w:p>
        </w:tc>
        <w:tc>
          <w:tcPr>
            <w:tcW w:w="992" w:type="dxa"/>
            <w:tcBorders>
              <w:top w:val="single" w:sz="4" w:space="0" w:color="auto"/>
              <w:left w:val="single" w:sz="4" w:space="0" w:color="auto"/>
              <w:bottom w:val="single" w:sz="4" w:space="0" w:color="auto"/>
              <w:right w:val="single" w:sz="4" w:space="0" w:color="auto"/>
            </w:tcBorders>
            <w:hideMark/>
          </w:tcPr>
          <w:p w14:paraId="518FF069" w14:textId="77777777" w:rsidR="00E41110" w:rsidRPr="006B69BD" w:rsidRDefault="00E41110" w:rsidP="00E41110">
            <w:pPr>
              <w:jc w:val="center"/>
              <w:rPr>
                <w:rFonts w:ascii="Times New Roman" w:hAnsi="Times New Roman"/>
                <w:sz w:val="28"/>
                <w:szCs w:val="28"/>
              </w:rPr>
            </w:pPr>
            <w:r w:rsidRPr="006B69BD">
              <w:rPr>
                <w:rFonts w:ascii="Times New Roman" w:hAnsi="Times New Roman"/>
              </w:rPr>
              <w:t>5</w:t>
            </w:r>
          </w:p>
        </w:tc>
      </w:tr>
      <w:tr w:rsidR="00E41110" w:rsidRPr="006B69BD" w14:paraId="7E15F833" w14:textId="77777777" w:rsidTr="00E41110">
        <w:tc>
          <w:tcPr>
            <w:tcW w:w="851" w:type="dxa"/>
            <w:tcBorders>
              <w:top w:val="single" w:sz="4" w:space="0" w:color="auto"/>
              <w:left w:val="single" w:sz="4" w:space="0" w:color="auto"/>
              <w:bottom w:val="single" w:sz="4" w:space="0" w:color="auto"/>
              <w:right w:val="single" w:sz="4" w:space="0" w:color="auto"/>
            </w:tcBorders>
            <w:vAlign w:val="center"/>
            <w:hideMark/>
          </w:tcPr>
          <w:p w14:paraId="118FBE97" w14:textId="77777777" w:rsidR="00E41110" w:rsidRPr="008E6EBF" w:rsidRDefault="00E41110" w:rsidP="00E41110">
            <w:pPr>
              <w:jc w:val="center"/>
              <w:rPr>
                <w:rFonts w:ascii="Times New Roman" w:hAnsi="Times New Roman"/>
                <w:sz w:val="28"/>
                <w:szCs w:val="28"/>
              </w:rPr>
            </w:pPr>
            <w:r w:rsidRPr="008E6EBF">
              <w:rPr>
                <w:rFonts w:ascii="Times New Roman" w:hAnsi="Times New Roman"/>
                <w:sz w:val="28"/>
                <w:szCs w:val="28"/>
              </w:rPr>
              <w:t>2</w:t>
            </w:r>
            <w:r>
              <w:rPr>
                <w:rFonts w:ascii="Times New Roman" w:hAnsi="Times New Roman"/>
                <w:sz w:val="28"/>
                <w:szCs w:val="28"/>
              </w:rPr>
              <w:t>.</w:t>
            </w:r>
          </w:p>
        </w:tc>
        <w:tc>
          <w:tcPr>
            <w:tcW w:w="8553" w:type="dxa"/>
            <w:tcBorders>
              <w:top w:val="single" w:sz="4" w:space="0" w:color="auto"/>
              <w:left w:val="single" w:sz="4" w:space="0" w:color="auto"/>
              <w:bottom w:val="single" w:sz="4" w:space="0" w:color="auto"/>
              <w:right w:val="single" w:sz="4" w:space="0" w:color="auto"/>
            </w:tcBorders>
            <w:vAlign w:val="center"/>
            <w:hideMark/>
          </w:tcPr>
          <w:p w14:paraId="528F7348" w14:textId="77777777" w:rsidR="00E41110" w:rsidRPr="008E6EBF" w:rsidRDefault="00E41110" w:rsidP="00E41110">
            <w:pPr>
              <w:rPr>
                <w:rFonts w:ascii="Times New Roman" w:hAnsi="Times New Roman"/>
                <w:sz w:val="28"/>
                <w:szCs w:val="28"/>
              </w:rPr>
            </w:pPr>
            <w:r w:rsidRPr="008E6EBF">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tc>
        <w:tc>
          <w:tcPr>
            <w:tcW w:w="992" w:type="dxa"/>
            <w:tcBorders>
              <w:top w:val="single" w:sz="4" w:space="0" w:color="auto"/>
              <w:left w:val="single" w:sz="4" w:space="0" w:color="auto"/>
              <w:bottom w:val="single" w:sz="4" w:space="0" w:color="auto"/>
              <w:right w:val="single" w:sz="4" w:space="0" w:color="auto"/>
            </w:tcBorders>
            <w:hideMark/>
          </w:tcPr>
          <w:p w14:paraId="6446757C" w14:textId="77777777" w:rsidR="00E41110" w:rsidRPr="006B69BD" w:rsidRDefault="00E41110" w:rsidP="00E41110">
            <w:pPr>
              <w:jc w:val="center"/>
              <w:rPr>
                <w:rFonts w:ascii="Times New Roman" w:hAnsi="Times New Roman"/>
                <w:sz w:val="28"/>
                <w:szCs w:val="28"/>
              </w:rPr>
            </w:pPr>
            <w:r w:rsidRPr="006B69BD">
              <w:rPr>
                <w:rFonts w:ascii="Times New Roman" w:hAnsi="Times New Roman"/>
              </w:rPr>
              <w:t>5</w:t>
            </w:r>
          </w:p>
        </w:tc>
      </w:tr>
      <w:tr w:rsidR="00E41110" w:rsidRPr="006B69BD" w14:paraId="67A547DE" w14:textId="77777777" w:rsidTr="00E41110">
        <w:tc>
          <w:tcPr>
            <w:tcW w:w="851" w:type="dxa"/>
            <w:tcBorders>
              <w:top w:val="single" w:sz="4" w:space="0" w:color="auto"/>
              <w:left w:val="single" w:sz="4" w:space="0" w:color="auto"/>
              <w:bottom w:val="single" w:sz="4" w:space="0" w:color="auto"/>
              <w:right w:val="single" w:sz="4" w:space="0" w:color="auto"/>
            </w:tcBorders>
            <w:vAlign w:val="center"/>
            <w:hideMark/>
          </w:tcPr>
          <w:p w14:paraId="2BDFBAC8" w14:textId="77777777" w:rsidR="00E41110" w:rsidRPr="008E6EBF" w:rsidRDefault="00E41110" w:rsidP="00E41110">
            <w:pPr>
              <w:jc w:val="center"/>
              <w:rPr>
                <w:rFonts w:ascii="Times New Roman" w:hAnsi="Times New Roman"/>
                <w:sz w:val="28"/>
                <w:szCs w:val="28"/>
              </w:rPr>
            </w:pPr>
            <w:r w:rsidRPr="008E6EBF">
              <w:rPr>
                <w:rFonts w:ascii="Times New Roman" w:hAnsi="Times New Roman"/>
                <w:sz w:val="28"/>
                <w:szCs w:val="28"/>
              </w:rPr>
              <w:t>3</w:t>
            </w:r>
            <w:r>
              <w:rPr>
                <w:rFonts w:ascii="Times New Roman" w:hAnsi="Times New Roman"/>
                <w:sz w:val="28"/>
                <w:szCs w:val="28"/>
              </w:rPr>
              <w:t>.</w:t>
            </w:r>
          </w:p>
        </w:tc>
        <w:tc>
          <w:tcPr>
            <w:tcW w:w="8553" w:type="dxa"/>
            <w:tcBorders>
              <w:top w:val="single" w:sz="4" w:space="0" w:color="auto"/>
              <w:left w:val="single" w:sz="4" w:space="0" w:color="auto"/>
              <w:bottom w:val="single" w:sz="4" w:space="0" w:color="auto"/>
              <w:right w:val="single" w:sz="4" w:space="0" w:color="auto"/>
            </w:tcBorders>
            <w:vAlign w:val="center"/>
            <w:hideMark/>
          </w:tcPr>
          <w:p w14:paraId="410D670B" w14:textId="77777777" w:rsidR="00E41110" w:rsidRPr="008E6EBF" w:rsidRDefault="00E41110" w:rsidP="00E41110">
            <w:pPr>
              <w:rPr>
                <w:rFonts w:ascii="Times New Roman" w:hAnsi="Times New Roman"/>
                <w:sz w:val="28"/>
                <w:szCs w:val="28"/>
              </w:rPr>
            </w:pPr>
            <w:r w:rsidRPr="008E6EBF">
              <w:rPr>
                <w:rFonts w:ascii="Times New Roman" w:hAnsi="Times New Roman"/>
                <w:bCs/>
                <w:sz w:val="28"/>
                <w:szCs w:val="28"/>
              </w:rPr>
              <w:t>Место дисциплины в структуре образовательной программы</w:t>
            </w:r>
          </w:p>
        </w:tc>
        <w:tc>
          <w:tcPr>
            <w:tcW w:w="992" w:type="dxa"/>
            <w:tcBorders>
              <w:top w:val="single" w:sz="4" w:space="0" w:color="auto"/>
              <w:left w:val="single" w:sz="4" w:space="0" w:color="auto"/>
              <w:bottom w:val="single" w:sz="4" w:space="0" w:color="auto"/>
              <w:right w:val="single" w:sz="4" w:space="0" w:color="auto"/>
            </w:tcBorders>
          </w:tcPr>
          <w:p w14:paraId="3A36E96A" w14:textId="04F390C4" w:rsidR="00E41110" w:rsidRPr="006B69BD" w:rsidRDefault="00306234" w:rsidP="00E41110">
            <w:pPr>
              <w:jc w:val="center"/>
              <w:rPr>
                <w:rFonts w:ascii="Times New Roman" w:hAnsi="Times New Roman"/>
                <w:sz w:val="28"/>
                <w:szCs w:val="28"/>
              </w:rPr>
            </w:pPr>
            <w:r>
              <w:rPr>
                <w:rFonts w:ascii="Times New Roman" w:hAnsi="Times New Roman"/>
              </w:rPr>
              <w:t>7</w:t>
            </w:r>
          </w:p>
        </w:tc>
      </w:tr>
      <w:tr w:rsidR="00E41110" w:rsidRPr="006B69BD" w14:paraId="2A858DE7" w14:textId="77777777" w:rsidTr="00E41110">
        <w:tc>
          <w:tcPr>
            <w:tcW w:w="851" w:type="dxa"/>
            <w:tcBorders>
              <w:top w:val="single" w:sz="4" w:space="0" w:color="auto"/>
              <w:left w:val="single" w:sz="4" w:space="0" w:color="auto"/>
              <w:bottom w:val="single" w:sz="4" w:space="0" w:color="auto"/>
              <w:right w:val="single" w:sz="4" w:space="0" w:color="auto"/>
            </w:tcBorders>
            <w:vAlign w:val="center"/>
            <w:hideMark/>
          </w:tcPr>
          <w:p w14:paraId="4AC310F9" w14:textId="77777777" w:rsidR="00E41110" w:rsidRPr="008E6EBF" w:rsidRDefault="00E41110" w:rsidP="00E41110">
            <w:pPr>
              <w:jc w:val="center"/>
              <w:rPr>
                <w:rFonts w:ascii="Times New Roman" w:hAnsi="Times New Roman"/>
                <w:sz w:val="28"/>
                <w:szCs w:val="28"/>
              </w:rPr>
            </w:pPr>
            <w:r w:rsidRPr="008E6EBF">
              <w:rPr>
                <w:rFonts w:ascii="Times New Roman" w:hAnsi="Times New Roman"/>
                <w:sz w:val="28"/>
                <w:szCs w:val="28"/>
              </w:rPr>
              <w:t>4</w:t>
            </w:r>
            <w:r>
              <w:rPr>
                <w:rFonts w:ascii="Times New Roman" w:hAnsi="Times New Roman"/>
                <w:sz w:val="28"/>
                <w:szCs w:val="28"/>
              </w:rPr>
              <w:t>.</w:t>
            </w:r>
          </w:p>
        </w:tc>
        <w:tc>
          <w:tcPr>
            <w:tcW w:w="8553" w:type="dxa"/>
            <w:tcBorders>
              <w:top w:val="single" w:sz="4" w:space="0" w:color="auto"/>
              <w:left w:val="single" w:sz="4" w:space="0" w:color="auto"/>
              <w:bottom w:val="single" w:sz="4" w:space="0" w:color="auto"/>
              <w:right w:val="single" w:sz="4" w:space="0" w:color="auto"/>
            </w:tcBorders>
            <w:vAlign w:val="center"/>
            <w:hideMark/>
          </w:tcPr>
          <w:p w14:paraId="386F0DEE" w14:textId="77777777" w:rsidR="00E41110" w:rsidRPr="008E6EBF" w:rsidRDefault="00E41110" w:rsidP="00E41110">
            <w:pPr>
              <w:rPr>
                <w:rFonts w:ascii="Times New Roman" w:hAnsi="Times New Roman"/>
                <w:sz w:val="28"/>
                <w:szCs w:val="28"/>
              </w:rPr>
            </w:pPr>
            <w:r w:rsidRPr="008E6EBF">
              <w:rPr>
                <w:rFonts w:ascii="Times New Roman" w:hAnsi="Times New Roman"/>
                <w:bCs/>
                <w:sz w:val="28"/>
                <w:szCs w:val="28"/>
              </w:rPr>
              <w:t>Объем дисциплины(модуля) в зачетных единицах и в академических часах</w:t>
            </w:r>
          </w:p>
        </w:tc>
        <w:tc>
          <w:tcPr>
            <w:tcW w:w="992" w:type="dxa"/>
            <w:tcBorders>
              <w:top w:val="single" w:sz="4" w:space="0" w:color="auto"/>
              <w:left w:val="single" w:sz="4" w:space="0" w:color="auto"/>
              <w:bottom w:val="single" w:sz="4" w:space="0" w:color="auto"/>
              <w:right w:val="single" w:sz="4" w:space="0" w:color="auto"/>
            </w:tcBorders>
          </w:tcPr>
          <w:p w14:paraId="17762567" w14:textId="1BEE0E10" w:rsidR="00E41110" w:rsidRPr="006B69BD" w:rsidRDefault="00306234" w:rsidP="00E41110">
            <w:pPr>
              <w:jc w:val="center"/>
              <w:rPr>
                <w:rFonts w:ascii="Times New Roman" w:hAnsi="Times New Roman"/>
                <w:sz w:val="28"/>
                <w:szCs w:val="28"/>
              </w:rPr>
            </w:pPr>
            <w:r>
              <w:rPr>
                <w:rFonts w:ascii="Times New Roman" w:hAnsi="Times New Roman"/>
              </w:rPr>
              <w:t>7</w:t>
            </w:r>
          </w:p>
        </w:tc>
      </w:tr>
      <w:tr w:rsidR="00E41110" w:rsidRPr="006B69BD" w14:paraId="6ABFE222" w14:textId="77777777" w:rsidTr="00E41110">
        <w:tc>
          <w:tcPr>
            <w:tcW w:w="851" w:type="dxa"/>
            <w:tcBorders>
              <w:top w:val="single" w:sz="4" w:space="0" w:color="auto"/>
              <w:left w:val="single" w:sz="4" w:space="0" w:color="auto"/>
              <w:bottom w:val="single" w:sz="4" w:space="0" w:color="auto"/>
              <w:right w:val="single" w:sz="4" w:space="0" w:color="auto"/>
            </w:tcBorders>
            <w:vAlign w:val="center"/>
            <w:hideMark/>
          </w:tcPr>
          <w:p w14:paraId="60A19435" w14:textId="77777777" w:rsidR="00E41110" w:rsidRPr="008E6EBF" w:rsidRDefault="00E41110" w:rsidP="00E41110">
            <w:pPr>
              <w:jc w:val="center"/>
              <w:rPr>
                <w:rFonts w:ascii="Times New Roman" w:hAnsi="Times New Roman"/>
                <w:sz w:val="28"/>
                <w:szCs w:val="28"/>
              </w:rPr>
            </w:pPr>
            <w:r w:rsidRPr="008E6EBF">
              <w:rPr>
                <w:rFonts w:ascii="Times New Roman" w:hAnsi="Times New Roman"/>
                <w:sz w:val="28"/>
                <w:szCs w:val="28"/>
              </w:rPr>
              <w:t>5</w:t>
            </w:r>
            <w:r>
              <w:rPr>
                <w:rFonts w:ascii="Times New Roman" w:hAnsi="Times New Roman"/>
                <w:sz w:val="28"/>
                <w:szCs w:val="28"/>
              </w:rPr>
              <w:t>.</w:t>
            </w:r>
          </w:p>
        </w:tc>
        <w:tc>
          <w:tcPr>
            <w:tcW w:w="8553" w:type="dxa"/>
            <w:tcBorders>
              <w:top w:val="single" w:sz="4" w:space="0" w:color="auto"/>
              <w:left w:val="single" w:sz="4" w:space="0" w:color="auto"/>
              <w:bottom w:val="single" w:sz="4" w:space="0" w:color="auto"/>
              <w:right w:val="single" w:sz="4" w:space="0" w:color="auto"/>
            </w:tcBorders>
            <w:vAlign w:val="center"/>
          </w:tcPr>
          <w:p w14:paraId="31BFA56C" w14:textId="77777777" w:rsidR="00E41110" w:rsidRPr="008E6EBF" w:rsidRDefault="00E41110" w:rsidP="00E41110">
            <w:pPr>
              <w:rPr>
                <w:rFonts w:ascii="Times New Roman" w:hAnsi="Times New Roman"/>
                <w:bCs/>
                <w:sz w:val="28"/>
                <w:szCs w:val="28"/>
              </w:rPr>
            </w:pPr>
            <w:r w:rsidRPr="008E6EBF">
              <w:rPr>
                <w:rFonts w:ascii="Times New Roman" w:hAnsi="Times New Roman"/>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2039F6DB" w14:textId="388C0B9D" w:rsidR="00E41110" w:rsidRPr="006B69BD" w:rsidRDefault="00306234" w:rsidP="00E41110">
            <w:pPr>
              <w:jc w:val="center"/>
              <w:rPr>
                <w:rFonts w:ascii="Times New Roman" w:hAnsi="Times New Roman"/>
                <w:sz w:val="28"/>
                <w:szCs w:val="28"/>
                <w:highlight w:val="yellow"/>
              </w:rPr>
            </w:pPr>
            <w:r>
              <w:rPr>
                <w:rFonts w:ascii="Times New Roman" w:hAnsi="Times New Roman"/>
              </w:rPr>
              <w:t>7</w:t>
            </w:r>
          </w:p>
        </w:tc>
      </w:tr>
      <w:tr w:rsidR="00E41110" w:rsidRPr="006B69BD" w14:paraId="696B2F9E" w14:textId="77777777" w:rsidTr="00E41110">
        <w:tc>
          <w:tcPr>
            <w:tcW w:w="851" w:type="dxa"/>
            <w:tcBorders>
              <w:top w:val="single" w:sz="4" w:space="0" w:color="auto"/>
              <w:left w:val="single" w:sz="4" w:space="0" w:color="auto"/>
              <w:bottom w:val="single" w:sz="4" w:space="0" w:color="auto"/>
              <w:right w:val="single" w:sz="4" w:space="0" w:color="auto"/>
            </w:tcBorders>
            <w:vAlign w:val="center"/>
            <w:hideMark/>
          </w:tcPr>
          <w:p w14:paraId="5E53237E" w14:textId="77777777" w:rsidR="00E41110" w:rsidRPr="008E6EBF" w:rsidRDefault="00E41110" w:rsidP="00E41110">
            <w:pPr>
              <w:jc w:val="center"/>
              <w:rPr>
                <w:rFonts w:ascii="Times New Roman" w:hAnsi="Times New Roman"/>
                <w:sz w:val="28"/>
                <w:szCs w:val="28"/>
              </w:rPr>
            </w:pPr>
            <w:r w:rsidRPr="008E6EBF">
              <w:rPr>
                <w:rFonts w:ascii="Times New Roman" w:hAnsi="Times New Roman"/>
                <w:sz w:val="28"/>
                <w:szCs w:val="28"/>
              </w:rPr>
              <w:t>5.1</w:t>
            </w:r>
            <w:r>
              <w:rPr>
                <w:rFonts w:ascii="Times New Roman" w:hAnsi="Times New Roman"/>
                <w:sz w:val="28"/>
                <w:szCs w:val="28"/>
              </w:rPr>
              <w:t>.</w:t>
            </w:r>
          </w:p>
        </w:tc>
        <w:tc>
          <w:tcPr>
            <w:tcW w:w="8553" w:type="dxa"/>
            <w:tcBorders>
              <w:top w:val="single" w:sz="4" w:space="0" w:color="auto"/>
              <w:left w:val="single" w:sz="4" w:space="0" w:color="auto"/>
              <w:bottom w:val="single" w:sz="4" w:space="0" w:color="auto"/>
              <w:right w:val="single" w:sz="4" w:space="0" w:color="auto"/>
            </w:tcBorders>
            <w:vAlign w:val="center"/>
          </w:tcPr>
          <w:p w14:paraId="36857D41" w14:textId="77777777" w:rsidR="00E41110" w:rsidRPr="008E6EBF" w:rsidRDefault="00E41110" w:rsidP="00E41110">
            <w:pPr>
              <w:rPr>
                <w:rFonts w:ascii="Times New Roman" w:hAnsi="Times New Roman"/>
                <w:bCs/>
                <w:sz w:val="28"/>
                <w:szCs w:val="28"/>
              </w:rPr>
            </w:pPr>
            <w:r w:rsidRPr="008E6EBF">
              <w:rPr>
                <w:rFonts w:ascii="Times New Roman" w:hAnsi="Times New Roman"/>
                <w:bCs/>
                <w:sz w:val="28"/>
                <w:szCs w:val="28"/>
              </w:rPr>
              <w:t>Содержание дисциплины</w:t>
            </w:r>
          </w:p>
        </w:tc>
        <w:tc>
          <w:tcPr>
            <w:tcW w:w="992" w:type="dxa"/>
            <w:tcBorders>
              <w:top w:val="single" w:sz="4" w:space="0" w:color="auto"/>
              <w:left w:val="single" w:sz="4" w:space="0" w:color="auto"/>
              <w:bottom w:val="single" w:sz="4" w:space="0" w:color="auto"/>
              <w:right w:val="single" w:sz="4" w:space="0" w:color="auto"/>
            </w:tcBorders>
            <w:hideMark/>
          </w:tcPr>
          <w:p w14:paraId="3A22F058" w14:textId="3910B1ED" w:rsidR="00E41110" w:rsidRPr="006B69BD" w:rsidRDefault="00306234" w:rsidP="00E41110">
            <w:pPr>
              <w:jc w:val="center"/>
              <w:rPr>
                <w:rFonts w:ascii="Times New Roman" w:hAnsi="Times New Roman"/>
                <w:sz w:val="28"/>
                <w:szCs w:val="28"/>
              </w:rPr>
            </w:pPr>
            <w:r>
              <w:rPr>
                <w:rFonts w:ascii="Times New Roman" w:hAnsi="Times New Roman"/>
              </w:rPr>
              <w:t>7</w:t>
            </w:r>
          </w:p>
        </w:tc>
      </w:tr>
      <w:tr w:rsidR="00E41110" w:rsidRPr="006B69BD" w14:paraId="590E5F82" w14:textId="77777777" w:rsidTr="00E41110">
        <w:tc>
          <w:tcPr>
            <w:tcW w:w="851" w:type="dxa"/>
            <w:tcBorders>
              <w:top w:val="single" w:sz="4" w:space="0" w:color="auto"/>
              <w:left w:val="single" w:sz="4" w:space="0" w:color="auto"/>
              <w:bottom w:val="single" w:sz="4" w:space="0" w:color="auto"/>
              <w:right w:val="single" w:sz="4" w:space="0" w:color="auto"/>
            </w:tcBorders>
            <w:vAlign w:val="center"/>
            <w:hideMark/>
          </w:tcPr>
          <w:p w14:paraId="500E9D75" w14:textId="77777777" w:rsidR="00E41110" w:rsidRPr="008E6EBF" w:rsidRDefault="00E41110" w:rsidP="00E41110">
            <w:pPr>
              <w:jc w:val="center"/>
              <w:rPr>
                <w:rFonts w:ascii="Times New Roman" w:hAnsi="Times New Roman"/>
                <w:sz w:val="28"/>
                <w:szCs w:val="28"/>
              </w:rPr>
            </w:pPr>
            <w:r w:rsidRPr="008E6EBF">
              <w:rPr>
                <w:rFonts w:ascii="Times New Roman" w:hAnsi="Times New Roman"/>
                <w:sz w:val="28"/>
                <w:szCs w:val="28"/>
              </w:rPr>
              <w:t>5.2</w:t>
            </w:r>
            <w:r>
              <w:rPr>
                <w:rFonts w:ascii="Times New Roman" w:hAnsi="Times New Roman"/>
                <w:sz w:val="28"/>
                <w:szCs w:val="28"/>
              </w:rPr>
              <w:t>.</w:t>
            </w:r>
          </w:p>
        </w:tc>
        <w:tc>
          <w:tcPr>
            <w:tcW w:w="8553" w:type="dxa"/>
            <w:tcBorders>
              <w:top w:val="single" w:sz="4" w:space="0" w:color="auto"/>
              <w:left w:val="single" w:sz="4" w:space="0" w:color="auto"/>
              <w:bottom w:val="single" w:sz="4" w:space="0" w:color="auto"/>
              <w:right w:val="single" w:sz="4" w:space="0" w:color="auto"/>
            </w:tcBorders>
            <w:vAlign w:val="center"/>
            <w:hideMark/>
          </w:tcPr>
          <w:p w14:paraId="5BBB8245" w14:textId="77777777" w:rsidR="00E41110" w:rsidRPr="008E6EBF" w:rsidRDefault="00E41110" w:rsidP="00E41110">
            <w:pPr>
              <w:rPr>
                <w:rFonts w:ascii="Times New Roman" w:hAnsi="Times New Roman"/>
                <w:sz w:val="28"/>
                <w:szCs w:val="28"/>
              </w:rPr>
            </w:pPr>
            <w:proofErr w:type="spellStart"/>
            <w:r w:rsidRPr="008E6EBF">
              <w:rPr>
                <w:rFonts w:ascii="Times New Roman" w:hAnsi="Times New Roman"/>
                <w:sz w:val="28"/>
                <w:szCs w:val="28"/>
              </w:rPr>
              <w:t>Учебно</w:t>
            </w:r>
            <w:proofErr w:type="spellEnd"/>
            <w:r w:rsidRPr="008E6EBF">
              <w:rPr>
                <w:rFonts w:ascii="Times New Roman" w:hAnsi="Times New Roman"/>
                <w:sz w:val="28"/>
                <w:szCs w:val="28"/>
              </w:rPr>
              <w:t xml:space="preserve"> – тематический план</w:t>
            </w:r>
          </w:p>
        </w:tc>
        <w:tc>
          <w:tcPr>
            <w:tcW w:w="992" w:type="dxa"/>
            <w:tcBorders>
              <w:top w:val="single" w:sz="4" w:space="0" w:color="auto"/>
              <w:left w:val="single" w:sz="4" w:space="0" w:color="auto"/>
              <w:bottom w:val="single" w:sz="4" w:space="0" w:color="auto"/>
              <w:right w:val="single" w:sz="4" w:space="0" w:color="auto"/>
            </w:tcBorders>
            <w:hideMark/>
          </w:tcPr>
          <w:p w14:paraId="43817911" w14:textId="0FB7AA58" w:rsidR="00E41110" w:rsidRPr="006B69BD" w:rsidRDefault="00306234" w:rsidP="00E41110">
            <w:pPr>
              <w:jc w:val="center"/>
              <w:rPr>
                <w:rFonts w:ascii="Times New Roman" w:hAnsi="Times New Roman"/>
                <w:sz w:val="28"/>
                <w:szCs w:val="28"/>
              </w:rPr>
            </w:pPr>
            <w:r>
              <w:rPr>
                <w:rFonts w:ascii="Times New Roman" w:hAnsi="Times New Roman"/>
              </w:rPr>
              <w:t>8</w:t>
            </w:r>
          </w:p>
        </w:tc>
      </w:tr>
      <w:tr w:rsidR="00E41110" w:rsidRPr="006B69BD" w14:paraId="6BDDB31A" w14:textId="77777777" w:rsidTr="00E41110">
        <w:tc>
          <w:tcPr>
            <w:tcW w:w="851" w:type="dxa"/>
            <w:tcBorders>
              <w:top w:val="single" w:sz="4" w:space="0" w:color="auto"/>
              <w:left w:val="single" w:sz="4" w:space="0" w:color="auto"/>
              <w:bottom w:val="single" w:sz="4" w:space="0" w:color="auto"/>
              <w:right w:val="single" w:sz="4" w:space="0" w:color="auto"/>
            </w:tcBorders>
            <w:vAlign w:val="center"/>
            <w:hideMark/>
          </w:tcPr>
          <w:p w14:paraId="1772F25E" w14:textId="77777777" w:rsidR="00E41110" w:rsidRPr="008E6EBF" w:rsidRDefault="00E41110" w:rsidP="00E41110">
            <w:pPr>
              <w:jc w:val="center"/>
              <w:rPr>
                <w:rFonts w:ascii="Times New Roman" w:hAnsi="Times New Roman"/>
                <w:sz w:val="28"/>
                <w:szCs w:val="28"/>
              </w:rPr>
            </w:pPr>
            <w:r w:rsidRPr="008E6EBF">
              <w:rPr>
                <w:rFonts w:ascii="Times New Roman" w:hAnsi="Times New Roman"/>
                <w:sz w:val="28"/>
                <w:szCs w:val="28"/>
              </w:rPr>
              <w:t>5.3</w:t>
            </w:r>
            <w:r>
              <w:rPr>
                <w:rFonts w:ascii="Times New Roman" w:hAnsi="Times New Roman"/>
                <w:sz w:val="28"/>
                <w:szCs w:val="28"/>
              </w:rPr>
              <w:t>.</w:t>
            </w:r>
          </w:p>
        </w:tc>
        <w:tc>
          <w:tcPr>
            <w:tcW w:w="8553" w:type="dxa"/>
            <w:tcBorders>
              <w:top w:val="single" w:sz="4" w:space="0" w:color="auto"/>
              <w:left w:val="single" w:sz="4" w:space="0" w:color="auto"/>
              <w:bottom w:val="single" w:sz="4" w:space="0" w:color="auto"/>
              <w:right w:val="single" w:sz="4" w:space="0" w:color="auto"/>
            </w:tcBorders>
            <w:vAlign w:val="center"/>
            <w:hideMark/>
          </w:tcPr>
          <w:p w14:paraId="2FC8C875" w14:textId="77777777" w:rsidR="00E41110" w:rsidRPr="008E6EBF" w:rsidRDefault="00E41110" w:rsidP="00E41110">
            <w:pPr>
              <w:rPr>
                <w:rFonts w:ascii="Times New Roman" w:hAnsi="Times New Roman"/>
                <w:bCs/>
                <w:sz w:val="28"/>
                <w:szCs w:val="28"/>
              </w:rPr>
            </w:pPr>
            <w:r w:rsidRPr="008E6EBF">
              <w:rPr>
                <w:rFonts w:ascii="Times New Roman" w:hAnsi="Times New Roman"/>
                <w:bCs/>
                <w:sz w:val="28"/>
                <w:szCs w:val="28"/>
              </w:rPr>
              <w:t>Содержание семинаров, практических занятий</w:t>
            </w:r>
          </w:p>
        </w:tc>
        <w:tc>
          <w:tcPr>
            <w:tcW w:w="992" w:type="dxa"/>
            <w:tcBorders>
              <w:top w:val="single" w:sz="4" w:space="0" w:color="auto"/>
              <w:left w:val="single" w:sz="4" w:space="0" w:color="auto"/>
              <w:bottom w:val="single" w:sz="4" w:space="0" w:color="auto"/>
              <w:right w:val="single" w:sz="4" w:space="0" w:color="auto"/>
            </w:tcBorders>
            <w:hideMark/>
          </w:tcPr>
          <w:p w14:paraId="44BEEED8" w14:textId="21344910" w:rsidR="00E41110" w:rsidRPr="006B69BD" w:rsidRDefault="00306234" w:rsidP="00E41110">
            <w:pPr>
              <w:jc w:val="center"/>
              <w:rPr>
                <w:rFonts w:ascii="Times New Roman" w:hAnsi="Times New Roman"/>
                <w:sz w:val="28"/>
                <w:szCs w:val="28"/>
              </w:rPr>
            </w:pPr>
            <w:r>
              <w:rPr>
                <w:rFonts w:ascii="Times New Roman" w:hAnsi="Times New Roman"/>
              </w:rPr>
              <w:t>9</w:t>
            </w:r>
          </w:p>
        </w:tc>
      </w:tr>
      <w:tr w:rsidR="00E41110" w:rsidRPr="006B69BD" w14:paraId="3F941197" w14:textId="77777777" w:rsidTr="00E41110">
        <w:tc>
          <w:tcPr>
            <w:tcW w:w="851" w:type="dxa"/>
            <w:tcBorders>
              <w:top w:val="single" w:sz="4" w:space="0" w:color="auto"/>
              <w:left w:val="single" w:sz="4" w:space="0" w:color="auto"/>
              <w:bottom w:val="single" w:sz="4" w:space="0" w:color="auto"/>
              <w:right w:val="single" w:sz="4" w:space="0" w:color="auto"/>
            </w:tcBorders>
            <w:vAlign w:val="center"/>
            <w:hideMark/>
          </w:tcPr>
          <w:p w14:paraId="332CD618" w14:textId="77777777" w:rsidR="00E41110" w:rsidRPr="008E6EBF" w:rsidRDefault="00E41110" w:rsidP="00E41110">
            <w:pPr>
              <w:jc w:val="center"/>
              <w:rPr>
                <w:rFonts w:ascii="Times New Roman" w:hAnsi="Times New Roman"/>
                <w:sz w:val="28"/>
                <w:szCs w:val="28"/>
              </w:rPr>
            </w:pPr>
            <w:r w:rsidRPr="008E6EBF">
              <w:rPr>
                <w:rFonts w:ascii="Times New Roman" w:hAnsi="Times New Roman"/>
                <w:sz w:val="28"/>
                <w:szCs w:val="28"/>
              </w:rPr>
              <w:t>6</w:t>
            </w:r>
            <w:r>
              <w:rPr>
                <w:rFonts w:ascii="Times New Roman" w:hAnsi="Times New Roman"/>
                <w:sz w:val="28"/>
                <w:szCs w:val="28"/>
              </w:rPr>
              <w:t>.</w:t>
            </w:r>
          </w:p>
        </w:tc>
        <w:tc>
          <w:tcPr>
            <w:tcW w:w="8553" w:type="dxa"/>
            <w:tcBorders>
              <w:top w:val="single" w:sz="4" w:space="0" w:color="auto"/>
              <w:left w:val="single" w:sz="4" w:space="0" w:color="auto"/>
              <w:bottom w:val="single" w:sz="4" w:space="0" w:color="auto"/>
              <w:right w:val="single" w:sz="4" w:space="0" w:color="auto"/>
            </w:tcBorders>
            <w:vAlign w:val="center"/>
          </w:tcPr>
          <w:p w14:paraId="5A1E350D" w14:textId="77777777" w:rsidR="00E41110" w:rsidRPr="008E6EBF" w:rsidRDefault="00E41110" w:rsidP="00E41110">
            <w:pPr>
              <w:rPr>
                <w:rFonts w:ascii="Times New Roman" w:hAnsi="Times New Roman"/>
                <w:bCs/>
                <w:sz w:val="28"/>
                <w:szCs w:val="28"/>
              </w:rPr>
            </w:pPr>
            <w:r w:rsidRPr="008E6EBF">
              <w:rPr>
                <w:rFonts w:ascii="Times New Roman" w:hAnsi="Times New Roman"/>
                <w:bCs/>
                <w:sz w:val="28"/>
                <w:szCs w:val="28"/>
              </w:rPr>
              <w:t>Перечень учебно-методического обеспечения для самостоятельной работы обучающихся по дисциплине</w:t>
            </w:r>
          </w:p>
        </w:tc>
        <w:tc>
          <w:tcPr>
            <w:tcW w:w="992" w:type="dxa"/>
            <w:tcBorders>
              <w:top w:val="single" w:sz="4" w:space="0" w:color="auto"/>
              <w:left w:val="single" w:sz="4" w:space="0" w:color="auto"/>
              <w:bottom w:val="single" w:sz="4" w:space="0" w:color="auto"/>
              <w:right w:val="single" w:sz="4" w:space="0" w:color="auto"/>
            </w:tcBorders>
            <w:hideMark/>
          </w:tcPr>
          <w:p w14:paraId="53E627DC" w14:textId="32C70B57" w:rsidR="00E41110" w:rsidRPr="006B69BD" w:rsidRDefault="00306234" w:rsidP="00E41110">
            <w:pPr>
              <w:jc w:val="center"/>
              <w:rPr>
                <w:rFonts w:ascii="Times New Roman" w:hAnsi="Times New Roman"/>
                <w:sz w:val="28"/>
                <w:szCs w:val="28"/>
                <w:lang w:val="en-US"/>
              </w:rPr>
            </w:pPr>
            <w:r>
              <w:rPr>
                <w:rFonts w:ascii="Times New Roman" w:hAnsi="Times New Roman"/>
              </w:rPr>
              <w:t>12</w:t>
            </w:r>
          </w:p>
        </w:tc>
      </w:tr>
      <w:tr w:rsidR="00E41110" w:rsidRPr="006B69BD" w14:paraId="0761FF7B" w14:textId="77777777" w:rsidTr="00E41110">
        <w:tc>
          <w:tcPr>
            <w:tcW w:w="851" w:type="dxa"/>
            <w:tcBorders>
              <w:top w:val="single" w:sz="4" w:space="0" w:color="auto"/>
              <w:left w:val="single" w:sz="4" w:space="0" w:color="auto"/>
              <w:bottom w:val="single" w:sz="4" w:space="0" w:color="auto"/>
              <w:right w:val="single" w:sz="4" w:space="0" w:color="auto"/>
            </w:tcBorders>
            <w:vAlign w:val="center"/>
            <w:hideMark/>
          </w:tcPr>
          <w:p w14:paraId="2E73B28F" w14:textId="77777777" w:rsidR="00E41110" w:rsidRPr="008E6EBF" w:rsidRDefault="00E41110" w:rsidP="00E41110">
            <w:pPr>
              <w:jc w:val="center"/>
              <w:rPr>
                <w:rFonts w:ascii="Times New Roman" w:hAnsi="Times New Roman"/>
                <w:sz w:val="28"/>
                <w:szCs w:val="28"/>
              </w:rPr>
            </w:pPr>
            <w:r w:rsidRPr="008E6EBF">
              <w:rPr>
                <w:rFonts w:ascii="Times New Roman" w:hAnsi="Times New Roman"/>
                <w:sz w:val="28"/>
                <w:szCs w:val="28"/>
              </w:rPr>
              <w:t>6.1</w:t>
            </w:r>
            <w:r>
              <w:rPr>
                <w:rFonts w:ascii="Times New Roman" w:hAnsi="Times New Roman"/>
                <w:sz w:val="28"/>
                <w:szCs w:val="28"/>
              </w:rPr>
              <w:t>.</w:t>
            </w:r>
          </w:p>
        </w:tc>
        <w:tc>
          <w:tcPr>
            <w:tcW w:w="8553" w:type="dxa"/>
            <w:tcBorders>
              <w:top w:val="single" w:sz="4" w:space="0" w:color="auto"/>
              <w:left w:val="single" w:sz="4" w:space="0" w:color="auto"/>
              <w:bottom w:val="single" w:sz="4" w:space="0" w:color="auto"/>
              <w:right w:val="single" w:sz="4" w:space="0" w:color="auto"/>
            </w:tcBorders>
            <w:vAlign w:val="center"/>
          </w:tcPr>
          <w:p w14:paraId="2795F696" w14:textId="77777777" w:rsidR="00E41110" w:rsidRPr="008E6EBF" w:rsidRDefault="00E41110" w:rsidP="00E41110">
            <w:pPr>
              <w:rPr>
                <w:rFonts w:ascii="Times New Roman" w:hAnsi="Times New Roman"/>
                <w:sz w:val="28"/>
                <w:szCs w:val="28"/>
              </w:rPr>
            </w:pPr>
            <w:r w:rsidRPr="008E6EBF">
              <w:rPr>
                <w:rFonts w:ascii="Times New Roman" w:hAnsi="Times New Roman"/>
                <w:sz w:val="28"/>
                <w:szCs w:val="28"/>
              </w:rPr>
              <w:t>Перечень вопросов, отводимых на самостоятельное освоение дисциплины, формы внеаудиторной самостоятельной работы</w:t>
            </w:r>
          </w:p>
        </w:tc>
        <w:tc>
          <w:tcPr>
            <w:tcW w:w="992" w:type="dxa"/>
            <w:tcBorders>
              <w:top w:val="single" w:sz="4" w:space="0" w:color="auto"/>
              <w:left w:val="single" w:sz="4" w:space="0" w:color="auto"/>
              <w:bottom w:val="single" w:sz="4" w:space="0" w:color="auto"/>
              <w:right w:val="single" w:sz="4" w:space="0" w:color="auto"/>
            </w:tcBorders>
            <w:hideMark/>
          </w:tcPr>
          <w:p w14:paraId="3F219BC7" w14:textId="3DA8E241" w:rsidR="00E41110" w:rsidRPr="006B69BD" w:rsidRDefault="00306234" w:rsidP="00E41110">
            <w:pPr>
              <w:jc w:val="center"/>
              <w:rPr>
                <w:rFonts w:ascii="Times New Roman" w:hAnsi="Times New Roman"/>
                <w:sz w:val="28"/>
                <w:szCs w:val="28"/>
                <w:lang w:val="en-US"/>
              </w:rPr>
            </w:pPr>
            <w:r>
              <w:rPr>
                <w:rFonts w:ascii="Times New Roman" w:hAnsi="Times New Roman"/>
              </w:rPr>
              <w:t>12</w:t>
            </w:r>
          </w:p>
        </w:tc>
      </w:tr>
      <w:tr w:rsidR="00E41110" w:rsidRPr="006B69BD" w14:paraId="390DCF02" w14:textId="77777777" w:rsidTr="00E41110">
        <w:trPr>
          <w:trHeight w:val="700"/>
        </w:trPr>
        <w:tc>
          <w:tcPr>
            <w:tcW w:w="851" w:type="dxa"/>
            <w:tcBorders>
              <w:top w:val="single" w:sz="4" w:space="0" w:color="auto"/>
              <w:left w:val="single" w:sz="4" w:space="0" w:color="auto"/>
              <w:bottom w:val="single" w:sz="4" w:space="0" w:color="auto"/>
              <w:right w:val="single" w:sz="4" w:space="0" w:color="auto"/>
            </w:tcBorders>
            <w:vAlign w:val="center"/>
          </w:tcPr>
          <w:p w14:paraId="5592D186" w14:textId="77777777" w:rsidR="00E41110" w:rsidRPr="00C75F3F" w:rsidRDefault="00E41110" w:rsidP="00E41110">
            <w:pPr>
              <w:jc w:val="center"/>
              <w:rPr>
                <w:rFonts w:ascii="Times New Roman" w:hAnsi="Times New Roman"/>
                <w:sz w:val="28"/>
                <w:szCs w:val="28"/>
              </w:rPr>
            </w:pPr>
            <w:r w:rsidRPr="008E6EBF">
              <w:rPr>
                <w:rFonts w:ascii="Times New Roman" w:hAnsi="Times New Roman"/>
                <w:sz w:val="28"/>
                <w:szCs w:val="28"/>
              </w:rPr>
              <w:t>6.</w:t>
            </w:r>
            <w:r w:rsidRPr="008E6EBF">
              <w:rPr>
                <w:rFonts w:ascii="Times New Roman" w:hAnsi="Times New Roman"/>
                <w:sz w:val="28"/>
                <w:szCs w:val="28"/>
                <w:lang w:val="en-US"/>
              </w:rPr>
              <w:t>2</w:t>
            </w:r>
            <w:r>
              <w:rPr>
                <w:rFonts w:ascii="Times New Roman" w:hAnsi="Times New Roman"/>
                <w:sz w:val="28"/>
                <w:szCs w:val="28"/>
              </w:rPr>
              <w:t>.</w:t>
            </w:r>
          </w:p>
        </w:tc>
        <w:tc>
          <w:tcPr>
            <w:tcW w:w="8553" w:type="dxa"/>
            <w:tcBorders>
              <w:top w:val="single" w:sz="4" w:space="0" w:color="auto"/>
              <w:left w:val="single" w:sz="4" w:space="0" w:color="auto"/>
              <w:bottom w:val="single" w:sz="4" w:space="0" w:color="auto"/>
              <w:right w:val="single" w:sz="4" w:space="0" w:color="auto"/>
            </w:tcBorders>
            <w:vAlign w:val="center"/>
          </w:tcPr>
          <w:p w14:paraId="7C7CD239" w14:textId="77777777" w:rsidR="00E41110" w:rsidRPr="008E6EBF" w:rsidRDefault="00E41110" w:rsidP="00E41110">
            <w:pPr>
              <w:rPr>
                <w:rFonts w:ascii="Times New Roman" w:hAnsi="Times New Roman"/>
                <w:sz w:val="28"/>
                <w:szCs w:val="28"/>
              </w:rPr>
            </w:pPr>
            <w:r w:rsidRPr="008E6EBF">
              <w:rPr>
                <w:rFonts w:ascii="Times New Roman" w:hAnsi="Times New Roman"/>
                <w:sz w:val="28"/>
                <w:szCs w:val="28"/>
              </w:rPr>
              <w:t>Перечень вопросов, заданий, тем для подготовки к текущему контролю</w:t>
            </w:r>
          </w:p>
        </w:tc>
        <w:tc>
          <w:tcPr>
            <w:tcW w:w="992" w:type="dxa"/>
            <w:tcBorders>
              <w:top w:val="single" w:sz="4" w:space="0" w:color="auto"/>
              <w:left w:val="single" w:sz="4" w:space="0" w:color="auto"/>
              <w:bottom w:val="single" w:sz="4" w:space="0" w:color="auto"/>
              <w:right w:val="single" w:sz="4" w:space="0" w:color="auto"/>
            </w:tcBorders>
          </w:tcPr>
          <w:p w14:paraId="5B99DF06" w14:textId="23CADF4E" w:rsidR="00E41110" w:rsidRPr="006B69BD" w:rsidRDefault="00306234" w:rsidP="00E41110">
            <w:pPr>
              <w:jc w:val="center"/>
              <w:rPr>
                <w:rFonts w:ascii="Times New Roman" w:hAnsi="Times New Roman"/>
                <w:sz w:val="28"/>
                <w:szCs w:val="28"/>
                <w:lang w:val="en-US"/>
              </w:rPr>
            </w:pPr>
            <w:r>
              <w:rPr>
                <w:rFonts w:ascii="Times New Roman" w:hAnsi="Times New Roman"/>
              </w:rPr>
              <w:t>14</w:t>
            </w:r>
          </w:p>
        </w:tc>
      </w:tr>
      <w:tr w:rsidR="00E41110" w:rsidRPr="006B69BD" w14:paraId="3DAE23D2" w14:textId="77777777" w:rsidTr="00E41110">
        <w:tc>
          <w:tcPr>
            <w:tcW w:w="851" w:type="dxa"/>
            <w:tcBorders>
              <w:top w:val="single" w:sz="4" w:space="0" w:color="auto"/>
              <w:left w:val="single" w:sz="4" w:space="0" w:color="auto"/>
              <w:bottom w:val="single" w:sz="4" w:space="0" w:color="auto"/>
              <w:right w:val="single" w:sz="4" w:space="0" w:color="auto"/>
            </w:tcBorders>
            <w:vAlign w:val="center"/>
            <w:hideMark/>
          </w:tcPr>
          <w:p w14:paraId="61CB53CB" w14:textId="77777777" w:rsidR="00E41110" w:rsidRPr="008E6EBF" w:rsidRDefault="00E41110" w:rsidP="00E41110">
            <w:pPr>
              <w:jc w:val="center"/>
              <w:rPr>
                <w:rFonts w:ascii="Times New Roman" w:hAnsi="Times New Roman"/>
                <w:sz w:val="28"/>
                <w:szCs w:val="28"/>
              </w:rPr>
            </w:pPr>
            <w:r w:rsidRPr="008E6EBF">
              <w:rPr>
                <w:rFonts w:ascii="Times New Roman" w:hAnsi="Times New Roman"/>
                <w:sz w:val="28"/>
                <w:szCs w:val="28"/>
              </w:rPr>
              <w:t>7</w:t>
            </w:r>
            <w:r>
              <w:rPr>
                <w:rFonts w:ascii="Times New Roman" w:hAnsi="Times New Roman"/>
                <w:sz w:val="28"/>
                <w:szCs w:val="28"/>
              </w:rPr>
              <w:t>.</w:t>
            </w:r>
          </w:p>
        </w:tc>
        <w:tc>
          <w:tcPr>
            <w:tcW w:w="8553" w:type="dxa"/>
            <w:tcBorders>
              <w:top w:val="single" w:sz="4" w:space="0" w:color="auto"/>
              <w:left w:val="single" w:sz="4" w:space="0" w:color="auto"/>
              <w:bottom w:val="single" w:sz="4" w:space="0" w:color="auto"/>
              <w:right w:val="single" w:sz="4" w:space="0" w:color="auto"/>
            </w:tcBorders>
            <w:vAlign w:val="center"/>
          </w:tcPr>
          <w:p w14:paraId="505A8B4E" w14:textId="77777777" w:rsidR="00E41110" w:rsidRPr="008E6EBF" w:rsidRDefault="00E41110" w:rsidP="00E41110">
            <w:pPr>
              <w:rPr>
                <w:rFonts w:ascii="Times New Roman" w:hAnsi="Times New Roman"/>
                <w:sz w:val="28"/>
                <w:szCs w:val="28"/>
              </w:rPr>
            </w:pPr>
            <w:r w:rsidRPr="008E6EBF">
              <w:rPr>
                <w:rFonts w:ascii="Times New Roman" w:hAnsi="Times New Roman"/>
                <w:sz w:val="28"/>
                <w:szCs w:val="28"/>
              </w:rPr>
              <w:t>Фонд оценочных средств для проведения промежуточной аттестации обучающихся по дисциплине</w:t>
            </w:r>
          </w:p>
        </w:tc>
        <w:tc>
          <w:tcPr>
            <w:tcW w:w="992" w:type="dxa"/>
            <w:tcBorders>
              <w:top w:val="single" w:sz="4" w:space="0" w:color="auto"/>
              <w:left w:val="single" w:sz="4" w:space="0" w:color="auto"/>
              <w:bottom w:val="single" w:sz="4" w:space="0" w:color="auto"/>
              <w:right w:val="single" w:sz="4" w:space="0" w:color="auto"/>
            </w:tcBorders>
            <w:hideMark/>
          </w:tcPr>
          <w:p w14:paraId="3C9F1324" w14:textId="3ABD699D" w:rsidR="00E41110" w:rsidRPr="006B69BD" w:rsidRDefault="00306234" w:rsidP="00E41110">
            <w:pPr>
              <w:jc w:val="center"/>
              <w:rPr>
                <w:rFonts w:ascii="Times New Roman" w:hAnsi="Times New Roman"/>
                <w:sz w:val="28"/>
                <w:szCs w:val="28"/>
              </w:rPr>
            </w:pPr>
            <w:r>
              <w:rPr>
                <w:rFonts w:ascii="Times New Roman" w:hAnsi="Times New Roman"/>
              </w:rPr>
              <w:t>17</w:t>
            </w:r>
          </w:p>
        </w:tc>
      </w:tr>
      <w:tr w:rsidR="00E41110" w:rsidRPr="006B69BD" w14:paraId="0E0B423A" w14:textId="77777777" w:rsidTr="00E41110">
        <w:tc>
          <w:tcPr>
            <w:tcW w:w="851" w:type="dxa"/>
            <w:tcBorders>
              <w:top w:val="single" w:sz="4" w:space="0" w:color="auto"/>
              <w:left w:val="single" w:sz="4" w:space="0" w:color="auto"/>
              <w:bottom w:val="single" w:sz="4" w:space="0" w:color="auto"/>
              <w:right w:val="single" w:sz="4" w:space="0" w:color="auto"/>
            </w:tcBorders>
            <w:vAlign w:val="center"/>
            <w:hideMark/>
          </w:tcPr>
          <w:p w14:paraId="5CA0FDAA" w14:textId="77777777" w:rsidR="00E41110" w:rsidRPr="008E6EBF" w:rsidRDefault="00E41110" w:rsidP="00E41110">
            <w:pPr>
              <w:jc w:val="center"/>
              <w:rPr>
                <w:rFonts w:ascii="Times New Roman" w:hAnsi="Times New Roman"/>
                <w:sz w:val="28"/>
                <w:szCs w:val="28"/>
              </w:rPr>
            </w:pPr>
            <w:r w:rsidRPr="008E6EBF">
              <w:rPr>
                <w:rFonts w:ascii="Times New Roman" w:hAnsi="Times New Roman"/>
                <w:sz w:val="28"/>
                <w:szCs w:val="28"/>
              </w:rPr>
              <w:t>8</w:t>
            </w:r>
            <w:r>
              <w:rPr>
                <w:rFonts w:ascii="Times New Roman" w:hAnsi="Times New Roman"/>
                <w:sz w:val="28"/>
                <w:szCs w:val="28"/>
              </w:rPr>
              <w:t>.</w:t>
            </w:r>
          </w:p>
        </w:tc>
        <w:tc>
          <w:tcPr>
            <w:tcW w:w="8553" w:type="dxa"/>
            <w:tcBorders>
              <w:top w:val="single" w:sz="4" w:space="0" w:color="auto"/>
              <w:left w:val="single" w:sz="4" w:space="0" w:color="auto"/>
              <w:bottom w:val="single" w:sz="4" w:space="0" w:color="auto"/>
              <w:right w:val="single" w:sz="4" w:space="0" w:color="auto"/>
            </w:tcBorders>
            <w:vAlign w:val="center"/>
          </w:tcPr>
          <w:p w14:paraId="27303C73" w14:textId="77777777" w:rsidR="00E41110" w:rsidRPr="008E6EBF" w:rsidRDefault="00E41110" w:rsidP="00E41110">
            <w:pPr>
              <w:rPr>
                <w:rFonts w:ascii="Times New Roman" w:hAnsi="Times New Roman"/>
                <w:sz w:val="28"/>
                <w:szCs w:val="28"/>
              </w:rPr>
            </w:pPr>
            <w:r w:rsidRPr="008E6EBF">
              <w:rPr>
                <w:rFonts w:ascii="Times New Roman" w:hAnsi="Times New Roman"/>
                <w:sz w:val="28"/>
                <w:szCs w:val="28"/>
              </w:rPr>
              <w:t>Перечень основной и дополнительной учебной литературы, необходимой для освоения дисциплины</w:t>
            </w:r>
          </w:p>
        </w:tc>
        <w:tc>
          <w:tcPr>
            <w:tcW w:w="992" w:type="dxa"/>
            <w:tcBorders>
              <w:top w:val="single" w:sz="4" w:space="0" w:color="auto"/>
              <w:left w:val="single" w:sz="4" w:space="0" w:color="auto"/>
              <w:bottom w:val="single" w:sz="4" w:space="0" w:color="auto"/>
              <w:right w:val="single" w:sz="4" w:space="0" w:color="auto"/>
            </w:tcBorders>
            <w:hideMark/>
          </w:tcPr>
          <w:p w14:paraId="008BCB84" w14:textId="13A94E0F" w:rsidR="00E41110" w:rsidRPr="006B69BD" w:rsidRDefault="00306234" w:rsidP="00E41110">
            <w:pPr>
              <w:jc w:val="center"/>
              <w:rPr>
                <w:rFonts w:ascii="Times New Roman" w:hAnsi="Times New Roman"/>
                <w:sz w:val="28"/>
                <w:szCs w:val="28"/>
              </w:rPr>
            </w:pPr>
            <w:r>
              <w:rPr>
                <w:rFonts w:ascii="Times New Roman" w:hAnsi="Times New Roman"/>
              </w:rPr>
              <w:t>22</w:t>
            </w:r>
          </w:p>
        </w:tc>
      </w:tr>
      <w:tr w:rsidR="00E41110" w:rsidRPr="006B69BD" w14:paraId="4152B108" w14:textId="77777777" w:rsidTr="00E41110">
        <w:tc>
          <w:tcPr>
            <w:tcW w:w="851" w:type="dxa"/>
            <w:tcBorders>
              <w:top w:val="single" w:sz="4" w:space="0" w:color="auto"/>
              <w:left w:val="single" w:sz="4" w:space="0" w:color="auto"/>
              <w:bottom w:val="single" w:sz="4" w:space="0" w:color="auto"/>
              <w:right w:val="single" w:sz="4" w:space="0" w:color="auto"/>
            </w:tcBorders>
            <w:vAlign w:val="center"/>
            <w:hideMark/>
          </w:tcPr>
          <w:p w14:paraId="60F8522F" w14:textId="77777777" w:rsidR="00E41110" w:rsidRPr="008E6EBF" w:rsidRDefault="00E41110" w:rsidP="00E41110">
            <w:pPr>
              <w:jc w:val="center"/>
              <w:rPr>
                <w:rFonts w:ascii="Times New Roman" w:hAnsi="Times New Roman"/>
                <w:sz w:val="28"/>
                <w:szCs w:val="28"/>
              </w:rPr>
            </w:pPr>
            <w:r w:rsidRPr="008E6EBF">
              <w:rPr>
                <w:rFonts w:ascii="Times New Roman" w:hAnsi="Times New Roman"/>
                <w:sz w:val="28"/>
                <w:szCs w:val="28"/>
              </w:rPr>
              <w:t>9</w:t>
            </w:r>
            <w:r>
              <w:rPr>
                <w:rFonts w:ascii="Times New Roman" w:hAnsi="Times New Roman"/>
                <w:sz w:val="28"/>
                <w:szCs w:val="28"/>
              </w:rPr>
              <w:t>.</w:t>
            </w:r>
          </w:p>
        </w:tc>
        <w:tc>
          <w:tcPr>
            <w:tcW w:w="8553" w:type="dxa"/>
            <w:tcBorders>
              <w:top w:val="single" w:sz="4" w:space="0" w:color="auto"/>
              <w:left w:val="single" w:sz="4" w:space="0" w:color="auto"/>
              <w:bottom w:val="single" w:sz="4" w:space="0" w:color="auto"/>
              <w:right w:val="single" w:sz="4" w:space="0" w:color="auto"/>
            </w:tcBorders>
            <w:vAlign w:val="center"/>
          </w:tcPr>
          <w:p w14:paraId="3175B35F" w14:textId="77777777" w:rsidR="00E41110" w:rsidRPr="008E6EBF" w:rsidRDefault="00E41110" w:rsidP="00E41110">
            <w:pPr>
              <w:rPr>
                <w:rFonts w:ascii="Times New Roman" w:hAnsi="Times New Roman"/>
                <w:sz w:val="28"/>
                <w:szCs w:val="28"/>
              </w:rPr>
            </w:pPr>
            <w:r w:rsidRPr="008E6EBF">
              <w:rPr>
                <w:rFonts w:ascii="Times New Roman" w:hAnsi="Times New Roman"/>
                <w:sz w:val="28"/>
                <w:szCs w:val="28"/>
              </w:rPr>
              <w:t>П</w:t>
            </w:r>
            <w:r w:rsidRPr="008E6EBF">
              <w:rPr>
                <w:rFonts w:ascii="Times New Roman" w:hAnsi="Times New Roman"/>
                <w:bCs/>
                <w:sz w:val="28"/>
                <w:szCs w:val="28"/>
              </w:rPr>
              <w:t>еречень ресурсов информационно-телекоммуникационной сети «Интернет», необходимых для освоения дисциплины</w:t>
            </w:r>
          </w:p>
        </w:tc>
        <w:tc>
          <w:tcPr>
            <w:tcW w:w="992" w:type="dxa"/>
            <w:tcBorders>
              <w:top w:val="single" w:sz="4" w:space="0" w:color="auto"/>
              <w:left w:val="single" w:sz="4" w:space="0" w:color="auto"/>
              <w:bottom w:val="single" w:sz="4" w:space="0" w:color="auto"/>
              <w:right w:val="single" w:sz="4" w:space="0" w:color="auto"/>
            </w:tcBorders>
            <w:hideMark/>
          </w:tcPr>
          <w:p w14:paraId="0B6F2107" w14:textId="0CE241CB" w:rsidR="00E41110" w:rsidRPr="006B69BD" w:rsidRDefault="00306234" w:rsidP="00E41110">
            <w:pPr>
              <w:jc w:val="center"/>
              <w:rPr>
                <w:rFonts w:ascii="Times New Roman" w:hAnsi="Times New Roman"/>
                <w:sz w:val="28"/>
                <w:szCs w:val="28"/>
              </w:rPr>
            </w:pPr>
            <w:r>
              <w:rPr>
                <w:rFonts w:ascii="Times New Roman" w:hAnsi="Times New Roman"/>
              </w:rPr>
              <w:t>22</w:t>
            </w:r>
          </w:p>
        </w:tc>
      </w:tr>
      <w:tr w:rsidR="00E41110" w:rsidRPr="006B69BD" w14:paraId="358707BE" w14:textId="77777777" w:rsidTr="00E41110">
        <w:tc>
          <w:tcPr>
            <w:tcW w:w="851" w:type="dxa"/>
            <w:tcBorders>
              <w:top w:val="single" w:sz="4" w:space="0" w:color="auto"/>
              <w:left w:val="single" w:sz="4" w:space="0" w:color="auto"/>
              <w:bottom w:val="single" w:sz="4" w:space="0" w:color="auto"/>
              <w:right w:val="single" w:sz="4" w:space="0" w:color="auto"/>
            </w:tcBorders>
            <w:vAlign w:val="center"/>
            <w:hideMark/>
          </w:tcPr>
          <w:p w14:paraId="1C5E4F2F" w14:textId="77777777" w:rsidR="00E41110" w:rsidRPr="008E6EBF" w:rsidRDefault="00E41110" w:rsidP="00E41110">
            <w:pPr>
              <w:jc w:val="center"/>
              <w:rPr>
                <w:rFonts w:ascii="Times New Roman" w:hAnsi="Times New Roman"/>
                <w:sz w:val="28"/>
                <w:szCs w:val="28"/>
              </w:rPr>
            </w:pPr>
            <w:r w:rsidRPr="008E6EBF">
              <w:rPr>
                <w:rFonts w:ascii="Times New Roman" w:hAnsi="Times New Roman"/>
                <w:sz w:val="28"/>
                <w:szCs w:val="28"/>
              </w:rPr>
              <w:t>10</w:t>
            </w:r>
            <w:r>
              <w:rPr>
                <w:rFonts w:ascii="Times New Roman" w:hAnsi="Times New Roman"/>
                <w:sz w:val="28"/>
                <w:szCs w:val="28"/>
              </w:rPr>
              <w:t>.</w:t>
            </w:r>
          </w:p>
        </w:tc>
        <w:tc>
          <w:tcPr>
            <w:tcW w:w="8553" w:type="dxa"/>
            <w:tcBorders>
              <w:top w:val="single" w:sz="4" w:space="0" w:color="auto"/>
              <w:left w:val="single" w:sz="4" w:space="0" w:color="auto"/>
              <w:bottom w:val="single" w:sz="4" w:space="0" w:color="auto"/>
              <w:right w:val="single" w:sz="4" w:space="0" w:color="auto"/>
            </w:tcBorders>
            <w:vAlign w:val="center"/>
            <w:hideMark/>
          </w:tcPr>
          <w:p w14:paraId="6910784B" w14:textId="77777777" w:rsidR="00E41110" w:rsidRPr="008E6EBF" w:rsidRDefault="00E41110" w:rsidP="00E41110">
            <w:pPr>
              <w:rPr>
                <w:rFonts w:ascii="Times New Roman" w:hAnsi="Times New Roman"/>
                <w:sz w:val="28"/>
                <w:szCs w:val="28"/>
              </w:rPr>
            </w:pPr>
            <w:r w:rsidRPr="008E6EBF">
              <w:rPr>
                <w:rFonts w:ascii="Times New Roman" w:hAnsi="Times New Roman"/>
                <w:sz w:val="28"/>
                <w:szCs w:val="28"/>
              </w:rPr>
              <w:t>Методические указания для обучающихся по освоению дисциплины</w:t>
            </w:r>
          </w:p>
        </w:tc>
        <w:tc>
          <w:tcPr>
            <w:tcW w:w="992" w:type="dxa"/>
            <w:tcBorders>
              <w:top w:val="single" w:sz="4" w:space="0" w:color="auto"/>
              <w:left w:val="single" w:sz="4" w:space="0" w:color="auto"/>
              <w:bottom w:val="single" w:sz="4" w:space="0" w:color="auto"/>
              <w:right w:val="single" w:sz="4" w:space="0" w:color="auto"/>
            </w:tcBorders>
            <w:hideMark/>
          </w:tcPr>
          <w:p w14:paraId="37E3B442" w14:textId="0C5F6FAE" w:rsidR="00E41110" w:rsidRPr="006B69BD" w:rsidRDefault="00306234" w:rsidP="00E41110">
            <w:pPr>
              <w:jc w:val="center"/>
              <w:rPr>
                <w:rFonts w:ascii="Times New Roman" w:hAnsi="Times New Roman"/>
                <w:sz w:val="28"/>
                <w:szCs w:val="28"/>
              </w:rPr>
            </w:pPr>
            <w:r>
              <w:rPr>
                <w:rFonts w:ascii="Times New Roman" w:hAnsi="Times New Roman"/>
              </w:rPr>
              <w:t>23</w:t>
            </w:r>
          </w:p>
        </w:tc>
      </w:tr>
      <w:tr w:rsidR="00E41110" w:rsidRPr="006B69BD" w14:paraId="6A3D3CEA" w14:textId="77777777" w:rsidTr="00E41110">
        <w:tc>
          <w:tcPr>
            <w:tcW w:w="851" w:type="dxa"/>
            <w:tcBorders>
              <w:top w:val="single" w:sz="4" w:space="0" w:color="auto"/>
              <w:left w:val="single" w:sz="4" w:space="0" w:color="auto"/>
              <w:bottom w:val="single" w:sz="4" w:space="0" w:color="auto"/>
              <w:right w:val="single" w:sz="4" w:space="0" w:color="auto"/>
            </w:tcBorders>
            <w:vAlign w:val="center"/>
            <w:hideMark/>
          </w:tcPr>
          <w:p w14:paraId="1840CD9B" w14:textId="77777777" w:rsidR="00E41110" w:rsidRPr="008E6EBF" w:rsidRDefault="00E41110" w:rsidP="00E41110">
            <w:pPr>
              <w:jc w:val="center"/>
              <w:rPr>
                <w:rFonts w:ascii="Times New Roman" w:hAnsi="Times New Roman"/>
                <w:sz w:val="28"/>
                <w:szCs w:val="28"/>
              </w:rPr>
            </w:pPr>
            <w:r w:rsidRPr="008E6EBF">
              <w:rPr>
                <w:rFonts w:ascii="Times New Roman" w:hAnsi="Times New Roman"/>
                <w:sz w:val="28"/>
                <w:szCs w:val="28"/>
              </w:rPr>
              <w:t>11</w:t>
            </w:r>
            <w:r>
              <w:rPr>
                <w:rFonts w:ascii="Times New Roman" w:hAnsi="Times New Roman"/>
                <w:sz w:val="28"/>
                <w:szCs w:val="28"/>
              </w:rPr>
              <w:t>.</w:t>
            </w:r>
          </w:p>
        </w:tc>
        <w:tc>
          <w:tcPr>
            <w:tcW w:w="8553" w:type="dxa"/>
            <w:tcBorders>
              <w:top w:val="single" w:sz="4" w:space="0" w:color="auto"/>
              <w:left w:val="single" w:sz="4" w:space="0" w:color="auto"/>
              <w:bottom w:val="single" w:sz="4" w:space="0" w:color="auto"/>
              <w:right w:val="single" w:sz="4" w:space="0" w:color="auto"/>
            </w:tcBorders>
            <w:vAlign w:val="center"/>
            <w:hideMark/>
          </w:tcPr>
          <w:p w14:paraId="091C7506" w14:textId="77777777" w:rsidR="00E41110" w:rsidRPr="008E6EBF" w:rsidRDefault="00E41110" w:rsidP="00E41110">
            <w:pPr>
              <w:rPr>
                <w:rFonts w:ascii="Times New Roman" w:hAnsi="Times New Roman"/>
                <w:bCs/>
                <w:sz w:val="28"/>
                <w:szCs w:val="28"/>
              </w:rPr>
            </w:pPr>
            <w:r w:rsidRPr="008E6EBF">
              <w:rPr>
                <w:rFonts w:ascii="Times New Roman" w:hAnsi="Times New Roman"/>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992" w:type="dxa"/>
            <w:tcBorders>
              <w:top w:val="single" w:sz="4" w:space="0" w:color="auto"/>
              <w:left w:val="single" w:sz="4" w:space="0" w:color="auto"/>
              <w:bottom w:val="single" w:sz="4" w:space="0" w:color="auto"/>
              <w:right w:val="single" w:sz="4" w:space="0" w:color="auto"/>
            </w:tcBorders>
            <w:hideMark/>
          </w:tcPr>
          <w:p w14:paraId="23C2261F" w14:textId="660E6116" w:rsidR="00E41110" w:rsidRPr="006B69BD" w:rsidRDefault="00306234" w:rsidP="000C15F0">
            <w:pPr>
              <w:jc w:val="center"/>
              <w:rPr>
                <w:rFonts w:ascii="Times New Roman" w:hAnsi="Times New Roman"/>
                <w:sz w:val="28"/>
                <w:szCs w:val="28"/>
                <w:lang w:val="en-US"/>
              </w:rPr>
            </w:pPr>
            <w:r>
              <w:rPr>
                <w:rFonts w:ascii="Times New Roman" w:hAnsi="Times New Roman"/>
              </w:rPr>
              <w:t>2</w:t>
            </w:r>
            <w:r w:rsidR="000C15F0">
              <w:rPr>
                <w:rFonts w:ascii="Times New Roman" w:hAnsi="Times New Roman"/>
              </w:rPr>
              <w:t>7</w:t>
            </w:r>
            <w:bookmarkStart w:id="1" w:name="_GoBack"/>
            <w:bookmarkEnd w:id="1"/>
          </w:p>
        </w:tc>
      </w:tr>
      <w:tr w:rsidR="00E41110" w:rsidRPr="006B69BD" w14:paraId="0EEFFF3A" w14:textId="77777777" w:rsidTr="00E41110">
        <w:tc>
          <w:tcPr>
            <w:tcW w:w="851" w:type="dxa"/>
            <w:tcBorders>
              <w:top w:val="single" w:sz="4" w:space="0" w:color="auto"/>
              <w:left w:val="single" w:sz="4" w:space="0" w:color="auto"/>
              <w:bottom w:val="single" w:sz="4" w:space="0" w:color="auto"/>
              <w:right w:val="single" w:sz="4" w:space="0" w:color="auto"/>
            </w:tcBorders>
            <w:vAlign w:val="center"/>
            <w:hideMark/>
          </w:tcPr>
          <w:p w14:paraId="4A56CC0D" w14:textId="77777777" w:rsidR="00E41110" w:rsidRPr="008E6EBF" w:rsidRDefault="00E41110" w:rsidP="00E41110">
            <w:pPr>
              <w:jc w:val="center"/>
              <w:rPr>
                <w:rFonts w:ascii="Times New Roman" w:hAnsi="Times New Roman"/>
                <w:sz w:val="28"/>
                <w:szCs w:val="28"/>
              </w:rPr>
            </w:pPr>
            <w:r w:rsidRPr="008E6EBF">
              <w:rPr>
                <w:rFonts w:ascii="Times New Roman" w:hAnsi="Times New Roman"/>
                <w:sz w:val="28"/>
                <w:szCs w:val="28"/>
              </w:rPr>
              <w:t>12</w:t>
            </w:r>
            <w:r>
              <w:rPr>
                <w:rFonts w:ascii="Times New Roman" w:hAnsi="Times New Roman"/>
                <w:sz w:val="28"/>
                <w:szCs w:val="28"/>
              </w:rPr>
              <w:t>.</w:t>
            </w:r>
          </w:p>
        </w:tc>
        <w:tc>
          <w:tcPr>
            <w:tcW w:w="8553" w:type="dxa"/>
            <w:tcBorders>
              <w:top w:val="single" w:sz="4" w:space="0" w:color="auto"/>
              <w:left w:val="single" w:sz="4" w:space="0" w:color="auto"/>
              <w:bottom w:val="single" w:sz="4" w:space="0" w:color="auto"/>
              <w:right w:val="single" w:sz="4" w:space="0" w:color="auto"/>
            </w:tcBorders>
            <w:vAlign w:val="center"/>
            <w:hideMark/>
          </w:tcPr>
          <w:p w14:paraId="7EDEEFE7" w14:textId="77777777" w:rsidR="00E41110" w:rsidRPr="008E6EBF" w:rsidRDefault="00E41110" w:rsidP="00E41110">
            <w:pPr>
              <w:rPr>
                <w:rFonts w:ascii="Times New Roman" w:hAnsi="Times New Roman"/>
                <w:bCs/>
                <w:sz w:val="28"/>
                <w:szCs w:val="28"/>
              </w:rPr>
            </w:pPr>
            <w:r w:rsidRPr="008E6EBF">
              <w:rPr>
                <w:rFonts w:ascii="Times New Roman" w:hAnsi="Times New Roman"/>
                <w:bCs/>
                <w:sz w:val="28"/>
                <w:szCs w:val="28"/>
              </w:rPr>
              <w:t>Описание материально-технической базы, необходимой для осуществления образовательного процесса по дисциплине</w:t>
            </w:r>
          </w:p>
        </w:tc>
        <w:tc>
          <w:tcPr>
            <w:tcW w:w="992" w:type="dxa"/>
            <w:tcBorders>
              <w:top w:val="single" w:sz="4" w:space="0" w:color="auto"/>
              <w:left w:val="single" w:sz="4" w:space="0" w:color="auto"/>
              <w:bottom w:val="single" w:sz="4" w:space="0" w:color="auto"/>
              <w:right w:val="single" w:sz="4" w:space="0" w:color="auto"/>
            </w:tcBorders>
            <w:hideMark/>
          </w:tcPr>
          <w:p w14:paraId="49A6614F" w14:textId="4B54C1C8" w:rsidR="00E41110" w:rsidRPr="006B69BD" w:rsidRDefault="00306234" w:rsidP="00512EEB">
            <w:pPr>
              <w:jc w:val="center"/>
              <w:rPr>
                <w:rFonts w:ascii="Times New Roman" w:hAnsi="Times New Roman"/>
                <w:sz w:val="28"/>
                <w:szCs w:val="28"/>
              </w:rPr>
            </w:pPr>
            <w:r>
              <w:rPr>
                <w:rFonts w:ascii="Times New Roman" w:hAnsi="Times New Roman"/>
              </w:rPr>
              <w:t>2</w:t>
            </w:r>
            <w:r w:rsidR="00512EEB">
              <w:rPr>
                <w:rFonts w:ascii="Times New Roman" w:hAnsi="Times New Roman"/>
              </w:rPr>
              <w:t>8</w:t>
            </w:r>
          </w:p>
        </w:tc>
      </w:tr>
    </w:tbl>
    <w:p w14:paraId="6C1A02A6" w14:textId="77777777" w:rsidR="00D71522" w:rsidRPr="003D1428" w:rsidRDefault="00D71522" w:rsidP="00D71522">
      <w:pPr>
        <w:spacing w:after="240"/>
        <w:rPr>
          <w:rFonts w:ascii="Times New Roman" w:eastAsia="Times New Roman" w:hAnsi="Times New Roman" w:cs="Times New Roman"/>
          <w:sz w:val="24"/>
          <w:szCs w:val="24"/>
          <w:lang w:eastAsia="en-GB"/>
        </w:rPr>
      </w:pPr>
    </w:p>
    <w:p w14:paraId="78513D67" w14:textId="77777777" w:rsidR="008F5DE2" w:rsidRPr="009B0643" w:rsidRDefault="008F5DE2" w:rsidP="00D71522">
      <w:pPr>
        <w:jc w:val="both"/>
        <w:rPr>
          <w:rFonts w:ascii="Times New Roman" w:hAnsi="Times New Roman" w:cs="Times New Roman"/>
          <w:sz w:val="24"/>
          <w:szCs w:val="24"/>
          <w:lang w:val="ru"/>
        </w:rPr>
      </w:pPr>
    </w:p>
    <w:bookmarkEnd w:id="0"/>
    <w:p w14:paraId="0FBA75AE" w14:textId="77777777" w:rsidR="00D71522" w:rsidRDefault="00D71522">
      <w:pPr>
        <w:rPr>
          <w:rFonts w:ascii="Times New Roman" w:hAnsi="Times New Roman" w:cs="Times New Roman"/>
          <w:sz w:val="24"/>
          <w:szCs w:val="24"/>
        </w:rPr>
      </w:pPr>
      <w:r>
        <w:rPr>
          <w:rFonts w:ascii="Times New Roman" w:hAnsi="Times New Roman" w:cs="Times New Roman"/>
          <w:sz w:val="24"/>
          <w:szCs w:val="24"/>
        </w:rPr>
        <w:br w:type="page"/>
      </w:r>
    </w:p>
    <w:p w14:paraId="1B322D4D" w14:textId="2BCDC2E4" w:rsidR="009B0643" w:rsidRPr="009B0643" w:rsidRDefault="005C1814" w:rsidP="009B0643">
      <w:pPr>
        <w:rPr>
          <w:rFonts w:ascii="Times New Roman" w:hAnsi="Times New Roman" w:cs="Times New Roman"/>
          <w:sz w:val="24"/>
          <w:szCs w:val="24"/>
        </w:rPr>
      </w:pPr>
      <w:proofErr w:type="gramStart"/>
      <w:r w:rsidRPr="009B0643">
        <w:rPr>
          <w:rFonts w:ascii="Times New Roman" w:hAnsi="Times New Roman" w:cs="Times New Roman"/>
          <w:sz w:val="24"/>
          <w:szCs w:val="24"/>
        </w:rPr>
        <w:lastRenderedPageBreak/>
        <w:t xml:space="preserve">УДК  </w:t>
      </w:r>
      <w:r w:rsidR="009B0643" w:rsidRPr="009B0643">
        <w:rPr>
          <w:rFonts w:ascii="Times New Roman" w:hAnsi="Times New Roman" w:cs="Times New Roman"/>
          <w:sz w:val="24"/>
          <w:szCs w:val="24"/>
        </w:rPr>
        <w:t>791.43.03</w:t>
      </w:r>
      <w:proofErr w:type="gramEnd"/>
    </w:p>
    <w:p w14:paraId="5F3DB3FD" w14:textId="77777777" w:rsidR="009B0643" w:rsidRPr="009B0643" w:rsidRDefault="005C1814" w:rsidP="009B0643">
      <w:pPr>
        <w:rPr>
          <w:rFonts w:ascii="Times New Roman" w:hAnsi="Times New Roman" w:cs="Times New Roman"/>
          <w:sz w:val="24"/>
          <w:szCs w:val="24"/>
        </w:rPr>
      </w:pPr>
      <w:r w:rsidRPr="009B0643">
        <w:rPr>
          <w:rFonts w:ascii="Times New Roman" w:hAnsi="Times New Roman" w:cs="Times New Roman"/>
          <w:sz w:val="24"/>
          <w:szCs w:val="24"/>
        </w:rPr>
        <w:t xml:space="preserve">ББК </w:t>
      </w:r>
      <w:r w:rsidR="009B0643" w:rsidRPr="009B0643">
        <w:rPr>
          <w:rFonts w:ascii="Times New Roman" w:hAnsi="Times New Roman" w:cs="Times New Roman"/>
          <w:sz w:val="24"/>
          <w:szCs w:val="24"/>
        </w:rPr>
        <w:t>85.374.3</w:t>
      </w:r>
    </w:p>
    <w:p w14:paraId="792BBD42" w14:textId="5D2ED6F6" w:rsidR="005C1814" w:rsidRPr="0037730B" w:rsidRDefault="005C1814" w:rsidP="005C1814">
      <w:pPr>
        <w:jc w:val="both"/>
        <w:rPr>
          <w:rFonts w:ascii="Times New Roman" w:hAnsi="Times New Roman" w:cs="Times New Roman"/>
          <w:sz w:val="24"/>
          <w:szCs w:val="24"/>
        </w:rPr>
      </w:pPr>
    </w:p>
    <w:p w14:paraId="19B5A83C" w14:textId="57BED766" w:rsidR="001D05B3" w:rsidRDefault="001D05B3" w:rsidP="005C1814">
      <w:pPr>
        <w:jc w:val="both"/>
        <w:rPr>
          <w:rFonts w:ascii="Times New Roman" w:hAnsi="Times New Roman" w:cs="Times New Roman"/>
        </w:rPr>
      </w:pPr>
      <w:r w:rsidRPr="005C1814">
        <w:rPr>
          <w:rFonts w:ascii="Times New Roman" w:hAnsi="Times New Roman" w:cs="Times New Roman"/>
        </w:rPr>
        <w:t xml:space="preserve">Рецензенты: </w:t>
      </w:r>
    </w:p>
    <w:p w14:paraId="4F5A5139" w14:textId="0D32EE78" w:rsidR="00B36712" w:rsidRPr="005C1814" w:rsidRDefault="00B36712" w:rsidP="005C1814">
      <w:pPr>
        <w:jc w:val="both"/>
        <w:rPr>
          <w:rFonts w:ascii="Times New Roman" w:hAnsi="Times New Roman" w:cs="Times New Roman"/>
        </w:rPr>
      </w:pPr>
      <w:r w:rsidRPr="005C1814">
        <w:rPr>
          <w:rFonts w:ascii="Times New Roman" w:hAnsi="Times New Roman" w:cs="Times New Roman"/>
        </w:rPr>
        <w:t>Доцент Департамента иностранных языков и межкультурной коммуникации Факультета международных экономических отношений Финансового университета при Правительстве Российской Федерации</w:t>
      </w:r>
      <w:r>
        <w:rPr>
          <w:rFonts w:ascii="Times New Roman" w:hAnsi="Times New Roman" w:cs="Times New Roman"/>
        </w:rPr>
        <w:t xml:space="preserve">, к. </w:t>
      </w:r>
      <w:proofErr w:type="spellStart"/>
      <w:r>
        <w:rPr>
          <w:rFonts w:ascii="Times New Roman" w:hAnsi="Times New Roman" w:cs="Times New Roman"/>
        </w:rPr>
        <w:t>фиилол</w:t>
      </w:r>
      <w:proofErr w:type="spellEnd"/>
      <w:r>
        <w:rPr>
          <w:rFonts w:ascii="Times New Roman" w:hAnsi="Times New Roman" w:cs="Times New Roman"/>
        </w:rPr>
        <w:t>. н. И.А. Зайцева.</w:t>
      </w:r>
    </w:p>
    <w:p w14:paraId="6C704CAF" w14:textId="676F2A1B" w:rsidR="00BA0A42" w:rsidRPr="00BA0A42" w:rsidRDefault="00BA0A42" w:rsidP="00BA0A42">
      <w:pPr>
        <w:rPr>
          <w:rFonts w:ascii="Times New Roman" w:hAnsi="Times New Roman" w:cs="Times New Roman"/>
        </w:rPr>
      </w:pPr>
      <w:bookmarkStart w:id="2" w:name="_Hlk82769373"/>
      <w:r w:rsidRPr="00BA0A42">
        <w:rPr>
          <w:rFonts w:ascii="Times New Roman" w:hAnsi="Times New Roman" w:cs="Times New Roman"/>
          <w:lang w:eastAsia="ru-RU" w:bidi="ru-RU"/>
        </w:rPr>
        <w:t xml:space="preserve">Старший преподаватель, кандидат культурологии, зам. руководителя Департамента иностранных языков и межкультурной коммуникации Факультета международных экономических отношений Финансового университета </w:t>
      </w:r>
      <w:proofErr w:type="gramStart"/>
      <w:r w:rsidRPr="00BA0A42">
        <w:rPr>
          <w:rFonts w:ascii="Times New Roman" w:hAnsi="Times New Roman" w:cs="Times New Roman"/>
          <w:lang w:eastAsia="ru-RU" w:bidi="ru-RU"/>
        </w:rPr>
        <w:t>при</w:t>
      </w:r>
      <w:r w:rsidRPr="00BA0A42">
        <w:rPr>
          <w:rFonts w:ascii="Times New Roman" w:hAnsi="Times New Roman" w:cs="Times New Roman"/>
          <w:spacing w:val="-39"/>
          <w:lang w:eastAsia="ru-RU" w:bidi="ru-RU"/>
        </w:rPr>
        <w:t xml:space="preserve">  </w:t>
      </w:r>
      <w:r w:rsidRPr="00BA0A42">
        <w:rPr>
          <w:rFonts w:ascii="Times New Roman" w:hAnsi="Times New Roman" w:cs="Times New Roman"/>
          <w:lang w:eastAsia="ru-RU" w:bidi="ru-RU"/>
        </w:rPr>
        <w:t>Правительстве</w:t>
      </w:r>
      <w:proofErr w:type="gramEnd"/>
      <w:r w:rsidRPr="00BA0A42">
        <w:rPr>
          <w:rFonts w:ascii="Times New Roman" w:hAnsi="Times New Roman" w:cs="Times New Roman"/>
          <w:lang w:eastAsia="ru-RU" w:bidi="ru-RU"/>
        </w:rPr>
        <w:t xml:space="preserve"> Российской Федерации Н.А. Козловцева. </w:t>
      </w:r>
    </w:p>
    <w:bookmarkEnd w:id="2"/>
    <w:p w14:paraId="613918EB" w14:textId="77777777" w:rsidR="005C1814" w:rsidRPr="005C1814" w:rsidRDefault="005C1814" w:rsidP="005C1814">
      <w:pPr>
        <w:jc w:val="both"/>
        <w:rPr>
          <w:rFonts w:ascii="Times New Roman" w:hAnsi="Times New Roman" w:cs="Times New Roman"/>
        </w:rPr>
      </w:pPr>
    </w:p>
    <w:p w14:paraId="7C6C396C" w14:textId="73D646F0" w:rsidR="005C1814" w:rsidRPr="005C1814" w:rsidRDefault="009B0643" w:rsidP="005C1814">
      <w:pPr>
        <w:jc w:val="both"/>
        <w:rPr>
          <w:rFonts w:ascii="Times New Roman" w:hAnsi="Times New Roman" w:cs="Times New Roman"/>
        </w:rPr>
      </w:pPr>
      <w:r>
        <w:rPr>
          <w:rFonts w:ascii="Times New Roman" w:hAnsi="Times New Roman" w:cs="Times New Roman"/>
        </w:rPr>
        <w:t>История мирового кинематографа</w:t>
      </w:r>
      <w:r w:rsidR="001D05B3" w:rsidRPr="005C1814">
        <w:rPr>
          <w:rFonts w:ascii="Times New Roman" w:hAnsi="Times New Roman" w:cs="Times New Roman"/>
        </w:rPr>
        <w:t xml:space="preserve">: Программа для студентов </w:t>
      </w:r>
      <w:r>
        <w:rPr>
          <w:rFonts w:ascii="Times New Roman" w:hAnsi="Times New Roman" w:cs="Times New Roman"/>
        </w:rPr>
        <w:t xml:space="preserve">4 </w:t>
      </w:r>
      <w:r w:rsidR="001D05B3" w:rsidRPr="005C1814">
        <w:rPr>
          <w:rFonts w:ascii="Times New Roman" w:hAnsi="Times New Roman" w:cs="Times New Roman"/>
        </w:rPr>
        <w:t xml:space="preserve">курса, обучающихся по направлению </w:t>
      </w:r>
      <w:r w:rsidR="005C1814" w:rsidRPr="005C1814">
        <w:rPr>
          <w:rFonts w:ascii="Times New Roman" w:hAnsi="Times New Roman" w:cs="Times New Roman"/>
        </w:rPr>
        <w:t xml:space="preserve">45.03.02 Лингвистика, профиль «Когнитивная лингвистика и межкультурная коммуникация» </w:t>
      </w:r>
      <w:r w:rsidR="001D05B3" w:rsidRPr="005C1814">
        <w:rPr>
          <w:rFonts w:ascii="Times New Roman" w:hAnsi="Times New Roman" w:cs="Times New Roman"/>
        </w:rPr>
        <w:t xml:space="preserve">- очная форма обучения - М.: </w:t>
      </w:r>
      <w:proofErr w:type="spellStart"/>
      <w:r w:rsidR="001D05B3" w:rsidRPr="005C1814">
        <w:rPr>
          <w:rFonts w:ascii="Times New Roman" w:hAnsi="Times New Roman" w:cs="Times New Roman"/>
        </w:rPr>
        <w:t>Финуниверситет</w:t>
      </w:r>
      <w:proofErr w:type="spellEnd"/>
      <w:r w:rsidR="001D05B3" w:rsidRPr="005C1814">
        <w:rPr>
          <w:rFonts w:ascii="Times New Roman" w:hAnsi="Times New Roman" w:cs="Times New Roman"/>
        </w:rPr>
        <w:t xml:space="preserve">, Департамент </w:t>
      </w:r>
      <w:r w:rsidR="005C1814" w:rsidRPr="005C1814">
        <w:rPr>
          <w:rFonts w:ascii="Times New Roman" w:hAnsi="Times New Roman" w:cs="Times New Roman"/>
        </w:rPr>
        <w:t>иностранных языков и межкультурной коммуникации Факультета международных экономи</w:t>
      </w:r>
      <w:r w:rsidR="00512EEB">
        <w:rPr>
          <w:rFonts w:ascii="Times New Roman" w:hAnsi="Times New Roman" w:cs="Times New Roman"/>
        </w:rPr>
        <w:t>ческих отношений</w:t>
      </w:r>
      <w:r w:rsidR="001D05B3" w:rsidRPr="005C1814">
        <w:rPr>
          <w:rFonts w:ascii="Times New Roman" w:hAnsi="Times New Roman" w:cs="Times New Roman"/>
        </w:rPr>
        <w:t>, 202</w:t>
      </w:r>
      <w:r w:rsidR="005C1814" w:rsidRPr="005C1814">
        <w:rPr>
          <w:rFonts w:ascii="Times New Roman" w:hAnsi="Times New Roman" w:cs="Times New Roman"/>
        </w:rPr>
        <w:t>1</w:t>
      </w:r>
      <w:r w:rsidR="001D05B3" w:rsidRPr="005C1814">
        <w:rPr>
          <w:rFonts w:ascii="Times New Roman" w:hAnsi="Times New Roman" w:cs="Times New Roman"/>
        </w:rPr>
        <w:t xml:space="preserve">. - </w:t>
      </w:r>
      <w:r w:rsidR="001D05B3" w:rsidRPr="009B0643">
        <w:rPr>
          <w:rFonts w:ascii="Times New Roman" w:hAnsi="Times New Roman" w:cs="Times New Roman"/>
          <w:highlight w:val="yellow"/>
        </w:rPr>
        <w:t xml:space="preserve"> </w:t>
      </w:r>
      <w:r w:rsidR="00380DB4">
        <w:rPr>
          <w:rFonts w:ascii="Times New Roman" w:hAnsi="Times New Roman" w:cs="Times New Roman"/>
        </w:rPr>
        <w:t>2</w:t>
      </w:r>
      <w:r w:rsidR="00512EEB">
        <w:rPr>
          <w:rFonts w:ascii="Times New Roman" w:hAnsi="Times New Roman" w:cs="Times New Roman"/>
        </w:rPr>
        <w:t>7</w:t>
      </w:r>
      <w:r w:rsidR="00380DB4">
        <w:rPr>
          <w:rFonts w:ascii="Times New Roman" w:hAnsi="Times New Roman" w:cs="Times New Roman"/>
        </w:rPr>
        <w:t xml:space="preserve"> с.</w:t>
      </w:r>
    </w:p>
    <w:p w14:paraId="04D5396C" w14:textId="1470E035" w:rsidR="005C1814" w:rsidRPr="005C1814" w:rsidRDefault="001D05B3" w:rsidP="005C1814">
      <w:pPr>
        <w:jc w:val="both"/>
        <w:rPr>
          <w:rFonts w:ascii="Times New Roman" w:hAnsi="Times New Roman" w:cs="Times New Roman"/>
        </w:rPr>
      </w:pPr>
      <w:r w:rsidRPr="005C1814">
        <w:rPr>
          <w:rFonts w:ascii="Times New Roman" w:hAnsi="Times New Roman" w:cs="Times New Roman"/>
        </w:rPr>
        <w:t>Программа по дисциплине «</w:t>
      </w:r>
      <w:r w:rsidR="009B0643">
        <w:rPr>
          <w:rFonts w:ascii="Times New Roman" w:hAnsi="Times New Roman" w:cs="Times New Roman"/>
        </w:rPr>
        <w:t>История мирового кинематографа</w:t>
      </w:r>
      <w:r w:rsidRPr="005C1814">
        <w:rPr>
          <w:rFonts w:ascii="Times New Roman" w:hAnsi="Times New Roman" w:cs="Times New Roman"/>
        </w:rPr>
        <w:t xml:space="preserve">» составлена для бакалавров </w:t>
      </w:r>
      <w:r w:rsidR="009B0643">
        <w:rPr>
          <w:rFonts w:ascii="Times New Roman" w:hAnsi="Times New Roman" w:cs="Times New Roman"/>
        </w:rPr>
        <w:t>4</w:t>
      </w:r>
      <w:r w:rsidR="005C1814" w:rsidRPr="005C1814">
        <w:rPr>
          <w:rFonts w:ascii="Times New Roman" w:hAnsi="Times New Roman" w:cs="Times New Roman"/>
        </w:rPr>
        <w:t xml:space="preserve"> </w:t>
      </w:r>
      <w:r w:rsidR="00331681">
        <w:rPr>
          <w:rFonts w:ascii="Times New Roman" w:hAnsi="Times New Roman" w:cs="Times New Roman"/>
        </w:rPr>
        <w:t xml:space="preserve">курса направления </w:t>
      </w:r>
      <w:r w:rsidR="005C1814" w:rsidRPr="005C1814">
        <w:rPr>
          <w:rFonts w:ascii="Times New Roman" w:hAnsi="Times New Roman" w:cs="Times New Roman"/>
        </w:rPr>
        <w:t xml:space="preserve">45.03.02 Лингвистика, профиль «Когнитивная лингвистика и межкультурная коммуникация» </w:t>
      </w:r>
      <w:r w:rsidRPr="005C1814">
        <w:rPr>
          <w:rFonts w:ascii="Times New Roman" w:hAnsi="Times New Roman" w:cs="Times New Roman"/>
        </w:rPr>
        <w:t xml:space="preserve">(очная форма обучения). Дисциплина входит в </w:t>
      </w:r>
      <w:r w:rsidR="009B0643">
        <w:rPr>
          <w:rFonts w:ascii="Times New Roman" w:hAnsi="Times New Roman" w:cs="Times New Roman"/>
        </w:rPr>
        <w:t>модуль «</w:t>
      </w:r>
      <w:r w:rsidR="009B0643" w:rsidRPr="009B0643">
        <w:rPr>
          <w:rFonts w:ascii="Times New Roman" w:hAnsi="Times New Roman" w:cs="Times New Roman"/>
          <w:color w:val="000000"/>
          <w:shd w:val="clear" w:color="auto" w:fill="FFFFFF"/>
        </w:rPr>
        <w:t>Сопоставительная культурология»</w:t>
      </w:r>
      <w:r w:rsidRPr="009B0643">
        <w:rPr>
          <w:rFonts w:ascii="Times New Roman" w:hAnsi="Times New Roman" w:cs="Times New Roman"/>
        </w:rPr>
        <w:t>.</w:t>
      </w:r>
      <w:r w:rsidRPr="005C1814">
        <w:rPr>
          <w:rFonts w:ascii="Times New Roman" w:hAnsi="Times New Roman" w:cs="Times New Roman"/>
        </w:rPr>
        <w:t xml:space="preserve"> Данная рабочая программа содержит требования к результатам освоения дисциплины, тематику</w:t>
      </w:r>
      <w:r w:rsidR="005C1814" w:rsidRPr="005C1814">
        <w:rPr>
          <w:rFonts w:ascii="Times New Roman" w:hAnsi="Times New Roman" w:cs="Times New Roman"/>
        </w:rPr>
        <w:t xml:space="preserve"> лекционных,</w:t>
      </w:r>
      <w:r w:rsidRPr="005C1814">
        <w:rPr>
          <w:rFonts w:ascii="Times New Roman" w:hAnsi="Times New Roman" w:cs="Times New Roman"/>
        </w:rPr>
        <w:t xml:space="preserve"> практических занятий и технологии их проведения, формы самостоятельной работы, оценочные средства для текущего контроля и промежуточной аттестации, учебно-методическое обеспечение дисциплины. </w:t>
      </w:r>
    </w:p>
    <w:p w14:paraId="7A77A0E2" w14:textId="667DCF47" w:rsidR="005C1814" w:rsidRDefault="005C1814" w:rsidP="005C1814">
      <w:pPr>
        <w:jc w:val="center"/>
        <w:rPr>
          <w:rFonts w:ascii="Times New Roman" w:hAnsi="Times New Roman" w:cs="Times New Roman"/>
        </w:rPr>
      </w:pPr>
    </w:p>
    <w:p w14:paraId="0385C3D1" w14:textId="3DB5E76B" w:rsidR="005C1814" w:rsidRDefault="005C1814" w:rsidP="005C1814">
      <w:pPr>
        <w:jc w:val="center"/>
        <w:rPr>
          <w:rFonts w:ascii="Times New Roman" w:hAnsi="Times New Roman" w:cs="Times New Roman"/>
        </w:rPr>
      </w:pPr>
    </w:p>
    <w:p w14:paraId="067BBA15" w14:textId="77777777" w:rsidR="005C1814" w:rsidRPr="005C1814" w:rsidRDefault="005C1814" w:rsidP="005C1814">
      <w:pPr>
        <w:jc w:val="center"/>
        <w:rPr>
          <w:rFonts w:ascii="Times New Roman" w:hAnsi="Times New Roman" w:cs="Times New Roman"/>
        </w:rPr>
      </w:pPr>
    </w:p>
    <w:p w14:paraId="47625322" w14:textId="17BA32EE" w:rsidR="005C1814" w:rsidRDefault="001D05B3" w:rsidP="005C1814">
      <w:pPr>
        <w:jc w:val="center"/>
        <w:rPr>
          <w:rFonts w:ascii="Times New Roman" w:hAnsi="Times New Roman" w:cs="Times New Roman"/>
        </w:rPr>
      </w:pPr>
      <w:r w:rsidRPr="005C1814">
        <w:rPr>
          <w:rFonts w:ascii="Times New Roman" w:hAnsi="Times New Roman" w:cs="Times New Roman"/>
        </w:rPr>
        <w:t>Учебное издание</w:t>
      </w:r>
    </w:p>
    <w:p w14:paraId="1413D05A" w14:textId="572CD30D" w:rsidR="005C1814" w:rsidRDefault="005C1814" w:rsidP="00D71522">
      <w:pPr>
        <w:rPr>
          <w:rFonts w:ascii="Times New Roman" w:hAnsi="Times New Roman" w:cs="Times New Roman"/>
          <w:b/>
          <w:bCs/>
        </w:rPr>
      </w:pPr>
    </w:p>
    <w:p w14:paraId="5BF89528" w14:textId="77777777" w:rsidR="005C1814" w:rsidRPr="00D71522" w:rsidRDefault="005C1814" w:rsidP="00993713">
      <w:pPr>
        <w:rPr>
          <w:rFonts w:ascii="Times New Roman" w:hAnsi="Times New Roman" w:cs="Times New Roman"/>
          <w:b/>
          <w:bCs/>
          <w:sz w:val="24"/>
          <w:szCs w:val="24"/>
        </w:rPr>
      </w:pPr>
    </w:p>
    <w:p w14:paraId="62D74503" w14:textId="40660DE9" w:rsidR="005C1814" w:rsidRPr="00D71522" w:rsidRDefault="005C1814" w:rsidP="005C1814">
      <w:pPr>
        <w:jc w:val="center"/>
        <w:rPr>
          <w:rFonts w:ascii="Times New Roman" w:hAnsi="Times New Roman" w:cs="Times New Roman"/>
          <w:b/>
          <w:bCs/>
          <w:sz w:val="24"/>
          <w:szCs w:val="24"/>
        </w:rPr>
      </w:pPr>
      <w:r w:rsidRPr="00D71522">
        <w:rPr>
          <w:rFonts w:ascii="Times New Roman" w:hAnsi="Times New Roman" w:cs="Times New Roman"/>
          <w:b/>
          <w:bCs/>
          <w:sz w:val="24"/>
          <w:szCs w:val="24"/>
        </w:rPr>
        <w:t>А.С. Торосян</w:t>
      </w:r>
    </w:p>
    <w:p w14:paraId="69D6F176" w14:textId="77777777" w:rsidR="00993713" w:rsidRPr="00D71522" w:rsidRDefault="00993713" w:rsidP="005C1814">
      <w:pPr>
        <w:jc w:val="center"/>
        <w:rPr>
          <w:rFonts w:ascii="Times New Roman" w:hAnsi="Times New Roman" w:cs="Times New Roman"/>
          <w:b/>
          <w:bCs/>
          <w:sz w:val="24"/>
          <w:szCs w:val="24"/>
        </w:rPr>
      </w:pPr>
    </w:p>
    <w:p w14:paraId="1C01CEA9" w14:textId="0C61F7D9" w:rsidR="00993713" w:rsidRPr="00D71522" w:rsidRDefault="009B0643" w:rsidP="00993713">
      <w:pPr>
        <w:jc w:val="center"/>
        <w:rPr>
          <w:rFonts w:ascii="Times New Roman" w:hAnsi="Times New Roman" w:cs="Times New Roman"/>
          <w:b/>
          <w:bCs/>
          <w:sz w:val="24"/>
          <w:szCs w:val="24"/>
        </w:rPr>
      </w:pPr>
      <w:r w:rsidRPr="00D71522">
        <w:rPr>
          <w:rFonts w:ascii="Times New Roman" w:hAnsi="Times New Roman" w:cs="Times New Roman"/>
          <w:b/>
          <w:bCs/>
          <w:sz w:val="24"/>
          <w:szCs w:val="24"/>
        </w:rPr>
        <w:t xml:space="preserve">ИСТОРИЯ МИРОВОГО КИНЕМАТОГРАФА </w:t>
      </w:r>
    </w:p>
    <w:p w14:paraId="7B9896A6" w14:textId="27D86361" w:rsidR="005C1814" w:rsidRPr="00D71522" w:rsidRDefault="001D05B3" w:rsidP="005C1814">
      <w:pPr>
        <w:jc w:val="center"/>
        <w:rPr>
          <w:rFonts w:ascii="Times New Roman" w:hAnsi="Times New Roman" w:cs="Times New Roman"/>
          <w:b/>
          <w:bCs/>
          <w:sz w:val="24"/>
          <w:szCs w:val="24"/>
        </w:rPr>
      </w:pPr>
      <w:r w:rsidRPr="00D71522">
        <w:rPr>
          <w:rFonts w:ascii="Times New Roman" w:hAnsi="Times New Roman" w:cs="Times New Roman"/>
          <w:b/>
          <w:bCs/>
          <w:sz w:val="24"/>
          <w:szCs w:val="24"/>
        </w:rPr>
        <w:t>Рабочая программа дисциплины</w:t>
      </w:r>
    </w:p>
    <w:p w14:paraId="1868C5E2" w14:textId="77777777" w:rsidR="00D71522" w:rsidRPr="008E7B95" w:rsidRDefault="00D71522" w:rsidP="00D71522">
      <w:pPr>
        <w:widowControl w:val="0"/>
        <w:autoSpaceDE w:val="0"/>
        <w:autoSpaceDN w:val="0"/>
        <w:spacing w:before="183" w:after="0" w:line="240" w:lineRule="auto"/>
        <w:ind w:left="1380" w:right="1545"/>
        <w:jc w:val="center"/>
        <w:rPr>
          <w:rFonts w:ascii="Times New Roman" w:eastAsia="Times New Roman" w:hAnsi="Times New Roman" w:cs="Times New Roman"/>
          <w:b/>
          <w:sz w:val="24"/>
          <w:lang w:eastAsia="ru-RU" w:bidi="ru-RU"/>
        </w:rPr>
      </w:pPr>
    </w:p>
    <w:p w14:paraId="067C352A" w14:textId="77777777" w:rsidR="00D71522" w:rsidRPr="00FB0F6E" w:rsidRDefault="00D71522" w:rsidP="00D71522">
      <w:pPr>
        <w:widowControl w:val="0"/>
        <w:autoSpaceDE w:val="0"/>
        <w:autoSpaceDN w:val="0"/>
        <w:spacing w:after="0" w:line="240" w:lineRule="auto"/>
        <w:ind w:left="1376" w:right="1545"/>
        <w:jc w:val="center"/>
        <w:rPr>
          <w:rFonts w:ascii="Times New Roman" w:eastAsia="Times New Roman" w:hAnsi="Times New Roman" w:cs="Times New Roman"/>
          <w:sz w:val="24"/>
          <w:lang w:eastAsia="ru-RU" w:bidi="ru-RU"/>
        </w:rPr>
      </w:pPr>
      <w:r w:rsidRPr="00FB0F6E">
        <w:rPr>
          <w:rFonts w:ascii="Times New Roman" w:eastAsia="Times New Roman" w:hAnsi="Times New Roman" w:cs="Times New Roman"/>
          <w:sz w:val="24"/>
          <w:lang w:eastAsia="ru-RU" w:bidi="ru-RU"/>
        </w:rPr>
        <w:t>Компьютерный набор, верстка</w:t>
      </w:r>
    </w:p>
    <w:p w14:paraId="6610395D" w14:textId="77777777" w:rsidR="00D71522" w:rsidRPr="00FB0F6E" w:rsidRDefault="00D71522" w:rsidP="00D71522">
      <w:pPr>
        <w:widowControl w:val="0"/>
        <w:tabs>
          <w:tab w:val="left" w:pos="7081"/>
          <w:tab w:val="left" w:pos="8204"/>
        </w:tabs>
        <w:autoSpaceDE w:val="0"/>
        <w:autoSpaceDN w:val="0"/>
        <w:spacing w:after="0" w:line="240" w:lineRule="auto"/>
        <w:ind w:right="161"/>
        <w:jc w:val="center"/>
        <w:rPr>
          <w:rFonts w:ascii="Times New Roman" w:eastAsia="Times New Roman" w:hAnsi="Times New Roman" w:cs="Times New Roman"/>
          <w:sz w:val="24"/>
          <w:lang w:eastAsia="ru-RU" w:bidi="ru-RU"/>
        </w:rPr>
      </w:pPr>
      <w:r w:rsidRPr="00FB0F6E">
        <w:rPr>
          <w:rFonts w:ascii="Times New Roman" w:eastAsia="Times New Roman" w:hAnsi="Times New Roman" w:cs="Times New Roman"/>
          <w:sz w:val="24"/>
          <w:lang w:eastAsia="ru-RU" w:bidi="ru-RU"/>
        </w:rPr>
        <w:t>Формат 60х90/16. Гарнитура</w:t>
      </w:r>
      <w:r w:rsidRPr="00BA0A42">
        <w:rPr>
          <w:rFonts w:ascii="Times New Roman" w:eastAsia="Times New Roman" w:hAnsi="Times New Roman" w:cs="Times New Roman"/>
          <w:sz w:val="24"/>
          <w:lang w:eastAsia="ru-RU" w:bidi="ru-RU"/>
        </w:rPr>
        <w:t xml:space="preserve"> </w:t>
      </w:r>
      <w:r w:rsidRPr="00FB0F6E">
        <w:rPr>
          <w:rFonts w:ascii="Times New Roman" w:eastAsia="Times New Roman" w:hAnsi="Times New Roman" w:cs="Times New Roman"/>
          <w:i/>
          <w:sz w:val="24"/>
          <w:lang w:val="en-US" w:eastAsia="ru-RU" w:bidi="ru-RU"/>
        </w:rPr>
        <w:t>Times</w:t>
      </w:r>
      <w:r w:rsidRPr="00BA0A42">
        <w:rPr>
          <w:rFonts w:ascii="Times New Roman" w:eastAsia="Times New Roman" w:hAnsi="Times New Roman" w:cs="Times New Roman"/>
          <w:i/>
          <w:sz w:val="24"/>
          <w:lang w:eastAsia="ru-RU" w:bidi="ru-RU"/>
        </w:rPr>
        <w:t xml:space="preserve"> </w:t>
      </w:r>
      <w:r w:rsidRPr="00FB0F6E">
        <w:rPr>
          <w:rFonts w:ascii="Times New Roman" w:eastAsia="Times New Roman" w:hAnsi="Times New Roman" w:cs="Times New Roman"/>
          <w:i/>
          <w:sz w:val="24"/>
          <w:lang w:val="en-US" w:eastAsia="ru-RU" w:bidi="ru-RU"/>
        </w:rPr>
        <w:t>New</w:t>
      </w:r>
      <w:r w:rsidRPr="00BA0A42">
        <w:rPr>
          <w:rFonts w:ascii="Times New Roman" w:eastAsia="Times New Roman" w:hAnsi="Times New Roman" w:cs="Times New Roman"/>
          <w:i/>
          <w:sz w:val="24"/>
          <w:lang w:eastAsia="ru-RU" w:bidi="ru-RU"/>
        </w:rPr>
        <w:t xml:space="preserve"> </w:t>
      </w:r>
      <w:r w:rsidRPr="00FB0F6E">
        <w:rPr>
          <w:rFonts w:ascii="Times New Roman" w:eastAsia="Times New Roman" w:hAnsi="Times New Roman" w:cs="Times New Roman"/>
          <w:i/>
          <w:sz w:val="24"/>
          <w:lang w:val="en-US" w:eastAsia="ru-RU" w:bidi="ru-RU"/>
        </w:rPr>
        <w:t>Roman</w:t>
      </w:r>
      <w:r w:rsidRPr="00BA0A42">
        <w:rPr>
          <w:rFonts w:ascii="Times New Roman" w:eastAsia="Times New Roman" w:hAnsi="Times New Roman" w:cs="Times New Roman"/>
          <w:i/>
          <w:sz w:val="24"/>
          <w:lang w:eastAsia="ru-RU" w:bidi="ru-RU"/>
        </w:rPr>
        <w:t xml:space="preserve"> </w:t>
      </w:r>
      <w:proofErr w:type="spellStart"/>
      <w:r w:rsidRPr="00FB0F6E">
        <w:rPr>
          <w:rFonts w:ascii="Times New Roman" w:eastAsia="Times New Roman" w:hAnsi="Times New Roman" w:cs="Times New Roman"/>
          <w:sz w:val="24"/>
          <w:lang w:eastAsia="ru-RU" w:bidi="ru-RU"/>
        </w:rPr>
        <w:t>Усл</w:t>
      </w:r>
      <w:proofErr w:type="spellEnd"/>
      <w:r w:rsidRPr="00BA0A42">
        <w:rPr>
          <w:rFonts w:ascii="Times New Roman" w:eastAsia="Times New Roman" w:hAnsi="Times New Roman" w:cs="Times New Roman"/>
          <w:sz w:val="24"/>
          <w:lang w:eastAsia="ru-RU" w:bidi="ru-RU"/>
        </w:rPr>
        <w:t xml:space="preserve">. </w:t>
      </w:r>
      <w:proofErr w:type="spellStart"/>
      <w:r w:rsidRPr="00FB0F6E">
        <w:rPr>
          <w:rFonts w:ascii="Times New Roman" w:eastAsia="Times New Roman" w:hAnsi="Times New Roman" w:cs="Times New Roman"/>
          <w:sz w:val="24"/>
          <w:lang w:eastAsia="ru-RU" w:bidi="ru-RU"/>
        </w:rPr>
        <w:t>п</w:t>
      </w:r>
      <w:r w:rsidRPr="00BA0A42">
        <w:rPr>
          <w:rFonts w:ascii="Times New Roman" w:eastAsia="Times New Roman" w:hAnsi="Times New Roman" w:cs="Times New Roman"/>
          <w:sz w:val="24"/>
          <w:lang w:eastAsia="ru-RU" w:bidi="ru-RU"/>
        </w:rPr>
        <w:t>.</w:t>
      </w:r>
      <w:r w:rsidRPr="00FB0F6E">
        <w:rPr>
          <w:rFonts w:ascii="Times New Roman" w:eastAsia="Times New Roman" w:hAnsi="Times New Roman" w:cs="Times New Roman"/>
          <w:sz w:val="24"/>
          <w:lang w:eastAsia="ru-RU" w:bidi="ru-RU"/>
        </w:rPr>
        <w:t>л</w:t>
      </w:r>
      <w:proofErr w:type="spellEnd"/>
      <w:r w:rsidRPr="00BA0A42">
        <w:rPr>
          <w:rFonts w:ascii="Times New Roman" w:eastAsia="Times New Roman" w:hAnsi="Times New Roman" w:cs="Times New Roman"/>
          <w:sz w:val="24"/>
          <w:lang w:eastAsia="ru-RU" w:bidi="ru-RU"/>
        </w:rPr>
        <w:t>.</w:t>
      </w:r>
      <w:r w:rsidRPr="00BA0A42">
        <w:rPr>
          <w:rFonts w:ascii="Times New Roman" w:eastAsia="Times New Roman" w:hAnsi="Times New Roman" w:cs="Times New Roman"/>
          <w:spacing w:val="-5"/>
          <w:sz w:val="24"/>
          <w:lang w:eastAsia="ru-RU" w:bidi="ru-RU"/>
        </w:rPr>
        <w:t xml:space="preserve"> </w:t>
      </w:r>
      <w:r w:rsidRPr="00FB0F6E">
        <w:rPr>
          <w:rFonts w:ascii="Times New Roman" w:eastAsia="Times New Roman" w:hAnsi="Times New Roman" w:cs="Times New Roman"/>
          <w:sz w:val="24"/>
          <w:u w:val="single"/>
          <w:lang w:eastAsia="ru-RU" w:bidi="ru-RU"/>
        </w:rPr>
        <w:t>И</w:t>
      </w:r>
      <w:r w:rsidRPr="00FB0F6E">
        <w:rPr>
          <w:rFonts w:ascii="Times New Roman" w:eastAsia="Times New Roman" w:hAnsi="Times New Roman" w:cs="Times New Roman"/>
          <w:sz w:val="24"/>
          <w:lang w:eastAsia="ru-RU" w:bidi="ru-RU"/>
        </w:rPr>
        <w:t>зд</w:t>
      </w:r>
      <w:r w:rsidRPr="00BA0A42">
        <w:rPr>
          <w:rFonts w:ascii="Times New Roman" w:eastAsia="Times New Roman" w:hAnsi="Times New Roman" w:cs="Times New Roman"/>
          <w:sz w:val="24"/>
          <w:lang w:eastAsia="ru-RU" w:bidi="ru-RU"/>
        </w:rPr>
        <w:t xml:space="preserve">. </w:t>
      </w:r>
      <w:r w:rsidRPr="00FB0F6E">
        <w:rPr>
          <w:rFonts w:ascii="Times New Roman" w:eastAsia="Times New Roman" w:hAnsi="Times New Roman" w:cs="Times New Roman"/>
          <w:sz w:val="24"/>
          <w:lang w:eastAsia="ru-RU" w:bidi="ru-RU"/>
        </w:rPr>
        <w:t>№</w:t>
      </w:r>
      <w:r w:rsidRPr="00FB0F6E">
        <w:rPr>
          <w:rFonts w:ascii="Times New Roman" w:eastAsia="Times New Roman" w:hAnsi="Times New Roman" w:cs="Times New Roman"/>
          <w:sz w:val="24"/>
          <w:lang w:eastAsia="ru-RU" w:bidi="ru-RU"/>
        </w:rPr>
        <w:tab/>
        <w:t>Тираж</w:t>
      </w:r>
      <w:r w:rsidRPr="00FB0F6E">
        <w:rPr>
          <w:rFonts w:ascii="Times New Roman" w:eastAsia="Times New Roman" w:hAnsi="Times New Roman" w:cs="Times New Roman"/>
          <w:sz w:val="24"/>
          <w:u w:val="single"/>
          <w:lang w:eastAsia="ru-RU" w:bidi="ru-RU"/>
        </w:rPr>
        <w:t xml:space="preserve"> </w:t>
      </w:r>
      <w:r w:rsidRPr="00FB0F6E">
        <w:rPr>
          <w:rFonts w:ascii="Times New Roman" w:eastAsia="Times New Roman" w:hAnsi="Times New Roman" w:cs="Times New Roman"/>
          <w:sz w:val="24"/>
          <w:u w:val="single"/>
          <w:lang w:eastAsia="ru-RU" w:bidi="ru-RU"/>
        </w:rPr>
        <w:tab/>
      </w:r>
      <w:r w:rsidRPr="00FB0F6E">
        <w:rPr>
          <w:rFonts w:ascii="Times New Roman" w:eastAsia="Times New Roman" w:hAnsi="Times New Roman" w:cs="Times New Roman"/>
          <w:sz w:val="24"/>
          <w:lang w:eastAsia="ru-RU" w:bidi="ru-RU"/>
        </w:rPr>
        <w:t>экз.</w:t>
      </w:r>
    </w:p>
    <w:p w14:paraId="17758BF7" w14:textId="77777777" w:rsidR="00D71522" w:rsidRPr="00FB0F6E" w:rsidRDefault="00D71522" w:rsidP="00D71522">
      <w:pPr>
        <w:widowControl w:val="0"/>
        <w:autoSpaceDE w:val="0"/>
        <w:autoSpaceDN w:val="0"/>
        <w:spacing w:after="0" w:line="240" w:lineRule="auto"/>
        <w:rPr>
          <w:rFonts w:ascii="Times New Roman" w:eastAsia="Times New Roman" w:hAnsi="Times New Roman" w:cs="Times New Roman"/>
          <w:sz w:val="26"/>
          <w:szCs w:val="28"/>
          <w:lang w:eastAsia="ru-RU" w:bidi="ru-RU"/>
        </w:rPr>
      </w:pPr>
    </w:p>
    <w:p w14:paraId="13873AC8" w14:textId="4ABC015D" w:rsidR="00D71522" w:rsidRPr="00FB0F6E" w:rsidRDefault="00D71522" w:rsidP="00D71522">
      <w:pPr>
        <w:widowControl w:val="0"/>
        <w:autoSpaceDE w:val="0"/>
        <w:autoSpaceDN w:val="0"/>
        <w:spacing w:before="160" w:after="0" w:line="240" w:lineRule="auto"/>
        <w:ind w:right="847"/>
        <w:jc w:val="right"/>
        <w:rPr>
          <w:rFonts w:ascii="Times New Roman" w:eastAsia="Times New Roman" w:hAnsi="Times New Roman" w:cs="Times New Roman"/>
          <w:sz w:val="24"/>
          <w:lang w:eastAsia="ru-RU" w:bidi="ru-RU"/>
        </w:rPr>
      </w:pPr>
      <w:r w:rsidRPr="00FB0F6E">
        <w:rPr>
          <w:rFonts w:ascii="Times New Roman" w:eastAsia="Times New Roman" w:hAnsi="Times New Roman" w:cs="Times New Roman"/>
          <w:sz w:val="24"/>
          <w:lang w:eastAsia="ru-RU" w:bidi="ru-RU"/>
        </w:rPr>
        <w:t xml:space="preserve">© </w:t>
      </w:r>
      <w:r>
        <w:rPr>
          <w:rFonts w:ascii="Times New Roman" w:eastAsia="Times New Roman" w:hAnsi="Times New Roman" w:cs="Times New Roman"/>
          <w:sz w:val="24"/>
          <w:lang w:eastAsia="ru-RU" w:bidi="ru-RU"/>
        </w:rPr>
        <w:t>Торосян А.С.</w:t>
      </w:r>
      <w:r w:rsidRPr="00FB0F6E">
        <w:rPr>
          <w:rFonts w:ascii="Times New Roman" w:eastAsia="Times New Roman" w:hAnsi="Times New Roman" w:cs="Times New Roman"/>
          <w:spacing w:val="-13"/>
          <w:sz w:val="24"/>
          <w:lang w:eastAsia="ru-RU" w:bidi="ru-RU"/>
        </w:rPr>
        <w:t xml:space="preserve"> </w:t>
      </w:r>
      <w:r w:rsidRPr="00FB0F6E">
        <w:rPr>
          <w:rFonts w:ascii="Times New Roman" w:eastAsia="Times New Roman" w:hAnsi="Times New Roman" w:cs="Times New Roman"/>
          <w:sz w:val="24"/>
          <w:lang w:eastAsia="ru-RU" w:bidi="ru-RU"/>
        </w:rPr>
        <w:t>202</w:t>
      </w:r>
      <w:r>
        <w:rPr>
          <w:rFonts w:ascii="Times New Roman" w:eastAsia="Times New Roman" w:hAnsi="Times New Roman" w:cs="Times New Roman"/>
          <w:sz w:val="24"/>
          <w:lang w:eastAsia="ru-RU" w:bidi="ru-RU"/>
        </w:rPr>
        <w:t>1</w:t>
      </w:r>
    </w:p>
    <w:p w14:paraId="45E6B909" w14:textId="77777777" w:rsidR="00D71522" w:rsidRDefault="00D71522" w:rsidP="00D71522">
      <w:pPr>
        <w:widowControl w:val="0"/>
        <w:autoSpaceDE w:val="0"/>
        <w:autoSpaceDN w:val="0"/>
        <w:spacing w:after="0" w:line="240" w:lineRule="auto"/>
        <w:ind w:right="847"/>
        <w:jc w:val="right"/>
        <w:rPr>
          <w:rFonts w:ascii="Times New Roman" w:eastAsia="Times New Roman" w:hAnsi="Times New Roman" w:cs="Times New Roman"/>
          <w:b/>
          <w:bCs/>
          <w:color w:val="000000"/>
          <w:sz w:val="24"/>
          <w:szCs w:val="24"/>
          <w:lang w:eastAsia="en-GB"/>
        </w:rPr>
      </w:pPr>
      <w:r w:rsidRPr="00FB0F6E">
        <w:rPr>
          <w:rFonts w:ascii="Times New Roman" w:eastAsia="Times New Roman" w:hAnsi="Times New Roman" w:cs="Times New Roman"/>
          <w:sz w:val="24"/>
          <w:lang w:eastAsia="ru-RU" w:bidi="ru-RU"/>
        </w:rPr>
        <w:t xml:space="preserve">© </w:t>
      </w:r>
      <w:proofErr w:type="spellStart"/>
      <w:r w:rsidRPr="00FB0F6E">
        <w:rPr>
          <w:rFonts w:ascii="Times New Roman" w:eastAsia="Times New Roman" w:hAnsi="Times New Roman" w:cs="Times New Roman"/>
          <w:sz w:val="24"/>
          <w:lang w:eastAsia="ru-RU" w:bidi="ru-RU"/>
        </w:rPr>
        <w:t>Финуниверситет</w:t>
      </w:r>
      <w:proofErr w:type="spellEnd"/>
      <w:r w:rsidRPr="00FB0F6E">
        <w:rPr>
          <w:rFonts w:ascii="Times New Roman" w:eastAsia="Times New Roman" w:hAnsi="Times New Roman" w:cs="Times New Roman"/>
          <w:sz w:val="24"/>
          <w:lang w:eastAsia="ru-RU" w:bidi="ru-RU"/>
        </w:rPr>
        <w:t>,</w:t>
      </w:r>
      <w:r w:rsidRPr="00FB0F6E">
        <w:rPr>
          <w:rFonts w:ascii="Times New Roman" w:eastAsia="Times New Roman" w:hAnsi="Times New Roman" w:cs="Times New Roman"/>
          <w:spacing w:val="-8"/>
          <w:sz w:val="24"/>
          <w:lang w:eastAsia="ru-RU" w:bidi="ru-RU"/>
        </w:rPr>
        <w:t xml:space="preserve"> </w:t>
      </w:r>
      <w:r w:rsidRPr="00FB0F6E">
        <w:rPr>
          <w:rFonts w:ascii="Times New Roman" w:eastAsia="Times New Roman" w:hAnsi="Times New Roman" w:cs="Times New Roman"/>
          <w:sz w:val="24"/>
          <w:lang w:eastAsia="ru-RU" w:bidi="ru-RU"/>
        </w:rPr>
        <w:t>202</w:t>
      </w:r>
      <w:r>
        <w:rPr>
          <w:rFonts w:ascii="Times New Roman" w:eastAsia="Times New Roman" w:hAnsi="Times New Roman" w:cs="Times New Roman"/>
          <w:sz w:val="24"/>
          <w:lang w:eastAsia="ru-RU" w:bidi="ru-RU"/>
        </w:rPr>
        <w:t>1</w:t>
      </w:r>
    </w:p>
    <w:p w14:paraId="314BF535" w14:textId="100484D6" w:rsidR="001D05B3" w:rsidRPr="005C1814" w:rsidRDefault="001D05B3" w:rsidP="00637F91">
      <w:pPr>
        <w:spacing w:after="0"/>
      </w:pPr>
      <w:r>
        <w:rPr>
          <w:rFonts w:ascii="Times New Roman" w:hAnsi="Times New Roman" w:cs="Times New Roman"/>
          <w:b/>
          <w:bCs/>
          <w:sz w:val="28"/>
          <w:szCs w:val="28"/>
        </w:rPr>
        <w:br w:type="page"/>
      </w:r>
    </w:p>
    <w:p w14:paraId="2E938EAF" w14:textId="578EB478" w:rsidR="003D6FFC" w:rsidRDefault="003D6FFC" w:rsidP="00D3652D">
      <w:pPr>
        <w:pStyle w:val="a7"/>
        <w:keepNext/>
        <w:numPr>
          <w:ilvl w:val="0"/>
          <w:numId w:val="1"/>
        </w:numPr>
        <w:jc w:val="both"/>
        <w:rPr>
          <w:rFonts w:ascii="Times New Roman" w:hAnsi="Times New Roman" w:cs="Times New Roman"/>
          <w:b/>
          <w:sz w:val="28"/>
          <w:szCs w:val="28"/>
        </w:rPr>
      </w:pPr>
      <w:r w:rsidRPr="00C95D8F">
        <w:rPr>
          <w:rFonts w:ascii="Times New Roman" w:hAnsi="Times New Roman" w:cs="Times New Roman"/>
          <w:b/>
          <w:sz w:val="28"/>
          <w:szCs w:val="28"/>
        </w:rPr>
        <w:lastRenderedPageBreak/>
        <w:t xml:space="preserve">Наименование дисциплины </w:t>
      </w:r>
    </w:p>
    <w:p w14:paraId="18AE432D" w14:textId="63629DAA" w:rsidR="00ED7B3D" w:rsidRPr="009B0643" w:rsidRDefault="00E05EC2" w:rsidP="00E05EC2">
      <w:pPr>
        <w:keepNext/>
        <w:jc w:val="both"/>
        <w:rPr>
          <w:rFonts w:ascii="Times New Roman" w:hAnsi="Times New Roman" w:cs="Times New Roman"/>
          <w:bCs/>
          <w:sz w:val="28"/>
          <w:szCs w:val="28"/>
        </w:rPr>
      </w:pPr>
      <w:r w:rsidRPr="009B0643">
        <w:rPr>
          <w:rFonts w:ascii="Times New Roman" w:hAnsi="Times New Roman" w:cs="Times New Roman"/>
          <w:bCs/>
          <w:sz w:val="28"/>
          <w:szCs w:val="28"/>
        </w:rPr>
        <w:t>«</w:t>
      </w:r>
      <w:r w:rsidR="009B0643" w:rsidRPr="009B0643">
        <w:rPr>
          <w:rFonts w:ascii="Times New Roman" w:hAnsi="Times New Roman" w:cs="Times New Roman"/>
          <w:bCs/>
          <w:sz w:val="28"/>
          <w:szCs w:val="28"/>
        </w:rPr>
        <w:t>История мирового кинематографа</w:t>
      </w:r>
      <w:r w:rsidRPr="009B0643">
        <w:rPr>
          <w:rFonts w:ascii="Times New Roman" w:hAnsi="Times New Roman" w:cs="Times New Roman"/>
          <w:bCs/>
          <w:sz w:val="28"/>
          <w:szCs w:val="28"/>
        </w:rPr>
        <w:t>»</w:t>
      </w:r>
    </w:p>
    <w:p w14:paraId="09FEADD7" w14:textId="0820C889" w:rsidR="003D6FFC" w:rsidRDefault="003D6FFC" w:rsidP="00D3652D">
      <w:pPr>
        <w:pStyle w:val="a7"/>
        <w:numPr>
          <w:ilvl w:val="0"/>
          <w:numId w:val="1"/>
        </w:numPr>
        <w:tabs>
          <w:tab w:val="left" w:pos="540"/>
        </w:tabs>
        <w:jc w:val="both"/>
        <w:rPr>
          <w:rFonts w:ascii="Times New Roman" w:hAnsi="Times New Roman" w:cs="Times New Roman"/>
          <w:b/>
          <w:sz w:val="28"/>
          <w:szCs w:val="28"/>
        </w:rPr>
      </w:pPr>
      <w:r w:rsidRPr="00C95D8F">
        <w:rPr>
          <w:rFonts w:ascii="Times New Roman" w:hAnsi="Times New Roman" w:cs="Times New Roman"/>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77854A1" w14:textId="37A536DF" w:rsidR="003D6FFC" w:rsidRPr="009B0643" w:rsidRDefault="00C95D8F" w:rsidP="009B0643">
      <w:pPr>
        <w:keepNext/>
        <w:jc w:val="both"/>
        <w:rPr>
          <w:rFonts w:ascii="Times New Roman" w:hAnsi="Times New Roman" w:cs="Times New Roman"/>
          <w:bCs/>
          <w:sz w:val="28"/>
          <w:szCs w:val="28"/>
        </w:rPr>
      </w:pPr>
      <w:r w:rsidRPr="00C95D8F">
        <w:rPr>
          <w:rFonts w:ascii="Times New Roman" w:hAnsi="Times New Roman" w:cs="Times New Roman"/>
          <w:sz w:val="28"/>
          <w:szCs w:val="28"/>
        </w:rPr>
        <w:t xml:space="preserve">Дисциплина </w:t>
      </w:r>
      <w:r w:rsidR="009B0643" w:rsidRPr="009B0643">
        <w:rPr>
          <w:rFonts w:ascii="Times New Roman" w:hAnsi="Times New Roman" w:cs="Times New Roman"/>
          <w:bCs/>
          <w:sz w:val="28"/>
          <w:szCs w:val="28"/>
        </w:rPr>
        <w:t>«История мирового кинематографа»</w:t>
      </w:r>
      <w:r w:rsidR="009B0643">
        <w:rPr>
          <w:rFonts w:ascii="Times New Roman" w:hAnsi="Times New Roman" w:cs="Times New Roman"/>
          <w:bCs/>
          <w:sz w:val="28"/>
          <w:szCs w:val="28"/>
        </w:rPr>
        <w:t xml:space="preserve"> </w:t>
      </w:r>
      <w:r w:rsidRPr="00C95D8F">
        <w:rPr>
          <w:rFonts w:ascii="Times New Roman" w:hAnsi="Times New Roman" w:cs="Times New Roman"/>
          <w:sz w:val="28"/>
          <w:szCs w:val="28"/>
        </w:rPr>
        <w:t>обеспечивает формирование следующих компетенций.</w:t>
      </w:r>
    </w:p>
    <w:tbl>
      <w:tblPr>
        <w:tblStyle w:val="a3"/>
        <w:tblW w:w="5000" w:type="pct"/>
        <w:tblLayout w:type="fixed"/>
        <w:tblLook w:val="04A0" w:firstRow="1" w:lastRow="0" w:firstColumn="1" w:lastColumn="0" w:noHBand="0" w:noVBand="1"/>
      </w:tblPr>
      <w:tblGrid>
        <w:gridCol w:w="1129"/>
        <w:gridCol w:w="2127"/>
        <w:gridCol w:w="2693"/>
        <w:gridCol w:w="3396"/>
      </w:tblGrid>
      <w:tr w:rsidR="003D6FFC" w:rsidRPr="00C95D8F" w14:paraId="178D5121" w14:textId="77777777" w:rsidTr="007A65DF">
        <w:tc>
          <w:tcPr>
            <w:tcW w:w="604" w:type="pct"/>
          </w:tcPr>
          <w:p w14:paraId="7E53727C" w14:textId="77777777" w:rsidR="003D6FFC" w:rsidRPr="00C66BE6" w:rsidRDefault="003D6FFC" w:rsidP="00047EA8">
            <w:pPr>
              <w:tabs>
                <w:tab w:val="left" w:pos="540"/>
              </w:tabs>
              <w:contextualSpacing/>
              <w:jc w:val="both"/>
              <w:rPr>
                <w:rFonts w:ascii="Times New Roman" w:hAnsi="Times New Roman" w:cs="Times New Roman"/>
                <w:color w:val="000000" w:themeColor="text1"/>
                <w:sz w:val="24"/>
                <w:szCs w:val="24"/>
              </w:rPr>
            </w:pPr>
            <w:bookmarkStart w:id="3" w:name="_Hlk58777222"/>
            <w:r w:rsidRPr="00C66BE6">
              <w:rPr>
                <w:rFonts w:ascii="Times New Roman" w:hAnsi="Times New Roman" w:cs="Times New Roman"/>
                <w:color w:val="000000" w:themeColor="text1"/>
                <w:sz w:val="24"/>
                <w:szCs w:val="24"/>
              </w:rPr>
              <w:t>Код компетенции</w:t>
            </w:r>
          </w:p>
        </w:tc>
        <w:tc>
          <w:tcPr>
            <w:tcW w:w="1138" w:type="pct"/>
          </w:tcPr>
          <w:p w14:paraId="625C029F" w14:textId="77777777" w:rsidR="003D6FFC" w:rsidRPr="00C66BE6" w:rsidRDefault="003D6FFC" w:rsidP="005D18B7">
            <w:pPr>
              <w:tabs>
                <w:tab w:val="left" w:pos="540"/>
              </w:tabs>
              <w:ind w:firstLine="709"/>
              <w:contextualSpacing/>
              <w:jc w:val="both"/>
              <w:rPr>
                <w:rFonts w:ascii="Times New Roman" w:hAnsi="Times New Roman" w:cs="Times New Roman"/>
                <w:color w:val="000000" w:themeColor="text1"/>
                <w:sz w:val="24"/>
                <w:szCs w:val="24"/>
              </w:rPr>
            </w:pPr>
            <w:r w:rsidRPr="00C66BE6">
              <w:rPr>
                <w:rFonts w:ascii="Times New Roman" w:hAnsi="Times New Roman" w:cs="Times New Roman"/>
                <w:color w:val="000000" w:themeColor="text1"/>
                <w:sz w:val="24"/>
                <w:szCs w:val="24"/>
              </w:rPr>
              <w:t>Наименование компетенции</w:t>
            </w:r>
          </w:p>
        </w:tc>
        <w:tc>
          <w:tcPr>
            <w:tcW w:w="1441" w:type="pct"/>
          </w:tcPr>
          <w:p w14:paraId="7EDD6619" w14:textId="77777777" w:rsidR="003D6FFC" w:rsidRPr="00C66BE6" w:rsidRDefault="003D6FFC" w:rsidP="00E05EC2">
            <w:pPr>
              <w:tabs>
                <w:tab w:val="left" w:pos="540"/>
              </w:tabs>
              <w:contextualSpacing/>
              <w:jc w:val="both"/>
              <w:rPr>
                <w:rFonts w:ascii="Times New Roman" w:hAnsi="Times New Roman" w:cs="Times New Roman"/>
                <w:color w:val="000000" w:themeColor="text1"/>
                <w:sz w:val="24"/>
                <w:szCs w:val="24"/>
              </w:rPr>
            </w:pPr>
            <w:r w:rsidRPr="00C66BE6">
              <w:rPr>
                <w:rFonts w:ascii="Times New Roman" w:hAnsi="Times New Roman" w:cs="Times New Roman"/>
                <w:color w:val="000000" w:themeColor="text1"/>
                <w:sz w:val="24"/>
                <w:szCs w:val="24"/>
              </w:rPr>
              <w:t>Индикаторы достижения компетенции</w:t>
            </w:r>
            <w:r w:rsidRPr="00C66BE6">
              <w:rPr>
                <w:rStyle w:val="a6"/>
                <w:rFonts w:ascii="Times New Roman" w:hAnsi="Times New Roman" w:cs="Times New Roman"/>
                <w:color w:val="000000" w:themeColor="text1"/>
                <w:sz w:val="24"/>
                <w:szCs w:val="24"/>
              </w:rPr>
              <w:footnoteReference w:id="1"/>
            </w:r>
          </w:p>
        </w:tc>
        <w:tc>
          <w:tcPr>
            <w:tcW w:w="1817" w:type="pct"/>
          </w:tcPr>
          <w:p w14:paraId="0EA2D335" w14:textId="443FEA2D" w:rsidR="003D6FFC" w:rsidRPr="00C66BE6" w:rsidRDefault="00E41110" w:rsidP="005D18B7">
            <w:pPr>
              <w:tabs>
                <w:tab w:val="left" w:pos="540"/>
              </w:tabs>
              <w:ind w:firstLine="709"/>
              <w:contextualSpacing/>
              <w:jc w:val="both"/>
              <w:rPr>
                <w:rFonts w:ascii="Times New Roman" w:hAnsi="Times New Roman" w:cs="Times New Roman"/>
                <w:color w:val="000000" w:themeColor="text1"/>
                <w:sz w:val="24"/>
                <w:szCs w:val="24"/>
              </w:rPr>
            </w:pPr>
            <w:r w:rsidRPr="00E41110">
              <w:rPr>
                <w:rFonts w:ascii="Times New Roman" w:hAnsi="Times New Roman" w:cs="Times New Roman"/>
                <w:color w:val="000000" w:themeColor="text1"/>
                <w:sz w:val="24"/>
                <w:szCs w:val="24"/>
              </w:rPr>
              <w:t>Результаты обучения (умения и знания), соотнесенные с индикаторами достижения компетенции</w:t>
            </w:r>
          </w:p>
        </w:tc>
      </w:tr>
      <w:bookmarkEnd w:id="3"/>
      <w:tr w:rsidR="00047EA8" w:rsidRPr="00C95D8F" w14:paraId="3FA53664" w14:textId="77777777" w:rsidTr="007A65DF">
        <w:tc>
          <w:tcPr>
            <w:tcW w:w="604" w:type="pct"/>
          </w:tcPr>
          <w:p w14:paraId="236E0D4C" w14:textId="465BA09C" w:rsidR="00047EA8" w:rsidRPr="00C66BE6" w:rsidRDefault="00E7339F" w:rsidP="00047EA8">
            <w:pPr>
              <w:tabs>
                <w:tab w:val="left" w:pos="540"/>
              </w:tabs>
              <w:contextualSpacing/>
              <w:jc w:val="both"/>
              <w:rPr>
                <w:rFonts w:ascii="Times New Roman" w:hAnsi="Times New Roman" w:cs="Times New Roman"/>
                <w:color w:val="000000" w:themeColor="text1"/>
                <w:sz w:val="24"/>
                <w:szCs w:val="24"/>
              </w:rPr>
            </w:pPr>
            <w:r w:rsidRPr="00C66BE6">
              <w:rPr>
                <w:rFonts w:ascii="Times New Roman" w:hAnsi="Times New Roman" w:cs="Times New Roman"/>
                <w:color w:val="000000" w:themeColor="text1"/>
                <w:sz w:val="24"/>
                <w:szCs w:val="24"/>
                <w:lang w:eastAsia="ru-RU"/>
              </w:rPr>
              <w:t>ОПК-5</w:t>
            </w:r>
          </w:p>
        </w:tc>
        <w:tc>
          <w:tcPr>
            <w:tcW w:w="1138" w:type="pct"/>
          </w:tcPr>
          <w:p w14:paraId="5000D9D3" w14:textId="13D0648C" w:rsidR="00047EA8" w:rsidRPr="00C66BE6" w:rsidRDefault="007534EB" w:rsidP="00047EA8">
            <w:pPr>
              <w:tabs>
                <w:tab w:val="left" w:pos="540"/>
              </w:tabs>
              <w:contextualSpacing/>
              <w:jc w:val="both"/>
              <w:rPr>
                <w:rFonts w:ascii="Times New Roman" w:hAnsi="Times New Roman" w:cs="Times New Roman"/>
                <w:color w:val="000000" w:themeColor="text1"/>
                <w:sz w:val="24"/>
                <w:szCs w:val="24"/>
              </w:rPr>
            </w:pPr>
            <w:r w:rsidRPr="00C66BE6">
              <w:rPr>
                <w:rFonts w:ascii="Times New Roman" w:hAnsi="Times New Roman" w:cs="Times New Roman"/>
                <w:color w:val="000000" w:themeColor="text1"/>
                <w:sz w:val="24"/>
                <w:szCs w:val="24"/>
                <w:lang w:eastAsia="ru-RU"/>
              </w:rPr>
              <w:t>Способен работать с компьютером как средством получения, обработки и управления информацией для решения профессиональных задач</w:t>
            </w:r>
            <w:r w:rsidRPr="00C66BE6">
              <w:rPr>
                <w:rFonts w:ascii="Times New Roman" w:hAnsi="Times New Roman" w:cs="Times New Roman"/>
                <w:color w:val="000000" w:themeColor="text1"/>
                <w:sz w:val="24"/>
                <w:szCs w:val="24"/>
              </w:rPr>
              <w:t xml:space="preserve"> </w:t>
            </w:r>
          </w:p>
        </w:tc>
        <w:tc>
          <w:tcPr>
            <w:tcW w:w="1441" w:type="pct"/>
          </w:tcPr>
          <w:p w14:paraId="7E5C8A12" w14:textId="5CE13C24" w:rsidR="007534EB" w:rsidRPr="00C66BE6" w:rsidRDefault="007534EB" w:rsidP="007534EB">
            <w:pPr>
              <w:pStyle w:val="af3"/>
              <w:spacing w:line="100" w:lineRule="atLeast"/>
              <w:rPr>
                <w:rFonts w:ascii="Times New Roman" w:hAnsi="Times New Roman" w:cs="Times New Roman"/>
                <w:color w:val="000000" w:themeColor="text1"/>
                <w:sz w:val="24"/>
                <w:szCs w:val="24"/>
              </w:rPr>
            </w:pPr>
            <w:r w:rsidRPr="00C66BE6">
              <w:rPr>
                <w:rFonts w:ascii="Times New Roman" w:hAnsi="Times New Roman" w:cs="Times New Roman"/>
                <w:color w:val="000000" w:themeColor="text1"/>
                <w:sz w:val="24"/>
                <w:szCs w:val="24"/>
                <w:lang w:eastAsia="ru-RU"/>
              </w:rPr>
              <w:t xml:space="preserve">1. </w:t>
            </w:r>
            <w:r w:rsidRPr="00C66BE6">
              <w:rPr>
                <w:rFonts w:ascii="Times New Roman" w:eastAsia="Times New Roman" w:hAnsi="Times New Roman" w:cs="Times New Roman"/>
                <w:color w:val="000000" w:themeColor="text1"/>
                <w:sz w:val="24"/>
                <w:szCs w:val="24"/>
                <w:lang w:eastAsia="ru-RU"/>
              </w:rPr>
              <w:t>Корректно использует профильные информационные ресурсы информационно</w:t>
            </w:r>
            <w:r w:rsidR="001A5483" w:rsidRPr="00C66BE6">
              <w:rPr>
                <w:rFonts w:ascii="Times New Roman" w:eastAsia="Times New Roman" w:hAnsi="Times New Roman" w:cs="Times New Roman"/>
                <w:color w:val="000000" w:themeColor="text1"/>
                <w:sz w:val="24"/>
                <w:szCs w:val="24"/>
                <w:lang w:eastAsia="ru-RU"/>
              </w:rPr>
              <w:t>-</w:t>
            </w:r>
            <w:r w:rsidRPr="00C66BE6">
              <w:rPr>
                <w:rFonts w:ascii="Times New Roman" w:eastAsia="Times New Roman" w:hAnsi="Times New Roman" w:cs="Times New Roman"/>
                <w:color w:val="000000" w:themeColor="text1"/>
                <w:sz w:val="24"/>
                <w:szCs w:val="24"/>
                <w:lang w:eastAsia="ru-RU"/>
              </w:rPr>
              <w:t>телекоммуникационной сети «Интернет».</w:t>
            </w:r>
          </w:p>
          <w:p w14:paraId="023880DA" w14:textId="77777777" w:rsidR="002C467D" w:rsidRPr="00C66BE6" w:rsidRDefault="002C467D" w:rsidP="007534EB">
            <w:pPr>
              <w:pStyle w:val="af3"/>
              <w:spacing w:line="100" w:lineRule="atLeast"/>
              <w:rPr>
                <w:rFonts w:ascii="Times New Roman" w:eastAsia="Times New Roman" w:hAnsi="Times New Roman" w:cs="Times New Roman"/>
                <w:color w:val="000000" w:themeColor="text1"/>
                <w:sz w:val="24"/>
                <w:szCs w:val="24"/>
                <w:lang w:eastAsia="ru-RU"/>
              </w:rPr>
            </w:pPr>
          </w:p>
          <w:p w14:paraId="7FF78EBF" w14:textId="77777777" w:rsidR="002C467D" w:rsidRPr="00C66BE6" w:rsidRDefault="002C467D" w:rsidP="007534EB">
            <w:pPr>
              <w:pStyle w:val="af3"/>
              <w:spacing w:line="100" w:lineRule="atLeast"/>
              <w:rPr>
                <w:rFonts w:ascii="Times New Roman" w:eastAsia="Times New Roman" w:hAnsi="Times New Roman" w:cs="Times New Roman"/>
                <w:color w:val="000000" w:themeColor="text1"/>
                <w:sz w:val="24"/>
                <w:szCs w:val="24"/>
                <w:lang w:eastAsia="ru-RU"/>
              </w:rPr>
            </w:pPr>
          </w:p>
          <w:p w14:paraId="2706A77F" w14:textId="77777777" w:rsidR="002C467D" w:rsidRPr="00C66BE6" w:rsidRDefault="002C467D" w:rsidP="007534EB">
            <w:pPr>
              <w:pStyle w:val="af3"/>
              <w:spacing w:line="100" w:lineRule="atLeast"/>
              <w:rPr>
                <w:rFonts w:ascii="Times New Roman" w:eastAsia="Times New Roman" w:hAnsi="Times New Roman" w:cs="Times New Roman"/>
                <w:color w:val="000000" w:themeColor="text1"/>
                <w:sz w:val="24"/>
                <w:szCs w:val="24"/>
                <w:lang w:eastAsia="ru-RU"/>
              </w:rPr>
            </w:pPr>
          </w:p>
          <w:p w14:paraId="4991BD15" w14:textId="77777777" w:rsidR="002C467D" w:rsidRPr="00C66BE6" w:rsidRDefault="002C467D" w:rsidP="007534EB">
            <w:pPr>
              <w:pStyle w:val="af3"/>
              <w:spacing w:line="100" w:lineRule="atLeast"/>
              <w:rPr>
                <w:rFonts w:ascii="Times New Roman" w:eastAsia="Times New Roman" w:hAnsi="Times New Roman" w:cs="Times New Roman"/>
                <w:color w:val="000000" w:themeColor="text1"/>
                <w:sz w:val="24"/>
                <w:szCs w:val="24"/>
                <w:lang w:eastAsia="ru-RU"/>
              </w:rPr>
            </w:pPr>
          </w:p>
          <w:p w14:paraId="46E8ADFB" w14:textId="77777777" w:rsidR="002C467D" w:rsidRPr="00C66BE6" w:rsidRDefault="002C467D" w:rsidP="007534EB">
            <w:pPr>
              <w:pStyle w:val="af3"/>
              <w:spacing w:line="100" w:lineRule="atLeast"/>
              <w:rPr>
                <w:rFonts w:ascii="Times New Roman" w:eastAsia="Times New Roman" w:hAnsi="Times New Roman" w:cs="Times New Roman"/>
                <w:color w:val="000000" w:themeColor="text1"/>
                <w:sz w:val="24"/>
                <w:szCs w:val="24"/>
                <w:lang w:eastAsia="ru-RU"/>
              </w:rPr>
            </w:pPr>
          </w:p>
          <w:p w14:paraId="214A52B4" w14:textId="77777777" w:rsidR="002C467D" w:rsidRPr="00C66BE6" w:rsidRDefault="002C467D" w:rsidP="007534EB">
            <w:pPr>
              <w:pStyle w:val="af3"/>
              <w:spacing w:line="100" w:lineRule="atLeast"/>
              <w:rPr>
                <w:rFonts w:ascii="Times New Roman" w:eastAsia="Times New Roman" w:hAnsi="Times New Roman" w:cs="Times New Roman"/>
                <w:color w:val="000000" w:themeColor="text1"/>
                <w:sz w:val="24"/>
                <w:szCs w:val="24"/>
                <w:lang w:eastAsia="ru-RU"/>
              </w:rPr>
            </w:pPr>
          </w:p>
          <w:p w14:paraId="3F29C874" w14:textId="3E8227F8" w:rsidR="007534EB" w:rsidRPr="00C66BE6" w:rsidRDefault="007534EB" w:rsidP="007534EB">
            <w:pPr>
              <w:pStyle w:val="af3"/>
              <w:spacing w:line="100" w:lineRule="atLeast"/>
              <w:rPr>
                <w:rFonts w:ascii="Times New Roman" w:eastAsia="Times New Roman" w:hAnsi="Times New Roman" w:cs="Times New Roman"/>
                <w:color w:val="000000" w:themeColor="text1"/>
                <w:sz w:val="24"/>
                <w:szCs w:val="24"/>
                <w:lang w:eastAsia="ru-RU"/>
              </w:rPr>
            </w:pPr>
            <w:r w:rsidRPr="00C66BE6">
              <w:rPr>
                <w:rFonts w:ascii="Times New Roman" w:eastAsia="Times New Roman" w:hAnsi="Times New Roman" w:cs="Times New Roman"/>
                <w:color w:val="000000" w:themeColor="text1"/>
                <w:sz w:val="24"/>
                <w:szCs w:val="24"/>
                <w:lang w:eastAsia="ru-RU"/>
              </w:rPr>
              <w:t>2. Использует рациональные приемы поиска и применения программных продуктов лингвистического профиля.</w:t>
            </w:r>
          </w:p>
          <w:p w14:paraId="22442DE3" w14:textId="112D7C40" w:rsidR="002C467D" w:rsidRPr="00C66BE6" w:rsidRDefault="002C467D" w:rsidP="007534EB">
            <w:pPr>
              <w:pStyle w:val="af3"/>
              <w:spacing w:line="100" w:lineRule="atLeast"/>
              <w:rPr>
                <w:rFonts w:ascii="Times New Roman" w:eastAsia="Times New Roman" w:hAnsi="Times New Roman" w:cs="Times New Roman"/>
                <w:color w:val="000000" w:themeColor="text1"/>
                <w:sz w:val="24"/>
                <w:szCs w:val="24"/>
                <w:lang w:eastAsia="ru-RU"/>
              </w:rPr>
            </w:pPr>
          </w:p>
          <w:p w14:paraId="19044B6A" w14:textId="1BB40D12" w:rsidR="002C467D" w:rsidRPr="00C66BE6" w:rsidRDefault="002C467D" w:rsidP="007534EB">
            <w:pPr>
              <w:pStyle w:val="af3"/>
              <w:spacing w:line="100" w:lineRule="atLeast"/>
              <w:rPr>
                <w:rFonts w:ascii="Times New Roman" w:eastAsia="Times New Roman" w:hAnsi="Times New Roman" w:cs="Times New Roman"/>
                <w:color w:val="000000" w:themeColor="text1"/>
                <w:sz w:val="24"/>
                <w:szCs w:val="24"/>
                <w:lang w:eastAsia="ru-RU"/>
              </w:rPr>
            </w:pPr>
          </w:p>
          <w:p w14:paraId="656633FE" w14:textId="72CDB436" w:rsidR="002C467D" w:rsidRPr="00C66BE6" w:rsidRDefault="002C467D" w:rsidP="007534EB">
            <w:pPr>
              <w:pStyle w:val="af3"/>
              <w:spacing w:line="100" w:lineRule="atLeast"/>
              <w:rPr>
                <w:rFonts w:ascii="Times New Roman" w:eastAsia="Times New Roman" w:hAnsi="Times New Roman" w:cs="Times New Roman"/>
                <w:color w:val="000000" w:themeColor="text1"/>
                <w:sz w:val="24"/>
                <w:szCs w:val="24"/>
                <w:lang w:eastAsia="ru-RU"/>
              </w:rPr>
            </w:pPr>
          </w:p>
          <w:p w14:paraId="58877334" w14:textId="38C428A6" w:rsidR="002C467D" w:rsidRPr="00C66BE6" w:rsidRDefault="002C467D" w:rsidP="007534EB">
            <w:pPr>
              <w:pStyle w:val="af3"/>
              <w:spacing w:line="100" w:lineRule="atLeast"/>
              <w:rPr>
                <w:rFonts w:ascii="Times New Roman" w:eastAsia="Times New Roman" w:hAnsi="Times New Roman" w:cs="Times New Roman"/>
                <w:color w:val="000000" w:themeColor="text1"/>
                <w:sz w:val="24"/>
                <w:szCs w:val="24"/>
                <w:lang w:eastAsia="ru-RU"/>
              </w:rPr>
            </w:pPr>
          </w:p>
          <w:p w14:paraId="58584A76" w14:textId="59E85636" w:rsidR="002C467D" w:rsidRPr="00C66BE6" w:rsidRDefault="002C467D" w:rsidP="007534EB">
            <w:pPr>
              <w:pStyle w:val="af3"/>
              <w:spacing w:line="100" w:lineRule="atLeast"/>
              <w:rPr>
                <w:rFonts w:ascii="Times New Roman" w:eastAsia="Times New Roman" w:hAnsi="Times New Roman" w:cs="Times New Roman"/>
                <w:color w:val="000000" w:themeColor="text1"/>
                <w:sz w:val="24"/>
                <w:szCs w:val="24"/>
                <w:lang w:eastAsia="ru-RU"/>
              </w:rPr>
            </w:pPr>
          </w:p>
          <w:p w14:paraId="41403D51" w14:textId="77777777" w:rsidR="002C467D" w:rsidRPr="00C66BE6" w:rsidRDefault="002C467D" w:rsidP="007534EB">
            <w:pPr>
              <w:pStyle w:val="af3"/>
              <w:spacing w:line="100" w:lineRule="atLeast"/>
              <w:rPr>
                <w:rFonts w:ascii="Times New Roman" w:eastAsia="Times New Roman" w:hAnsi="Times New Roman" w:cs="Times New Roman"/>
                <w:color w:val="000000" w:themeColor="text1"/>
                <w:sz w:val="24"/>
                <w:szCs w:val="24"/>
                <w:lang w:eastAsia="ru-RU"/>
              </w:rPr>
            </w:pPr>
          </w:p>
          <w:p w14:paraId="40FBE3FB" w14:textId="77777777" w:rsidR="007534EB" w:rsidRPr="00C66BE6" w:rsidRDefault="007534EB" w:rsidP="007534EB">
            <w:pPr>
              <w:pStyle w:val="af3"/>
              <w:spacing w:line="100" w:lineRule="atLeast"/>
              <w:rPr>
                <w:rFonts w:ascii="Times New Roman" w:hAnsi="Times New Roman" w:cs="Times New Roman"/>
                <w:color w:val="000000" w:themeColor="text1"/>
                <w:sz w:val="24"/>
                <w:szCs w:val="24"/>
              </w:rPr>
            </w:pPr>
            <w:r w:rsidRPr="00C66BE6">
              <w:rPr>
                <w:rFonts w:ascii="Times New Roman" w:eastAsia="Times New Roman" w:hAnsi="Times New Roman" w:cs="Times New Roman"/>
                <w:color w:val="000000" w:themeColor="text1"/>
                <w:sz w:val="24"/>
                <w:szCs w:val="24"/>
                <w:lang w:eastAsia="ru-RU"/>
              </w:rPr>
              <w:t xml:space="preserve">3. Осуществляет поиск и обработку необходимой информации, содержащейся в специальной литературе, энциклопедических, толковых, </w:t>
            </w:r>
            <w:r w:rsidRPr="00C66BE6">
              <w:rPr>
                <w:rFonts w:ascii="Times New Roman" w:eastAsia="Times New Roman" w:hAnsi="Times New Roman" w:cs="Times New Roman"/>
                <w:color w:val="000000" w:themeColor="text1"/>
                <w:sz w:val="24"/>
                <w:szCs w:val="24"/>
                <w:lang w:eastAsia="ru-RU"/>
              </w:rPr>
              <w:lastRenderedPageBreak/>
              <w:t>исторических, этимологических словарях, словарях сочетаемости, включая профильные электронные ресурсы.</w:t>
            </w:r>
          </w:p>
          <w:p w14:paraId="7FC0617A" w14:textId="77777777" w:rsidR="00F17747" w:rsidRPr="00C66BE6" w:rsidRDefault="00F17747" w:rsidP="007534EB">
            <w:pPr>
              <w:pStyle w:val="af3"/>
              <w:spacing w:line="100" w:lineRule="atLeast"/>
              <w:jc w:val="both"/>
              <w:rPr>
                <w:rFonts w:ascii="Times New Roman" w:eastAsia="Times New Roman" w:hAnsi="Times New Roman" w:cs="Times New Roman"/>
                <w:color w:val="000000" w:themeColor="text1"/>
                <w:sz w:val="24"/>
                <w:szCs w:val="24"/>
                <w:lang w:eastAsia="ru-RU"/>
              </w:rPr>
            </w:pPr>
          </w:p>
          <w:p w14:paraId="4FD14C40" w14:textId="77777777" w:rsidR="00F17747" w:rsidRPr="00C66BE6" w:rsidRDefault="00F17747" w:rsidP="007534EB">
            <w:pPr>
              <w:pStyle w:val="af3"/>
              <w:spacing w:line="100" w:lineRule="atLeast"/>
              <w:jc w:val="both"/>
              <w:rPr>
                <w:rFonts w:ascii="Times New Roman" w:eastAsia="Times New Roman" w:hAnsi="Times New Roman" w:cs="Times New Roman"/>
                <w:color w:val="000000" w:themeColor="text1"/>
                <w:sz w:val="24"/>
                <w:szCs w:val="24"/>
                <w:lang w:eastAsia="ru-RU"/>
              </w:rPr>
            </w:pPr>
          </w:p>
          <w:p w14:paraId="4BB15CDA" w14:textId="37DE6F2D" w:rsidR="00047EA8" w:rsidRPr="00C66BE6" w:rsidRDefault="007534EB" w:rsidP="007534EB">
            <w:pPr>
              <w:pStyle w:val="af3"/>
              <w:spacing w:line="100" w:lineRule="atLeast"/>
              <w:jc w:val="both"/>
              <w:rPr>
                <w:rFonts w:ascii="Times New Roman" w:hAnsi="Times New Roman" w:cs="Times New Roman"/>
                <w:color w:val="000000" w:themeColor="text1"/>
                <w:sz w:val="24"/>
                <w:szCs w:val="24"/>
              </w:rPr>
            </w:pPr>
            <w:r w:rsidRPr="00C66BE6">
              <w:rPr>
                <w:rFonts w:ascii="Times New Roman" w:eastAsia="Times New Roman" w:hAnsi="Times New Roman" w:cs="Times New Roman"/>
                <w:color w:val="000000" w:themeColor="text1"/>
                <w:sz w:val="24"/>
                <w:szCs w:val="24"/>
                <w:lang w:eastAsia="ru-RU"/>
              </w:rPr>
              <w:t>4. Соблюдает правила составления и оформления ссылок и библиографии, принятые в научном дискурсе.</w:t>
            </w:r>
          </w:p>
        </w:tc>
        <w:tc>
          <w:tcPr>
            <w:tcW w:w="1817" w:type="pct"/>
          </w:tcPr>
          <w:p w14:paraId="5C7C8541" w14:textId="57721DB4" w:rsidR="007534EB" w:rsidRPr="00C66BE6" w:rsidRDefault="00695FF4" w:rsidP="007534EB">
            <w:pPr>
              <w:jc w:val="both"/>
              <w:rPr>
                <w:rFonts w:ascii="Times New Roman" w:hAnsi="Times New Roman" w:cs="Times New Roman"/>
                <w:color w:val="000000" w:themeColor="text1"/>
                <w:sz w:val="24"/>
                <w:szCs w:val="24"/>
              </w:rPr>
            </w:pPr>
            <w:r w:rsidRPr="00C66BE6">
              <w:rPr>
                <w:rFonts w:ascii="Times New Roman" w:hAnsi="Times New Roman" w:cs="Times New Roman"/>
                <w:color w:val="000000" w:themeColor="text1"/>
                <w:sz w:val="24"/>
                <w:szCs w:val="24"/>
              </w:rPr>
              <w:lastRenderedPageBreak/>
              <w:t>1.</w:t>
            </w:r>
            <w:r w:rsidRPr="00C66BE6">
              <w:rPr>
                <w:rFonts w:ascii="Times New Roman" w:hAnsi="Times New Roman" w:cs="Times New Roman"/>
                <w:i/>
                <w:iCs/>
                <w:color w:val="000000" w:themeColor="text1"/>
                <w:sz w:val="24"/>
                <w:szCs w:val="24"/>
              </w:rPr>
              <w:t>знать:</w:t>
            </w:r>
            <w:r w:rsidR="00BD7B91" w:rsidRPr="00C66BE6">
              <w:rPr>
                <w:rFonts w:ascii="Times New Roman" w:hAnsi="Times New Roman" w:cs="Times New Roman"/>
                <w:color w:val="000000" w:themeColor="text1"/>
                <w:sz w:val="24"/>
                <w:szCs w:val="24"/>
              </w:rPr>
              <w:t xml:space="preserve"> </w:t>
            </w:r>
            <w:r w:rsidR="007534EB" w:rsidRPr="00C66BE6">
              <w:rPr>
                <w:rFonts w:ascii="Times New Roman" w:hAnsi="Times New Roman" w:cs="Times New Roman"/>
                <w:color w:val="000000" w:themeColor="text1"/>
                <w:sz w:val="24"/>
                <w:szCs w:val="24"/>
              </w:rPr>
              <w:t xml:space="preserve">современные информационные технологии и программные средства при решении задач профессиональной деятельности. </w:t>
            </w:r>
          </w:p>
          <w:p w14:paraId="3774596D" w14:textId="467C46DB" w:rsidR="00BD7B91" w:rsidRPr="00C66BE6" w:rsidRDefault="00BD7B91" w:rsidP="00BD7B91">
            <w:pPr>
              <w:pStyle w:val="af3"/>
              <w:spacing w:line="100" w:lineRule="atLeast"/>
              <w:rPr>
                <w:rFonts w:ascii="Times New Roman" w:hAnsi="Times New Roman" w:cs="Times New Roman"/>
                <w:color w:val="000000" w:themeColor="text1"/>
                <w:sz w:val="24"/>
                <w:szCs w:val="24"/>
              </w:rPr>
            </w:pPr>
            <w:r w:rsidRPr="00C66BE6">
              <w:rPr>
                <w:rFonts w:ascii="Times New Roman" w:hAnsi="Times New Roman" w:cs="Times New Roman"/>
                <w:i/>
                <w:iCs/>
                <w:color w:val="000000" w:themeColor="text1"/>
                <w:sz w:val="24"/>
                <w:szCs w:val="24"/>
              </w:rPr>
              <w:t>уметь:</w:t>
            </w:r>
            <w:r w:rsidRPr="00C66BE6">
              <w:rPr>
                <w:rFonts w:ascii="Times New Roman" w:hAnsi="Times New Roman" w:cs="Times New Roman"/>
                <w:color w:val="000000" w:themeColor="text1"/>
                <w:sz w:val="24"/>
                <w:szCs w:val="24"/>
              </w:rPr>
              <w:t xml:space="preserve"> </w:t>
            </w:r>
            <w:r w:rsidRPr="00C66BE6">
              <w:rPr>
                <w:rFonts w:ascii="Times New Roman" w:eastAsia="Times New Roman" w:hAnsi="Times New Roman" w:cs="Times New Roman"/>
                <w:color w:val="000000" w:themeColor="text1"/>
                <w:sz w:val="24"/>
                <w:szCs w:val="24"/>
                <w:lang w:eastAsia="ru-RU"/>
              </w:rPr>
              <w:t>использовать профильные информационные ресурсы информационно</w:t>
            </w:r>
            <w:r w:rsidR="001A5483" w:rsidRPr="00C66BE6">
              <w:rPr>
                <w:rFonts w:ascii="Times New Roman" w:eastAsia="Times New Roman" w:hAnsi="Times New Roman" w:cs="Times New Roman"/>
                <w:color w:val="000000" w:themeColor="text1"/>
                <w:sz w:val="24"/>
                <w:szCs w:val="24"/>
                <w:lang w:eastAsia="ru-RU"/>
              </w:rPr>
              <w:t>-</w:t>
            </w:r>
            <w:r w:rsidRPr="00C66BE6">
              <w:rPr>
                <w:rFonts w:ascii="Times New Roman" w:eastAsia="Times New Roman" w:hAnsi="Times New Roman" w:cs="Times New Roman"/>
                <w:color w:val="000000" w:themeColor="text1"/>
                <w:sz w:val="24"/>
                <w:szCs w:val="24"/>
                <w:lang w:eastAsia="ru-RU"/>
              </w:rPr>
              <w:t>телекоммуникационной сети «Интернет»</w:t>
            </w:r>
            <w:r w:rsidR="00210790" w:rsidRPr="00C66BE6">
              <w:rPr>
                <w:rFonts w:ascii="Times New Roman" w:eastAsia="Times New Roman" w:hAnsi="Times New Roman" w:cs="Times New Roman"/>
                <w:color w:val="000000" w:themeColor="text1"/>
                <w:sz w:val="24"/>
                <w:szCs w:val="24"/>
                <w:lang w:eastAsia="ru-RU"/>
              </w:rPr>
              <w:t xml:space="preserve"> в сфере художественного творчества.</w:t>
            </w:r>
          </w:p>
          <w:p w14:paraId="7E5F918A" w14:textId="05977861" w:rsidR="00BD7B91" w:rsidRPr="00C66BE6" w:rsidRDefault="00BD7B91" w:rsidP="007534EB">
            <w:pPr>
              <w:jc w:val="both"/>
              <w:rPr>
                <w:rFonts w:ascii="Times New Roman" w:hAnsi="Times New Roman" w:cs="Times New Roman"/>
                <w:color w:val="000000" w:themeColor="text1"/>
                <w:sz w:val="24"/>
                <w:szCs w:val="24"/>
              </w:rPr>
            </w:pPr>
          </w:p>
          <w:p w14:paraId="7DA1E5D8" w14:textId="7222260B" w:rsidR="007534EB" w:rsidRPr="00C66BE6" w:rsidRDefault="007534EB" w:rsidP="007534EB">
            <w:pPr>
              <w:jc w:val="both"/>
              <w:rPr>
                <w:rFonts w:ascii="Times New Roman" w:hAnsi="Times New Roman" w:cs="Times New Roman"/>
                <w:color w:val="000000" w:themeColor="text1"/>
                <w:sz w:val="24"/>
                <w:szCs w:val="24"/>
              </w:rPr>
            </w:pPr>
            <w:r w:rsidRPr="00C66BE6">
              <w:rPr>
                <w:rFonts w:ascii="Times New Roman" w:hAnsi="Times New Roman" w:cs="Times New Roman"/>
                <w:color w:val="000000" w:themeColor="text1"/>
                <w:sz w:val="24"/>
                <w:szCs w:val="24"/>
              </w:rPr>
              <w:t>2.</w:t>
            </w:r>
            <w:r w:rsidRPr="00C66BE6">
              <w:rPr>
                <w:rFonts w:ascii="Times New Roman" w:hAnsi="Times New Roman" w:cs="Times New Roman"/>
                <w:i/>
                <w:iCs/>
                <w:color w:val="000000" w:themeColor="text1"/>
                <w:sz w:val="24"/>
                <w:szCs w:val="24"/>
              </w:rPr>
              <w:t>знать:</w:t>
            </w:r>
            <w:r w:rsidRPr="00C66BE6">
              <w:rPr>
                <w:rFonts w:ascii="Times New Roman" w:hAnsi="Times New Roman" w:cs="Times New Roman"/>
                <w:color w:val="000000" w:themeColor="text1"/>
                <w:sz w:val="24"/>
                <w:szCs w:val="24"/>
              </w:rPr>
              <w:t xml:space="preserve"> принципы работы с информационно-поисковыми системами, системами представления знаний, а также методы обработки лингвистической информации</w:t>
            </w:r>
            <w:r w:rsidR="00BD7B91" w:rsidRPr="00C66BE6">
              <w:rPr>
                <w:rFonts w:ascii="Times New Roman" w:hAnsi="Times New Roman" w:cs="Times New Roman"/>
                <w:color w:val="000000" w:themeColor="text1"/>
                <w:sz w:val="24"/>
                <w:szCs w:val="24"/>
              </w:rPr>
              <w:t>;</w:t>
            </w:r>
          </w:p>
          <w:p w14:paraId="42889F2E" w14:textId="77777777" w:rsidR="00BD7B91" w:rsidRPr="00C66BE6" w:rsidRDefault="00BD7B91" w:rsidP="00BD7B91">
            <w:pPr>
              <w:shd w:val="clear" w:color="auto" w:fill="FFFFFF"/>
              <w:rPr>
                <w:rFonts w:ascii="Times New Roman" w:eastAsia="Times New Roman" w:hAnsi="Times New Roman" w:cs="Times New Roman"/>
                <w:color w:val="000000" w:themeColor="text1"/>
                <w:sz w:val="24"/>
                <w:szCs w:val="24"/>
                <w:lang w:eastAsia="ru-RU"/>
              </w:rPr>
            </w:pPr>
            <w:r w:rsidRPr="00C66BE6">
              <w:rPr>
                <w:rFonts w:ascii="Times New Roman" w:hAnsi="Times New Roman" w:cs="Times New Roman"/>
                <w:i/>
                <w:iCs/>
                <w:color w:val="000000" w:themeColor="text1"/>
                <w:sz w:val="24"/>
                <w:szCs w:val="24"/>
              </w:rPr>
              <w:t>уметь:</w:t>
            </w:r>
            <w:r w:rsidRPr="00C66BE6">
              <w:rPr>
                <w:rFonts w:ascii="Times New Roman" w:hAnsi="Times New Roman" w:cs="Times New Roman"/>
                <w:color w:val="000000" w:themeColor="text1"/>
                <w:sz w:val="24"/>
                <w:szCs w:val="24"/>
              </w:rPr>
              <w:t xml:space="preserve"> </w:t>
            </w:r>
            <w:r w:rsidRPr="00C66BE6">
              <w:rPr>
                <w:rFonts w:ascii="Times New Roman" w:eastAsia="Times New Roman" w:hAnsi="Times New Roman" w:cs="Times New Roman"/>
                <w:color w:val="000000" w:themeColor="text1"/>
                <w:sz w:val="24"/>
                <w:szCs w:val="24"/>
                <w:lang w:eastAsia="ru-RU"/>
              </w:rPr>
              <w:t>осуществлять обоснованный выбор инструментальных средств</w:t>
            </w:r>
          </w:p>
          <w:p w14:paraId="371609BE" w14:textId="412211DF" w:rsidR="00BD7B91" w:rsidRPr="00C66BE6" w:rsidRDefault="00BD7B91" w:rsidP="00BD7B91">
            <w:pPr>
              <w:shd w:val="clear" w:color="auto" w:fill="FFFFFF"/>
              <w:rPr>
                <w:rFonts w:ascii="Times New Roman" w:eastAsia="Times New Roman" w:hAnsi="Times New Roman" w:cs="Times New Roman"/>
                <w:color w:val="000000" w:themeColor="text1"/>
                <w:sz w:val="24"/>
                <w:szCs w:val="24"/>
                <w:lang w:eastAsia="ru-RU"/>
              </w:rPr>
            </w:pPr>
            <w:r w:rsidRPr="00C66BE6">
              <w:rPr>
                <w:rFonts w:ascii="Times New Roman" w:eastAsia="Times New Roman" w:hAnsi="Times New Roman" w:cs="Times New Roman"/>
                <w:color w:val="000000" w:themeColor="text1"/>
                <w:sz w:val="24"/>
                <w:szCs w:val="24"/>
                <w:lang w:eastAsia="ru-RU"/>
              </w:rPr>
              <w:t>информационных технологий для решения профессиональных задач</w:t>
            </w:r>
          </w:p>
          <w:p w14:paraId="7F35E78C" w14:textId="5200D919" w:rsidR="007534EB" w:rsidRPr="00C66BE6" w:rsidRDefault="007534EB" w:rsidP="007534EB">
            <w:pPr>
              <w:jc w:val="both"/>
              <w:rPr>
                <w:rFonts w:ascii="Times New Roman" w:eastAsia="Times New Roman" w:hAnsi="Times New Roman" w:cs="Times New Roman"/>
                <w:color w:val="000000" w:themeColor="text1"/>
                <w:sz w:val="24"/>
                <w:szCs w:val="24"/>
                <w:lang w:eastAsia="ru-RU"/>
              </w:rPr>
            </w:pPr>
          </w:p>
          <w:p w14:paraId="0E1EBCE9" w14:textId="2BD12312" w:rsidR="007475D9" w:rsidRPr="00C66BE6" w:rsidRDefault="007534EB" w:rsidP="00047EA8">
            <w:pPr>
              <w:jc w:val="both"/>
              <w:rPr>
                <w:rFonts w:ascii="Times New Roman" w:hAnsi="Times New Roman" w:cs="Times New Roman"/>
                <w:color w:val="000000" w:themeColor="text1"/>
                <w:sz w:val="24"/>
                <w:szCs w:val="24"/>
              </w:rPr>
            </w:pPr>
            <w:r w:rsidRPr="00C66BE6">
              <w:rPr>
                <w:rFonts w:ascii="Times New Roman" w:hAnsi="Times New Roman" w:cs="Times New Roman"/>
                <w:color w:val="000000" w:themeColor="text1"/>
                <w:sz w:val="24"/>
                <w:szCs w:val="24"/>
              </w:rPr>
              <w:t>3.</w:t>
            </w:r>
            <w:r w:rsidR="002C467D" w:rsidRPr="00C66BE6">
              <w:rPr>
                <w:rFonts w:ascii="Times New Roman" w:hAnsi="Times New Roman" w:cs="Times New Roman"/>
                <w:color w:val="000000" w:themeColor="text1"/>
                <w:sz w:val="24"/>
                <w:szCs w:val="24"/>
              </w:rPr>
              <w:t xml:space="preserve"> </w:t>
            </w:r>
            <w:r w:rsidR="00BD7B91" w:rsidRPr="00C66BE6">
              <w:rPr>
                <w:rFonts w:ascii="Times New Roman" w:hAnsi="Times New Roman" w:cs="Times New Roman"/>
                <w:i/>
                <w:iCs/>
                <w:color w:val="000000" w:themeColor="text1"/>
                <w:sz w:val="24"/>
                <w:szCs w:val="24"/>
              </w:rPr>
              <w:t>з</w:t>
            </w:r>
            <w:r w:rsidRPr="00C66BE6">
              <w:rPr>
                <w:rFonts w:ascii="Times New Roman" w:hAnsi="Times New Roman" w:cs="Times New Roman"/>
                <w:i/>
                <w:iCs/>
                <w:color w:val="000000" w:themeColor="text1"/>
                <w:sz w:val="24"/>
                <w:szCs w:val="24"/>
              </w:rPr>
              <w:t>нать:</w:t>
            </w:r>
            <w:r w:rsidRPr="00C66BE6">
              <w:rPr>
                <w:rFonts w:ascii="Times New Roman" w:hAnsi="Times New Roman" w:cs="Times New Roman"/>
                <w:color w:val="000000" w:themeColor="text1"/>
                <w:sz w:val="24"/>
                <w:szCs w:val="24"/>
              </w:rPr>
              <w:t xml:space="preserve"> принципы, методы и средства решения стандартных задач профессиональной деятельности на основе информационной и библиографической культуры с применением информационно</w:t>
            </w:r>
            <w:r w:rsidR="007A65DF" w:rsidRPr="00C66BE6">
              <w:rPr>
                <w:rFonts w:ascii="Times New Roman" w:hAnsi="Times New Roman" w:cs="Times New Roman"/>
                <w:color w:val="000000" w:themeColor="text1"/>
                <w:sz w:val="24"/>
                <w:szCs w:val="24"/>
              </w:rPr>
              <w:t>-</w:t>
            </w:r>
            <w:r w:rsidRPr="00C66BE6">
              <w:rPr>
                <w:rFonts w:ascii="Times New Roman" w:hAnsi="Times New Roman" w:cs="Times New Roman"/>
                <w:color w:val="000000" w:themeColor="text1"/>
                <w:sz w:val="24"/>
                <w:szCs w:val="24"/>
              </w:rPr>
              <w:lastRenderedPageBreak/>
              <w:t>коммуникационных технологий.</w:t>
            </w:r>
          </w:p>
          <w:p w14:paraId="26FCA8C7" w14:textId="22FFB69E" w:rsidR="00F17747" w:rsidRPr="00C66BE6" w:rsidRDefault="00F17747" w:rsidP="00F17747">
            <w:pPr>
              <w:shd w:val="clear" w:color="auto" w:fill="FFFFFF"/>
              <w:jc w:val="both"/>
              <w:rPr>
                <w:rFonts w:ascii="Times New Roman" w:eastAsia="Times New Roman" w:hAnsi="Times New Roman" w:cs="Times New Roman"/>
                <w:color w:val="000000" w:themeColor="text1"/>
                <w:sz w:val="24"/>
                <w:szCs w:val="24"/>
                <w:lang w:eastAsia="ru-RU"/>
              </w:rPr>
            </w:pPr>
            <w:r w:rsidRPr="00C66BE6">
              <w:rPr>
                <w:rFonts w:ascii="Times New Roman" w:hAnsi="Times New Roman" w:cs="Times New Roman"/>
                <w:i/>
                <w:iCs/>
                <w:color w:val="000000" w:themeColor="text1"/>
                <w:sz w:val="24"/>
                <w:szCs w:val="24"/>
              </w:rPr>
              <w:t>уметь</w:t>
            </w:r>
            <w:r w:rsidRPr="00C66BE6">
              <w:rPr>
                <w:rFonts w:ascii="Times New Roman" w:hAnsi="Times New Roman" w:cs="Times New Roman"/>
                <w:color w:val="000000" w:themeColor="text1"/>
                <w:sz w:val="24"/>
                <w:szCs w:val="24"/>
              </w:rPr>
              <w:t>: к</w:t>
            </w:r>
            <w:r w:rsidRPr="00C66BE6">
              <w:rPr>
                <w:rFonts w:ascii="Times New Roman" w:eastAsia="Times New Roman" w:hAnsi="Times New Roman" w:cs="Times New Roman"/>
                <w:color w:val="000000" w:themeColor="text1"/>
                <w:sz w:val="24"/>
                <w:szCs w:val="24"/>
                <w:lang w:eastAsia="ru-RU"/>
              </w:rPr>
              <w:t>орректно использовать профильные</w:t>
            </w:r>
          </w:p>
          <w:p w14:paraId="45E3A1ED" w14:textId="77777777" w:rsidR="00F17747" w:rsidRPr="00F17747" w:rsidRDefault="00F17747" w:rsidP="00F17747">
            <w:pPr>
              <w:shd w:val="clear" w:color="auto" w:fill="FFFFFF"/>
              <w:jc w:val="both"/>
              <w:rPr>
                <w:rFonts w:ascii="Times New Roman" w:eastAsia="Times New Roman" w:hAnsi="Times New Roman" w:cs="Times New Roman"/>
                <w:color w:val="000000" w:themeColor="text1"/>
                <w:sz w:val="24"/>
                <w:szCs w:val="24"/>
                <w:lang w:eastAsia="ru-RU"/>
              </w:rPr>
            </w:pPr>
            <w:r w:rsidRPr="00F17747">
              <w:rPr>
                <w:rFonts w:ascii="Times New Roman" w:eastAsia="Times New Roman" w:hAnsi="Times New Roman" w:cs="Times New Roman"/>
                <w:color w:val="000000" w:themeColor="text1"/>
                <w:sz w:val="24"/>
                <w:szCs w:val="24"/>
                <w:lang w:eastAsia="ru-RU"/>
              </w:rPr>
              <w:t>информационные ресурсы информационно-</w:t>
            </w:r>
          </w:p>
          <w:p w14:paraId="48C7CD73" w14:textId="77777777" w:rsidR="00F17747" w:rsidRPr="00F17747" w:rsidRDefault="00F17747" w:rsidP="00F17747">
            <w:pPr>
              <w:shd w:val="clear" w:color="auto" w:fill="FFFFFF"/>
              <w:jc w:val="both"/>
              <w:rPr>
                <w:rFonts w:ascii="Times New Roman" w:eastAsia="Times New Roman" w:hAnsi="Times New Roman" w:cs="Times New Roman"/>
                <w:color w:val="000000" w:themeColor="text1"/>
                <w:sz w:val="24"/>
                <w:szCs w:val="24"/>
                <w:lang w:eastAsia="ru-RU"/>
              </w:rPr>
            </w:pPr>
            <w:r w:rsidRPr="00F17747">
              <w:rPr>
                <w:rFonts w:ascii="Times New Roman" w:eastAsia="Times New Roman" w:hAnsi="Times New Roman" w:cs="Times New Roman"/>
                <w:color w:val="000000" w:themeColor="text1"/>
                <w:sz w:val="24"/>
                <w:szCs w:val="24"/>
                <w:lang w:eastAsia="ru-RU"/>
              </w:rPr>
              <w:t>телекоммуникационной сети «Интернет».</w:t>
            </w:r>
          </w:p>
          <w:p w14:paraId="6306CFC3" w14:textId="77777777" w:rsidR="002C467D" w:rsidRPr="00C66BE6" w:rsidRDefault="002C467D" w:rsidP="00047EA8">
            <w:pPr>
              <w:jc w:val="both"/>
              <w:rPr>
                <w:rFonts w:ascii="Times New Roman" w:hAnsi="Times New Roman" w:cs="Times New Roman"/>
                <w:color w:val="000000" w:themeColor="text1"/>
                <w:sz w:val="24"/>
                <w:szCs w:val="24"/>
              </w:rPr>
            </w:pPr>
          </w:p>
          <w:p w14:paraId="540716DB" w14:textId="13F1DF80" w:rsidR="00BD7B91" w:rsidRPr="00C66BE6" w:rsidRDefault="00BD7B91" w:rsidP="00047EA8">
            <w:pPr>
              <w:jc w:val="both"/>
              <w:rPr>
                <w:rFonts w:ascii="Times New Roman" w:hAnsi="Times New Roman" w:cs="Times New Roman"/>
                <w:color w:val="000000" w:themeColor="text1"/>
                <w:sz w:val="24"/>
                <w:szCs w:val="24"/>
              </w:rPr>
            </w:pPr>
            <w:r w:rsidRPr="00C66BE6">
              <w:rPr>
                <w:rFonts w:ascii="Times New Roman" w:hAnsi="Times New Roman" w:cs="Times New Roman"/>
                <w:color w:val="000000" w:themeColor="text1"/>
                <w:sz w:val="24"/>
                <w:szCs w:val="24"/>
              </w:rPr>
              <w:t xml:space="preserve">4. </w:t>
            </w:r>
            <w:r w:rsidRPr="00C66BE6">
              <w:rPr>
                <w:rFonts w:ascii="Times New Roman" w:hAnsi="Times New Roman" w:cs="Times New Roman"/>
                <w:i/>
                <w:iCs/>
                <w:color w:val="000000" w:themeColor="text1"/>
                <w:sz w:val="24"/>
                <w:szCs w:val="24"/>
              </w:rPr>
              <w:t>знать:</w:t>
            </w:r>
            <w:r w:rsidRPr="00C66BE6">
              <w:rPr>
                <w:rFonts w:ascii="Times New Roman" w:hAnsi="Times New Roman" w:cs="Times New Roman"/>
                <w:color w:val="000000" w:themeColor="text1"/>
                <w:sz w:val="24"/>
                <w:szCs w:val="24"/>
              </w:rPr>
              <w:t xml:space="preserve"> </w:t>
            </w:r>
            <w:r w:rsidRPr="00C66BE6">
              <w:rPr>
                <w:rFonts w:ascii="Times New Roman" w:eastAsia="Times New Roman" w:hAnsi="Times New Roman" w:cs="Times New Roman"/>
                <w:color w:val="000000" w:themeColor="text1"/>
                <w:sz w:val="24"/>
                <w:szCs w:val="24"/>
                <w:lang w:eastAsia="ru-RU"/>
              </w:rPr>
              <w:t>правила составления и оформления ссылок и библиографии, принятые в научном дискурсе.</w:t>
            </w:r>
          </w:p>
          <w:p w14:paraId="6E43F1EE" w14:textId="307493E5" w:rsidR="0024445C" w:rsidRPr="00C66BE6" w:rsidRDefault="00BD7B91" w:rsidP="00B84A5D">
            <w:pPr>
              <w:jc w:val="both"/>
              <w:rPr>
                <w:rFonts w:ascii="Times New Roman" w:eastAsia="Times New Roman" w:hAnsi="Times New Roman" w:cs="Times New Roman"/>
                <w:color w:val="000000" w:themeColor="text1"/>
                <w:sz w:val="24"/>
                <w:szCs w:val="24"/>
                <w:lang w:eastAsia="ru-RU"/>
              </w:rPr>
            </w:pPr>
            <w:r w:rsidRPr="00C66BE6">
              <w:rPr>
                <w:rFonts w:ascii="Times New Roman" w:eastAsia="Times New Roman" w:hAnsi="Times New Roman" w:cs="Times New Roman"/>
                <w:i/>
                <w:iCs/>
                <w:color w:val="000000" w:themeColor="text1"/>
                <w:sz w:val="24"/>
                <w:szCs w:val="24"/>
                <w:lang w:eastAsia="ru-RU"/>
              </w:rPr>
              <w:t>уметь:</w:t>
            </w:r>
            <w:r w:rsidRPr="00C66BE6">
              <w:rPr>
                <w:rFonts w:ascii="Times New Roman" w:eastAsia="Times New Roman" w:hAnsi="Times New Roman" w:cs="Times New Roman"/>
                <w:color w:val="000000" w:themeColor="text1"/>
                <w:sz w:val="24"/>
                <w:szCs w:val="24"/>
                <w:lang w:eastAsia="ru-RU"/>
              </w:rPr>
              <w:t xml:space="preserve"> составлять </w:t>
            </w:r>
            <w:r w:rsidR="00E77573">
              <w:rPr>
                <w:rFonts w:ascii="Times New Roman" w:eastAsia="Times New Roman" w:hAnsi="Times New Roman" w:cs="Times New Roman"/>
                <w:color w:val="000000" w:themeColor="text1"/>
                <w:sz w:val="24"/>
                <w:szCs w:val="24"/>
                <w:lang w:eastAsia="ru-RU"/>
              </w:rPr>
              <w:t>и</w:t>
            </w:r>
            <w:r w:rsidRPr="00C66BE6">
              <w:rPr>
                <w:rFonts w:ascii="Times New Roman" w:eastAsia="Times New Roman" w:hAnsi="Times New Roman" w:cs="Times New Roman"/>
                <w:color w:val="000000" w:themeColor="text1"/>
                <w:sz w:val="24"/>
                <w:szCs w:val="24"/>
                <w:lang w:eastAsia="ru-RU"/>
              </w:rPr>
              <w:t xml:space="preserve"> оформлять ссылки и библиографию, принятые в научном дискурсе.</w:t>
            </w:r>
          </w:p>
        </w:tc>
      </w:tr>
      <w:tr w:rsidR="00922DAE" w:rsidRPr="00C95D8F" w14:paraId="5C3492B7" w14:textId="77777777" w:rsidTr="007A65DF">
        <w:tc>
          <w:tcPr>
            <w:tcW w:w="604" w:type="pct"/>
          </w:tcPr>
          <w:p w14:paraId="402468C7" w14:textId="68EFB5CC" w:rsidR="00922DAE" w:rsidRPr="00C66BE6" w:rsidRDefault="002C467D" w:rsidP="00922DAE">
            <w:pPr>
              <w:tabs>
                <w:tab w:val="left" w:pos="540"/>
              </w:tabs>
              <w:contextualSpacing/>
              <w:jc w:val="both"/>
              <w:rPr>
                <w:rFonts w:ascii="Times New Roman" w:hAnsi="Times New Roman" w:cs="Times New Roman"/>
                <w:color w:val="000000" w:themeColor="text1"/>
                <w:sz w:val="24"/>
                <w:szCs w:val="24"/>
              </w:rPr>
            </w:pPr>
            <w:r w:rsidRPr="00C66BE6">
              <w:rPr>
                <w:rFonts w:ascii="Times New Roman" w:hAnsi="Times New Roman" w:cs="Times New Roman"/>
                <w:color w:val="000000" w:themeColor="text1"/>
                <w:sz w:val="24"/>
                <w:szCs w:val="24"/>
              </w:rPr>
              <w:lastRenderedPageBreak/>
              <w:t>ПКП-5</w:t>
            </w:r>
          </w:p>
        </w:tc>
        <w:tc>
          <w:tcPr>
            <w:tcW w:w="1138" w:type="pct"/>
          </w:tcPr>
          <w:p w14:paraId="4FD47AF3" w14:textId="2F410A7F" w:rsidR="00922DAE" w:rsidRPr="00C66BE6" w:rsidRDefault="002C467D" w:rsidP="009A354E">
            <w:pPr>
              <w:jc w:val="both"/>
              <w:rPr>
                <w:rFonts w:ascii="Times New Roman" w:hAnsi="Times New Roman" w:cs="Times New Roman"/>
                <w:color w:val="000000" w:themeColor="text1"/>
                <w:sz w:val="24"/>
                <w:szCs w:val="24"/>
              </w:rPr>
            </w:pPr>
            <w:r w:rsidRPr="00C66BE6">
              <w:rPr>
                <w:rFonts w:ascii="Times New Roman" w:hAnsi="Times New Roman" w:cs="Times New Roman"/>
                <w:color w:val="000000" w:themeColor="text1"/>
                <w:sz w:val="24"/>
                <w:szCs w:val="24"/>
              </w:rPr>
              <w:t>Способен творчески применять базовые лингвистические знания</w:t>
            </w:r>
          </w:p>
        </w:tc>
        <w:tc>
          <w:tcPr>
            <w:tcW w:w="1441" w:type="pct"/>
          </w:tcPr>
          <w:p w14:paraId="6C672D05" w14:textId="77777777" w:rsidR="002C467D" w:rsidRPr="00C66BE6" w:rsidRDefault="002C467D" w:rsidP="002C467D">
            <w:pPr>
              <w:pStyle w:val="af3"/>
              <w:rPr>
                <w:rFonts w:ascii="Times New Roman" w:eastAsia="Times New Roman" w:hAnsi="Times New Roman" w:cs="Times New Roman"/>
                <w:color w:val="000000" w:themeColor="text1"/>
                <w:sz w:val="24"/>
                <w:szCs w:val="24"/>
              </w:rPr>
            </w:pPr>
            <w:r w:rsidRPr="00C66BE6">
              <w:rPr>
                <w:rFonts w:ascii="Times New Roman" w:eastAsia="Times New Roman" w:hAnsi="Times New Roman" w:cs="Times New Roman"/>
                <w:color w:val="000000" w:themeColor="text1"/>
                <w:sz w:val="24"/>
                <w:szCs w:val="24"/>
              </w:rPr>
              <w:t>1. Демонстрирует знание базовых концепций лингвистики и межкультурной коммуникации.</w:t>
            </w:r>
          </w:p>
          <w:p w14:paraId="491E7CE4" w14:textId="77777777" w:rsidR="00676E2A" w:rsidRPr="00C66BE6" w:rsidRDefault="00676E2A" w:rsidP="002C467D">
            <w:pPr>
              <w:pStyle w:val="af3"/>
              <w:rPr>
                <w:rFonts w:ascii="Times New Roman" w:eastAsia="Times New Roman" w:hAnsi="Times New Roman" w:cs="Times New Roman"/>
                <w:color w:val="000000" w:themeColor="text1"/>
                <w:sz w:val="24"/>
                <w:szCs w:val="24"/>
              </w:rPr>
            </w:pPr>
          </w:p>
          <w:p w14:paraId="662B6C53" w14:textId="77777777" w:rsidR="00676E2A" w:rsidRPr="00C66BE6" w:rsidRDefault="00676E2A" w:rsidP="002C467D">
            <w:pPr>
              <w:pStyle w:val="af3"/>
              <w:rPr>
                <w:rFonts w:ascii="Times New Roman" w:eastAsia="Times New Roman" w:hAnsi="Times New Roman" w:cs="Times New Roman"/>
                <w:color w:val="000000" w:themeColor="text1"/>
                <w:sz w:val="24"/>
                <w:szCs w:val="24"/>
              </w:rPr>
            </w:pPr>
          </w:p>
          <w:p w14:paraId="0FF2289A" w14:textId="77777777" w:rsidR="00676E2A" w:rsidRPr="00C66BE6" w:rsidRDefault="00676E2A" w:rsidP="002C467D">
            <w:pPr>
              <w:pStyle w:val="af3"/>
              <w:rPr>
                <w:rFonts w:ascii="Times New Roman" w:eastAsia="Times New Roman" w:hAnsi="Times New Roman" w:cs="Times New Roman"/>
                <w:color w:val="000000" w:themeColor="text1"/>
                <w:sz w:val="24"/>
                <w:szCs w:val="24"/>
              </w:rPr>
            </w:pPr>
          </w:p>
          <w:p w14:paraId="6D9459C8" w14:textId="77777777" w:rsidR="00676E2A" w:rsidRPr="00C66BE6" w:rsidRDefault="00676E2A" w:rsidP="002C467D">
            <w:pPr>
              <w:pStyle w:val="af3"/>
              <w:rPr>
                <w:rFonts w:ascii="Times New Roman" w:eastAsia="Times New Roman" w:hAnsi="Times New Roman" w:cs="Times New Roman"/>
                <w:color w:val="000000" w:themeColor="text1"/>
                <w:sz w:val="24"/>
                <w:szCs w:val="24"/>
              </w:rPr>
            </w:pPr>
          </w:p>
          <w:p w14:paraId="4CB271BE" w14:textId="77777777" w:rsidR="00676E2A" w:rsidRPr="00C66BE6" w:rsidRDefault="00676E2A" w:rsidP="002C467D">
            <w:pPr>
              <w:pStyle w:val="af3"/>
              <w:rPr>
                <w:rFonts w:ascii="Times New Roman" w:eastAsia="Times New Roman" w:hAnsi="Times New Roman" w:cs="Times New Roman"/>
                <w:color w:val="000000" w:themeColor="text1"/>
                <w:sz w:val="24"/>
                <w:szCs w:val="24"/>
              </w:rPr>
            </w:pPr>
          </w:p>
          <w:p w14:paraId="177037EA" w14:textId="77777777" w:rsidR="00676E2A" w:rsidRPr="00C66BE6" w:rsidRDefault="00676E2A" w:rsidP="002C467D">
            <w:pPr>
              <w:pStyle w:val="af3"/>
              <w:rPr>
                <w:rFonts w:ascii="Times New Roman" w:eastAsia="Times New Roman" w:hAnsi="Times New Roman" w:cs="Times New Roman"/>
                <w:color w:val="000000" w:themeColor="text1"/>
                <w:sz w:val="24"/>
                <w:szCs w:val="24"/>
              </w:rPr>
            </w:pPr>
          </w:p>
          <w:p w14:paraId="4D36FA37" w14:textId="46391890" w:rsidR="002C467D" w:rsidRPr="00C66BE6" w:rsidRDefault="002C467D" w:rsidP="002C467D">
            <w:pPr>
              <w:pStyle w:val="af3"/>
              <w:rPr>
                <w:rFonts w:ascii="Times New Roman" w:eastAsia="Times New Roman" w:hAnsi="Times New Roman" w:cs="Times New Roman"/>
                <w:color w:val="000000" w:themeColor="text1"/>
                <w:sz w:val="24"/>
                <w:szCs w:val="24"/>
              </w:rPr>
            </w:pPr>
            <w:r w:rsidRPr="00C66BE6">
              <w:rPr>
                <w:rFonts w:ascii="Times New Roman" w:eastAsia="Times New Roman" w:hAnsi="Times New Roman" w:cs="Times New Roman"/>
                <w:color w:val="000000" w:themeColor="text1"/>
                <w:sz w:val="24"/>
                <w:szCs w:val="24"/>
              </w:rPr>
              <w:t>2. Ставит цели и задачи констатирующего этапа эксперимента для самостоятельного решения.</w:t>
            </w:r>
          </w:p>
          <w:p w14:paraId="4861DBF0" w14:textId="77777777" w:rsidR="00676E2A" w:rsidRPr="00C66BE6" w:rsidRDefault="00676E2A" w:rsidP="002C467D">
            <w:pPr>
              <w:pStyle w:val="af3"/>
              <w:spacing w:line="100" w:lineRule="atLeast"/>
              <w:rPr>
                <w:rFonts w:ascii="Times New Roman" w:eastAsia="Times New Roman" w:hAnsi="Times New Roman" w:cs="Times New Roman"/>
                <w:color w:val="000000" w:themeColor="text1"/>
                <w:sz w:val="24"/>
                <w:szCs w:val="24"/>
              </w:rPr>
            </w:pPr>
          </w:p>
          <w:p w14:paraId="31EC6E62" w14:textId="77777777" w:rsidR="00676E2A" w:rsidRPr="00C66BE6" w:rsidRDefault="00676E2A" w:rsidP="002C467D">
            <w:pPr>
              <w:pStyle w:val="af3"/>
              <w:spacing w:line="100" w:lineRule="atLeast"/>
              <w:rPr>
                <w:rFonts w:ascii="Times New Roman" w:eastAsia="Times New Roman" w:hAnsi="Times New Roman" w:cs="Times New Roman"/>
                <w:color w:val="000000" w:themeColor="text1"/>
                <w:sz w:val="24"/>
                <w:szCs w:val="24"/>
              </w:rPr>
            </w:pPr>
          </w:p>
          <w:p w14:paraId="58F44A43" w14:textId="77777777" w:rsidR="00676E2A" w:rsidRPr="00C66BE6" w:rsidRDefault="00676E2A" w:rsidP="002C467D">
            <w:pPr>
              <w:pStyle w:val="af3"/>
              <w:spacing w:line="100" w:lineRule="atLeast"/>
              <w:rPr>
                <w:rFonts w:ascii="Times New Roman" w:eastAsia="Times New Roman" w:hAnsi="Times New Roman" w:cs="Times New Roman"/>
                <w:color w:val="000000" w:themeColor="text1"/>
                <w:sz w:val="24"/>
                <w:szCs w:val="24"/>
              </w:rPr>
            </w:pPr>
          </w:p>
          <w:p w14:paraId="40ACA462" w14:textId="77777777" w:rsidR="00676E2A" w:rsidRPr="00C66BE6" w:rsidRDefault="00676E2A" w:rsidP="002C467D">
            <w:pPr>
              <w:pStyle w:val="af3"/>
              <w:spacing w:line="100" w:lineRule="atLeast"/>
              <w:rPr>
                <w:rFonts w:ascii="Times New Roman" w:eastAsia="Times New Roman" w:hAnsi="Times New Roman" w:cs="Times New Roman"/>
                <w:color w:val="000000" w:themeColor="text1"/>
                <w:sz w:val="24"/>
                <w:szCs w:val="24"/>
              </w:rPr>
            </w:pPr>
          </w:p>
          <w:p w14:paraId="23040A80" w14:textId="77777777" w:rsidR="00676E2A" w:rsidRPr="00C66BE6" w:rsidRDefault="00676E2A" w:rsidP="002C467D">
            <w:pPr>
              <w:pStyle w:val="af3"/>
              <w:spacing w:line="100" w:lineRule="atLeast"/>
              <w:rPr>
                <w:rFonts w:ascii="Times New Roman" w:eastAsia="Times New Roman" w:hAnsi="Times New Roman" w:cs="Times New Roman"/>
                <w:color w:val="000000" w:themeColor="text1"/>
                <w:sz w:val="24"/>
                <w:szCs w:val="24"/>
              </w:rPr>
            </w:pPr>
          </w:p>
          <w:p w14:paraId="257DA242" w14:textId="3A2B1CFE" w:rsidR="00922DAE" w:rsidRPr="00C66BE6" w:rsidRDefault="002C467D" w:rsidP="002C467D">
            <w:pPr>
              <w:pStyle w:val="af3"/>
              <w:spacing w:line="100" w:lineRule="atLeast"/>
              <w:rPr>
                <w:rFonts w:ascii="Times New Roman" w:hAnsi="Times New Roman" w:cs="Times New Roman"/>
                <w:color w:val="000000" w:themeColor="text1"/>
                <w:sz w:val="24"/>
                <w:szCs w:val="24"/>
              </w:rPr>
            </w:pPr>
            <w:r w:rsidRPr="00C66BE6">
              <w:rPr>
                <w:rFonts w:ascii="Times New Roman" w:eastAsia="Times New Roman" w:hAnsi="Times New Roman" w:cs="Times New Roman"/>
                <w:color w:val="000000" w:themeColor="text1"/>
                <w:sz w:val="24"/>
                <w:szCs w:val="24"/>
              </w:rPr>
              <w:t xml:space="preserve">3. Успешно реализует креативные решения поставленных задач в условиях поликультурной образовательной среды.    </w:t>
            </w:r>
          </w:p>
        </w:tc>
        <w:tc>
          <w:tcPr>
            <w:tcW w:w="1817" w:type="pct"/>
          </w:tcPr>
          <w:p w14:paraId="23615B8A" w14:textId="6BA2F7D8" w:rsidR="00F17747" w:rsidRPr="00197F7B" w:rsidRDefault="00702AAA" w:rsidP="00F17747">
            <w:pPr>
              <w:pStyle w:val="af3"/>
              <w:rPr>
                <w:rFonts w:ascii="Times New Roman" w:eastAsia="Times New Roman" w:hAnsi="Times New Roman" w:cs="Times New Roman"/>
                <w:color w:val="000000" w:themeColor="text1"/>
                <w:sz w:val="24"/>
                <w:szCs w:val="24"/>
              </w:rPr>
            </w:pPr>
            <w:r w:rsidRPr="00197F7B">
              <w:rPr>
                <w:rFonts w:ascii="Times New Roman" w:eastAsia="Times New Roman" w:hAnsi="Times New Roman" w:cs="Times New Roman"/>
                <w:color w:val="000000" w:themeColor="text1"/>
                <w:sz w:val="24"/>
                <w:szCs w:val="24"/>
                <w:lang w:eastAsia="ru-RU"/>
              </w:rPr>
              <w:t xml:space="preserve">1. </w:t>
            </w:r>
            <w:r w:rsidR="00210790" w:rsidRPr="00197F7B">
              <w:rPr>
                <w:rFonts w:ascii="Times New Roman" w:eastAsia="Times New Roman" w:hAnsi="Times New Roman" w:cs="Times New Roman"/>
                <w:i/>
                <w:iCs/>
                <w:color w:val="000000" w:themeColor="text1"/>
                <w:sz w:val="24"/>
                <w:szCs w:val="24"/>
                <w:lang w:eastAsia="ru-RU"/>
              </w:rPr>
              <w:t xml:space="preserve">знать: </w:t>
            </w:r>
            <w:r w:rsidR="00F17747" w:rsidRPr="00197F7B">
              <w:rPr>
                <w:rFonts w:ascii="Times New Roman" w:eastAsia="Times New Roman" w:hAnsi="Times New Roman" w:cs="Times New Roman"/>
                <w:color w:val="000000" w:themeColor="text1"/>
                <w:sz w:val="24"/>
                <w:szCs w:val="24"/>
              </w:rPr>
              <w:t>базовые концепции лингвистики и межкультурной коммуникации.</w:t>
            </w:r>
          </w:p>
          <w:p w14:paraId="232C4BF9" w14:textId="4EB19D99" w:rsidR="00F17747" w:rsidRPr="00197F7B" w:rsidRDefault="00F17747" w:rsidP="00F17747">
            <w:pPr>
              <w:shd w:val="clear" w:color="auto" w:fill="FFFFFF"/>
              <w:jc w:val="both"/>
              <w:rPr>
                <w:rFonts w:ascii="Times New Roman" w:eastAsia="Times New Roman" w:hAnsi="Times New Roman" w:cs="Times New Roman"/>
                <w:color w:val="000000" w:themeColor="text1"/>
                <w:sz w:val="24"/>
                <w:szCs w:val="24"/>
                <w:lang w:eastAsia="ru-RU"/>
              </w:rPr>
            </w:pPr>
            <w:r w:rsidRPr="00197F7B">
              <w:rPr>
                <w:rFonts w:ascii="Times New Roman" w:eastAsia="Times New Roman" w:hAnsi="Times New Roman" w:cs="Times New Roman"/>
                <w:i/>
                <w:iCs/>
                <w:color w:val="000000" w:themeColor="text1"/>
                <w:sz w:val="24"/>
                <w:szCs w:val="24"/>
                <w:lang w:eastAsia="ru-RU"/>
              </w:rPr>
              <w:t>у</w:t>
            </w:r>
            <w:r w:rsidR="00702AAA" w:rsidRPr="00197F7B">
              <w:rPr>
                <w:rFonts w:ascii="Times New Roman" w:eastAsia="Times New Roman" w:hAnsi="Times New Roman" w:cs="Times New Roman"/>
                <w:i/>
                <w:iCs/>
                <w:color w:val="000000" w:themeColor="text1"/>
                <w:sz w:val="24"/>
                <w:szCs w:val="24"/>
                <w:lang w:eastAsia="ru-RU"/>
              </w:rPr>
              <w:t>меть</w:t>
            </w:r>
            <w:r w:rsidRPr="00197F7B">
              <w:rPr>
                <w:rFonts w:ascii="Times New Roman" w:eastAsia="Times New Roman" w:hAnsi="Times New Roman" w:cs="Times New Roman"/>
                <w:i/>
                <w:iCs/>
                <w:color w:val="000000" w:themeColor="text1"/>
                <w:sz w:val="24"/>
                <w:szCs w:val="24"/>
                <w:lang w:eastAsia="ru-RU"/>
              </w:rPr>
              <w:t>:</w:t>
            </w:r>
          </w:p>
          <w:p w14:paraId="114A7D88" w14:textId="7B16579E" w:rsidR="00702AAA" w:rsidRPr="00197F7B" w:rsidRDefault="00702AAA" w:rsidP="007A65DF">
            <w:pPr>
              <w:shd w:val="clear" w:color="auto" w:fill="FFFFFF"/>
              <w:jc w:val="both"/>
              <w:rPr>
                <w:rFonts w:ascii="Times New Roman" w:eastAsia="Times New Roman" w:hAnsi="Times New Roman" w:cs="Times New Roman"/>
                <w:color w:val="000000" w:themeColor="text1"/>
                <w:sz w:val="24"/>
                <w:szCs w:val="24"/>
                <w:lang w:eastAsia="ru-RU"/>
              </w:rPr>
            </w:pPr>
            <w:r w:rsidRPr="00197F7B">
              <w:rPr>
                <w:rFonts w:ascii="Times New Roman" w:eastAsia="Times New Roman" w:hAnsi="Times New Roman" w:cs="Times New Roman"/>
                <w:color w:val="000000" w:themeColor="text1"/>
                <w:sz w:val="24"/>
                <w:szCs w:val="24"/>
                <w:lang w:eastAsia="ru-RU"/>
              </w:rPr>
              <w:t>анализировать</w:t>
            </w:r>
          </w:p>
          <w:p w14:paraId="7D8C1397" w14:textId="78758097" w:rsidR="00702AAA" w:rsidRPr="00197F7B" w:rsidRDefault="00702AAA" w:rsidP="007A65DF">
            <w:pPr>
              <w:shd w:val="clear" w:color="auto" w:fill="FFFFFF"/>
              <w:jc w:val="both"/>
              <w:rPr>
                <w:rFonts w:ascii="Times New Roman" w:eastAsia="Times New Roman" w:hAnsi="Times New Roman" w:cs="Times New Roman"/>
                <w:color w:val="000000" w:themeColor="text1"/>
                <w:sz w:val="24"/>
                <w:szCs w:val="24"/>
                <w:lang w:eastAsia="ru-RU"/>
              </w:rPr>
            </w:pPr>
            <w:r w:rsidRPr="00197F7B">
              <w:rPr>
                <w:rFonts w:ascii="Times New Roman" w:eastAsia="Times New Roman" w:hAnsi="Times New Roman" w:cs="Times New Roman"/>
                <w:color w:val="000000" w:themeColor="text1"/>
                <w:sz w:val="24"/>
                <w:szCs w:val="24"/>
                <w:lang w:eastAsia="ru-RU"/>
              </w:rPr>
              <w:t>особенности</w:t>
            </w:r>
            <w:r w:rsidR="007A65DF" w:rsidRPr="00197F7B">
              <w:rPr>
                <w:rFonts w:ascii="Times New Roman" w:eastAsia="Times New Roman" w:hAnsi="Times New Roman" w:cs="Times New Roman"/>
                <w:color w:val="000000" w:themeColor="text1"/>
                <w:sz w:val="24"/>
                <w:szCs w:val="24"/>
                <w:lang w:eastAsia="ru-RU"/>
              </w:rPr>
              <w:t xml:space="preserve"> </w:t>
            </w:r>
            <w:r w:rsidRPr="00197F7B">
              <w:rPr>
                <w:rFonts w:ascii="Times New Roman" w:eastAsia="Times New Roman" w:hAnsi="Times New Roman" w:cs="Times New Roman"/>
                <w:color w:val="000000" w:themeColor="text1"/>
                <w:sz w:val="24"/>
                <w:szCs w:val="24"/>
                <w:lang w:eastAsia="ru-RU"/>
              </w:rPr>
              <w:t>коммуникативного поведения</w:t>
            </w:r>
          </w:p>
          <w:p w14:paraId="09638431" w14:textId="001D00AE" w:rsidR="00702AAA" w:rsidRPr="00197F7B" w:rsidRDefault="00702AAA" w:rsidP="007A65DF">
            <w:pPr>
              <w:shd w:val="clear" w:color="auto" w:fill="FFFFFF"/>
              <w:jc w:val="both"/>
              <w:rPr>
                <w:rFonts w:ascii="Times New Roman" w:eastAsia="Times New Roman" w:hAnsi="Times New Roman" w:cs="Times New Roman"/>
                <w:color w:val="000000" w:themeColor="text1"/>
                <w:sz w:val="24"/>
                <w:szCs w:val="24"/>
                <w:lang w:eastAsia="ru-RU"/>
              </w:rPr>
            </w:pPr>
            <w:r w:rsidRPr="00197F7B">
              <w:rPr>
                <w:rFonts w:ascii="Times New Roman" w:eastAsia="Times New Roman" w:hAnsi="Times New Roman" w:cs="Times New Roman"/>
                <w:color w:val="000000" w:themeColor="text1"/>
                <w:sz w:val="24"/>
                <w:szCs w:val="24"/>
                <w:lang w:eastAsia="ru-RU"/>
              </w:rPr>
              <w:t>представителей</w:t>
            </w:r>
            <w:r w:rsidR="007A65DF" w:rsidRPr="00197F7B">
              <w:rPr>
                <w:rFonts w:ascii="Times New Roman" w:eastAsia="Times New Roman" w:hAnsi="Times New Roman" w:cs="Times New Roman"/>
                <w:color w:val="000000" w:themeColor="text1"/>
                <w:sz w:val="24"/>
                <w:szCs w:val="24"/>
                <w:lang w:eastAsia="ru-RU"/>
              </w:rPr>
              <w:t xml:space="preserve"> </w:t>
            </w:r>
            <w:r w:rsidRPr="00197F7B">
              <w:rPr>
                <w:rFonts w:ascii="Times New Roman" w:eastAsia="Times New Roman" w:hAnsi="Times New Roman" w:cs="Times New Roman"/>
                <w:color w:val="000000" w:themeColor="text1"/>
                <w:sz w:val="24"/>
                <w:szCs w:val="24"/>
                <w:lang w:eastAsia="ru-RU"/>
              </w:rPr>
              <w:t>разных культур</w:t>
            </w:r>
            <w:r w:rsidR="007A65DF" w:rsidRPr="00197F7B">
              <w:rPr>
                <w:rFonts w:ascii="Times New Roman" w:eastAsia="Times New Roman" w:hAnsi="Times New Roman" w:cs="Times New Roman"/>
                <w:color w:val="000000" w:themeColor="text1"/>
                <w:sz w:val="24"/>
                <w:szCs w:val="24"/>
                <w:lang w:eastAsia="ru-RU"/>
              </w:rPr>
              <w:t xml:space="preserve"> </w:t>
            </w:r>
            <w:r w:rsidRPr="00197F7B">
              <w:rPr>
                <w:rFonts w:ascii="Times New Roman" w:eastAsia="Times New Roman" w:hAnsi="Times New Roman" w:cs="Times New Roman"/>
                <w:color w:val="000000" w:themeColor="text1"/>
                <w:sz w:val="24"/>
                <w:szCs w:val="24"/>
                <w:lang w:eastAsia="ru-RU"/>
              </w:rPr>
              <w:t>в различных</w:t>
            </w:r>
            <w:r w:rsidR="007A65DF" w:rsidRPr="00197F7B">
              <w:rPr>
                <w:rFonts w:ascii="Times New Roman" w:eastAsia="Times New Roman" w:hAnsi="Times New Roman" w:cs="Times New Roman"/>
                <w:color w:val="000000" w:themeColor="text1"/>
                <w:sz w:val="24"/>
                <w:szCs w:val="24"/>
                <w:lang w:eastAsia="ru-RU"/>
              </w:rPr>
              <w:t xml:space="preserve"> </w:t>
            </w:r>
            <w:r w:rsidRPr="00197F7B">
              <w:rPr>
                <w:rFonts w:ascii="Times New Roman" w:eastAsia="Times New Roman" w:hAnsi="Times New Roman" w:cs="Times New Roman"/>
                <w:color w:val="000000" w:themeColor="text1"/>
                <w:sz w:val="24"/>
                <w:szCs w:val="24"/>
                <w:lang w:eastAsia="ru-RU"/>
              </w:rPr>
              <w:t>сферах</w:t>
            </w:r>
          </w:p>
          <w:p w14:paraId="402A865C" w14:textId="3AA81121" w:rsidR="00702AAA" w:rsidRPr="00197F7B" w:rsidRDefault="00702AAA" w:rsidP="007A65DF">
            <w:pPr>
              <w:shd w:val="clear" w:color="auto" w:fill="FFFFFF"/>
              <w:jc w:val="both"/>
              <w:rPr>
                <w:rFonts w:ascii="Times New Roman" w:eastAsia="Times New Roman" w:hAnsi="Times New Roman" w:cs="Times New Roman"/>
                <w:color w:val="000000" w:themeColor="text1"/>
                <w:sz w:val="24"/>
                <w:szCs w:val="24"/>
                <w:lang w:eastAsia="ru-RU"/>
              </w:rPr>
            </w:pPr>
            <w:r w:rsidRPr="00197F7B">
              <w:rPr>
                <w:rFonts w:ascii="Times New Roman" w:eastAsia="Times New Roman" w:hAnsi="Times New Roman" w:cs="Times New Roman"/>
                <w:color w:val="000000" w:themeColor="text1"/>
                <w:sz w:val="24"/>
                <w:szCs w:val="24"/>
                <w:lang w:eastAsia="ru-RU"/>
              </w:rPr>
              <w:t>общественной</w:t>
            </w:r>
            <w:r w:rsidR="007A65DF" w:rsidRPr="00197F7B">
              <w:rPr>
                <w:rFonts w:ascii="Times New Roman" w:eastAsia="Times New Roman" w:hAnsi="Times New Roman" w:cs="Times New Roman"/>
                <w:color w:val="000000" w:themeColor="text1"/>
                <w:sz w:val="24"/>
                <w:szCs w:val="24"/>
                <w:lang w:eastAsia="ru-RU"/>
              </w:rPr>
              <w:t xml:space="preserve"> </w:t>
            </w:r>
            <w:r w:rsidRPr="00197F7B">
              <w:rPr>
                <w:rFonts w:ascii="Times New Roman" w:eastAsia="Times New Roman" w:hAnsi="Times New Roman" w:cs="Times New Roman"/>
                <w:color w:val="000000" w:themeColor="text1"/>
                <w:sz w:val="24"/>
                <w:szCs w:val="24"/>
                <w:lang w:eastAsia="ru-RU"/>
              </w:rPr>
              <w:t>жизни.</w:t>
            </w:r>
          </w:p>
          <w:p w14:paraId="3CF7B26B" w14:textId="77777777" w:rsidR="00676E2A" w:rsidRPr="00197F7B" w:rsidRDefault="00676E2A" w:rsidP="007A65DF">
            <w:pPr>
              <w:shd w:val="clear" w:color="auto" w:fill="FFFFFF"/>
              <w:jc w:val="both"/>
              <w:rPr>
                <w:rFonts w:ascii="Times New Roman" w:eastAsia="Times New Roman" w:hAnsi="Times New Roman" w:cs="Times New Roman"/>
                <w:color w:val="000000" w:themeColor="text1"/>
                <w:sz w:val="24"/>
                <w:szCs w:val="24"/>
                <w:lang w:eastAsia="ru-RU"/>
              </w:rPr>
            </w:pPr>
          </w:p>
          <w:p w14:paraId="05A3AC64" w14:textId="77777777" w:rsidR="003559F2" w:rsidRPr="00197F7B" w:rsidRDefault="00702AAA" w:rsidP="003559F2">
            <w:pPr>
              <w:pStyle w:val="af3"/>
              <w:jc w:val="both"/>
              <w:rPr>
                <w:rFonts w:ascii="Times New Roman" w:eastAsia="Times New Roman" w:hAnsi="Times New Roman" w:cs="Times New Roman"/>
                <w:color w:val="000000" w:themeColor="text1"/>
                <w:sz w:val="24"/>
                <w:szCs w:val="24"/>
              </w:rPr>
            </w:pPr>
            <w:r w:rsidRPr="00197F7B">
              <w:rPr>
                <w:rFonts w:ascii="Times New Roman" w:eastAsia="Times New Roman" w:hAnsi="Times New Roman" w:cs="Times New Roman"/>
                <w:color w:val="000000" w:themeColor="text1"/>
                <w:sz w:val="24"/>
                <w:szCs w:val="24"/>
                <w:lang w:eastAsia="ru-RU"/>
              </w:rPr>
              <w:t>2.</w:t>
            </w:r>
            <w:r w:rsidR="003559F2" w:rsidRPr="00197F7B">
              <w:rPr>
                <w:rFonts w:ascii="Times New Roman" w:eastAsia="Times New Roman" w:hAnsi="Times New Roman" w:cs="Times New Roman"/>
                <w:i/>
                <w:iCs/>
                <w:color w:val="000000" w:themeColor="text1"/>
                <w:sz w:val="24"/>
                <w:szCs w:val="24"/>
                <w:lang w:eastAsia="ru-RU"/>
              </w:rPr>
              <w:t>знать</w:t>
            </w:r>
            <w:r w:rsidRPr="00197F7B">
              <w:rPr>
                <w:rFonts w:ascii="Times New Roman" w:eastAsia="Times New Roman" w:hAnsi="Times New Roman" w:cs="Times New Roman"/>
                <w:i/>
                <w:iCs/>
                <w:color w:val="000000" w:themeColor="text1"/>
                <w:sz w:val="24"/>
                <w:szCs w:val="24"/>
                <w:lang w:eastAsia="ru-RU"/>
              </w:rPr>
              <w:t>:</w:t>
            </w:r>
            <w:r w:rsidRPr="00197F7B">
              <w:rPr>
                <w:rFonts w:ascii="Times New Roman" w:eastAsia="Times New Roman" w:hAnsi="Times New Roman" w:cs="Times New Roman"/>
                <w:color w:val="000000" w:themeColor="text1"/>
                <w:sz w:val="24"/>
                <w:szCs w:val="24"/>
                <w:lang w:eastAsia="ru-RU"/>
              </w:rPr>
              <w:t xml:space="preserve"> </w:t>
            </w:r>
            <w:r w:rsidR="003559F2" w:rsidRPr="00197F7B">
              <w:rPr>
                <w:rFonts w:ascii="Times New Roman" w:hAnsi="Times New Roman" w:cs="Times New Roman"/>
                <w:color w:val="000000" w:themeColor="text1"/>
                <w:sz w:val="24"/>
                <w:szCs w:val="24"/>
                <w:shd w:val="clear" w:color="auto" w:fill="FFFFFF"/>
              </w:rPr>
              <w:t xml:space="preserve">требования к постановке цели и задач </w:t>
            </w:r>
            <w:r w:rsidR="003559F2" w:rsidRPr="00197F7B">
              <w:rPr>
                <w:rFonts w:ascii="Times New Roman" w:eastAsia="Times New Roman" w:hAnsi="Times New Roman" w:cs="Times New Roman"/>
                <w:color w:val="000000" w:themeColor="text1"/>
                <w:sz w:val="24"/>
                <w:szCs w:val="24"/>
              </w:rPr>
              <w:t>констатирующего этапа эксперимента для самостоятельного решения.</w:t>
            </w:r>
          </w:p>
          <w:p w14:paraId="4D3AC2E3" w14:textId="71FB2C09" w:rsidR="00676E2A" w:rsidRPr="00197F7B" w:rsidRDefault="003559F2" w:rsidP="003559F2">
            <w:pPr>
              <w:pStyle w:val="af3"/>
              <w:rPr>
                <w:rFonts w:ascii="Times New Roman" w:eastAsia="Times New Roman" w:hAnsi="Times New Roman" w:cs="Times New Roman"/>
                <w:color w:val="000000" w:themeColor="text1"/>
                <w:sz w:val="24"/>
                <w:szCs w:val="24"/>
              </w:rPr>
            </w:pPr>
            <w:r w:rsidRPr="00197F7B">
              <w:rPr>
                <w:rFonts w:ascii="Times New Roman" w:eastAsia="Times New Roman" w:hAnsi="Times New Roman" w:cs="Times New Roman"/>
                <w:i/>
                <w:iCs/>
                <w:color w:val="000000" w:themeColor="text1"/>
                <w:sz w:val="24"/>
                <w:szCs w:val="24"/>
                <w:lang w:eastAsia="ru-RU"/>
              </w:rPr>
              <w:t>уметь:</w:t>
            </w:r>
            <w:r w:rsidRPr="00197F7B">
              <w:rPr>
                <w:rFonts w:ascii="Times New Roman" w:eastAsia="Times New Roman" w:hAnsi="Times New Roman" w:cs="Times New Roman"/>
                <w:color w:val="000000" w:themeColor="text1"/>
                <w:sz w:val="24"/>
                <w:szCs w:val="24"/>
                <w:lang w:eastAsia="ru-RU"/>
              </w:rPr>
              <w:t xml:space="preserve"> формулировать цели и задачи</w:t>
            </w:r>
            <w:r w:rsidRPr="00197F7B">
              <w:rPr>
                <w:rFonts w:ascii="Times New Roman" w:eastAsia="Times New Roman" w:hAnsi="Times New Roman" w:cs="Times New Roman"/>
                <w:color w:val="000000" w:themeColor="text1"/>
                <w:sz w:val="24"/>
                <w:szCs w:val="24"/>
              </w:rPr>
              <w:t xml:space="preserve"> констатирующего этапа эксперимента для самостоятельного решения.</w:t>
            </w:r>
          </w:p>
          <w:p w14:paraId="33BA0B23" w14:textId="77777777" w:rsidR="00676E2A" w:rsidRPr="00197F7B" w:rsidRDefault="00676E2A" w:rsidP="007A65DF">
            <w:pPr>
              <w:shd w:val="clear" w:color="auto" w:fill="FFFFFF"/>
              <w:jc w:val="both"/>
              <w:rPr>
                <w:rFonts w:ascii="Times New Roman" w:eastAsia="Times New Roman" w:hAnsi="Times New Roman" w:cs="Times New Roman"/>
                <w:color w:val="000000" w:themeColor="text1"/>
                <w:sz w:val="24"/>
                <w:szCs w:val="24"/>
                <w:lang w:eastAsia="ru-RU"/>
              </w:rPr>
            </w:pPr>
          </w:p>
          <w:p w14:paraId="68C4D89C" w14:textId="77777777" w:rsidR="00C66BE6" w:rsidRPr="00197F7B" w:rsidRDefault="00702AAA" w:rsidP="00C66BE6">
            <w:pPr>
              <w:shd w:val="clear" w:color="auto" w:fill="FFFFFF"/>
              <w:rPr>
                <w:rFonts w:ascii="Times New Roman" w:eastAsia="Times New Roman" w:hAnsi="Times New Roman" w:cs="Times New Roman"/>
                <w:color w:val="000000" w:themeColor="text1"/>
                <w:sz w:val="24"/>
                <w:szCs w:val="24"/>
                <w:lang w:eastAsia="ru-RU"/>
              </w:rPr>
            </w:pPr>
            <w:r w:rsidRPr="00197F7B">
              <w:rPr>
                <w:rFonts w:ascii="Times New Roman" w:eastAsia="Times New Roman" w:hAnsi="Times New Roman" w:cs="Times New Roman"/>
                <w:color w:val="000000" w:themeColor="text1"/>
                <w:sz w:val="24"/>
                <w:szCs w:val="24"/>
                <w:lang w:eastAsia="ru-RU"/>
              </w:rPr>
              <w:t>3.</w:t>
            </w:r>
            <w:r w:rsidR="00C66BE6" w:rsidRPr="00197F7B">
              <w:rPr>
                <w:rFonts w:ascii="Times New Roman" w:eastAsia="Times New Roman" w:hAnsi="Times New Roman" w:cs="Times New Roman"/>
                <w:i/>
                <w:iCs/>
                <w:color w:val="000000" w:themeColor="text1"/>
                <w:sz w:val="24"/>
                <w:szCs w:val="24"/>
                <w:lang w:eastAsia="ru-RU"/>
              </w:rPr>
              <w:t>знать:</w:t>
            </w:r>
            <w:r w:rsidR="00C66BE6" w:rsidRPr="00197F7B">
              <w:rPr>
                <w:rFonts w:ascii="Times New Roman" w:eastAsia="Times New Roman" w:hAnsi="Times New Roman" w:cs="Times New Roman"/>
                <w:color w:val="000000" w:themeColor="text1"/>
                <w:sz w:val="24"/>
                <w:szCs w:val="24"/>
                <w:lang w:eastAsia="ru-RU"/>
              </w:rPr>
              <w:t xml:space="preserve"> особенности</w:t>
            </w:r>
          </w:p>
          <w:p w14:paraId="1A4F0AB3" w14:textId="0F791C57" w:rsidR="00C66BE6" w:rsidRPr="00C66BE6" w:rsidRDefault="00C66BE6" w:rsidP="00C66BE6">
            <w:pPr>
              <w:shd w:val="clear" w:color="auto" w:fill="FFFFFF"/>
              <w:rPr>
                <w:rFonts w:ascii="Times New Roman" w:eastAsia="Times New Roman" w:hAnsi="Times New Roman" w:cs="Times New Roman"/>
                <w:color w:val="000000" w:themeColor="text1"/>
                <w:sz w:val="24"/>
                <w:szCs w:val="24"/>
                <w:lang w:eastAsia="ru-RU"/>
              </w:rPr>
            </w:pPr>
            <w:r w:rsidRPr="00C66BE6">
              <w:rPr>
                <w:rFonts w:ascii="Times New Roman" w:eastAsia="Times New Roman" w:hAnsi="Times New Roman" w:cs="Times New Roman"/>
                <w:color w:val="000000" w:themeColor="text1"/>
                <w:sz w:val="24"/>
                <w:szCs w:val="24"/>
                <w:lang w:eastAsia="ru-RU"/>
              </w:rPr>
              <w:t>коммуникативного поведения</w:t>
            </w:r>
          </w:p>
          <w:p w14:paraId="32D7B1ED" w14:textId="1F40F41E" w:rsidR="00C66BE6" w:rsidRPr="00C66BE6" w:rsidRDefault="00C66BE6" w:rsidP="00C66BE6">
            <w:pPr>
              <w:shd w:val="clear" w:color="auto" w:fill="FFFFFF"/>
              <w:rPr>
                <w:rFonts w:ascii="Times New Roman" w:eastAsia="Times New Roman" w:hAnsi="Times New Roman" w:cs="Times New Roman"/>
                <w:color w:val="000000" w:themeColor="text1"/>
                <w:sz w:val="24"/>
                <w:szCs w:val="24"/>
                <w:lang w:eastAsia="ru-RU"/>
              </w:rPr>
            </w:pPr>
            <w:r w:rsidRPr="00C66BE6">
              <w:rPr>
                <w:rFonts w:ascii="Times New Roman" w:eastAsia="Times New Roman" w:hAnsi="Times New Roman" w:cs="Times New Roman"/>
                <w:color w:val="000000" w:themeColor="text1"/>
                <w:sz w:val="24"/>
                <w:szCs w:val="24"/>
                <w:lang w:eastAsia="ru-RU"/>
              </w:rPr>
              <w:t>представителей</w:t>
            </w:r>
            <w:r w:rsidRPr="00197F7B">
              <w:rPr>
                <w:rFonts w:ascii="Times New Roman" w:eastAsia="Times New Roman" w:hAnsi="Times New Roman" w:cs="Times New Roman"/>
                <w:color w:val="000000" w:themeColor="text1"/>
                <w:sz w:val="24"/>
                <w:szCs w:val="24"/>
                <w:lang w:eastAsia="ru-RU"/>
              </w:rPr>
              <w:t xml:space="preserve"> </w:t>
            </w:r>
            <w:r w:rsidRPr="00C66BE6">
              <w:rPr>
                <w:rFonts w:ascii="Times New Roman" w:eastAsia="Times New Roman" w:hAnsi="Times New Roman" w:cs="Times New Roman"/>
                <w:color w:val="000000" w:themeColor="text1"/>
                <w:sz w:val="24"/>
                <w:szCs w:val="24"/>
                <w:lang w:eastAsia="ru-RU"/>
              </w:rPr>
              <w:t>разных</w:t>
            </w:r>
            <w:r w:rsidRPr="00197F7B">
              <w:rPr>
                <w:rFonts w:ascii="Times New Roman" w:eastAsia="Times New Roman" w:hAnsi="Times New Roman" w:cs="Times New Roman"/>
                <w:color w:val="000000" w:themeColor="text1"/>
                <w:sz w:val="24"/>
                <w:szCs w:val="24"/>
                <w:lang w:eastAsia="ru-RU"/>
              </w:rPr>
              <w:t xml:space="preserve"> </w:t>
            </w:r>
            <w:r w:rsidRPr="00C66BE6">
              <w:rPr>
                <w:rFonts w:ascii="Times New Roman" w:eastAsia="Times New Roman" w:hAnsi="Times New Roman" w:cs="Times New Roman"/>
                <w:color w:val="000000" w:themeColor="text1"/>
                <w:sz w:val="24"/>
                <w:szCs w:val="24"/>
                <w:lang w:eastAsia="ru-RU"/>
              </w:rPr>
              <w:t>культур</w:t>
            </w:r>
            <w:r w:rsidRPr="00197F7B">
              <w:rPr>
                <w:rFonts w:ascii="Times New Roman" w:eastAsia="Times New Roman" w:hAnsi="Times New Roman" w:cs="Times New Roman"/>
                <w:color w:val="000000" w:themeColor="text1"/>
                <w:sz w:val="24"/>
                <w:szCs w:val="24"/>
                <w:lang w:eastAsia="ru-RU"/>
              </w:rPr>
              <w:t xml:space="preserve"> </w:t>
            </w:r>
            <w:r w:rsidRPr="00C66BE6">
              <w:rPr>
                <w:rFonts w:ascii="Times New Roman" w:eastAsia="Times New Roman" w:hAnsi="Times New Roman" w:cs="Times New Roman"/>
                <w:color w:val="000000" w:themeColor="text1"/>
                <w:sz w:val="24"/>
                <w:szCs w:val="24"/>
                <w:lang w:eastAsia="ru-RU"/>
              </w:rPr>
              <w:t>в различных</w:t>
            </w:r>
          </w:p>
          <w:p w14:paraId="5F75636E" w14:textId="0A487743" w:rsidR="00C66BE6" w:rsidRPr="00C66BE6" w:rsidRDefault="00C66BE6" w:rsidP="00C66BE6">
            <w:pPr>
              <w:shd w:val="clear" w:color="auto" w:fill="FFFFFF"/>
              <w:rPr>
                <w:rFonts w:ascii="Times New Roman" w:eastAsia="Times New Roman" w:hAnsi="Times New Roman" w:cs="Times New Roman"/>
                <w:color w:val="000000" w:themeColor="text1"/>
                <w:sz w:val="24"/>
                <w:szCs w:val="24"/>
                <w:lang w:eastAsia="ru-RU"/>
              </w:rPr>
            </w:pPr>
            <w:r w:rsidRPr="00C66BE6">
              <w:rPr>
                <w:rFonts w:ascii="Times New Roman" w:eastAsia="Times New Roman" w:hAnsi="Times New Roman" w:cs="Times New Roman"/>
                <w:color w:val="000000" w:themeColor="text1"/>
                <w:sz w:val="24"/>
                <w:szCs w:val="24"/>
                <w:lang w:eastAsia="ru-RU"/>
              </w:rPr>
              <w:t>сферах</w:t>
            </w:r>
            <w:r w:rsidRPr="00197F7B">
              <w:rPr>
                <w:rFonts w:ascii="Times New Roman" w:eastAsia="Times New Roman" w:hAnsi="Times New Roman" w:cs="Times New Roman"/>
                <w:color w:val="000000" w:themeColor="text1"/>
                <w:sz w:val="24"/>
                <w:szCs w:val="24"/>
                <w:lang w:eastAsia="ru-RU"/>
              </w:rPr>
              <w:t xml:space="preserve"> </w:t>
            </w:r>
            <w:r w:rsidRPr="00C66BE6">
              <w:rPr>
                <w:rFonts w:ascii="Times New Roman" w:eastAsia="Times New Roman" w:hAnsi="Times New Roman" w:cs="Times New Roman"/>
                <w:color w:val="000000" w:themeColor="text1"/>
                <w:sz w:val="24"/>
                <w:szCs w:val="24"/>
                <w:lang w:eastAsia="ru-RU"/>
              </w:rPr>
              <w:t>общественной</w:t>
            </w:r>
          </w:p>
          <w:p w14:paraId="74377DC1" w14:textId="77777777" w:rsidR="0024445C" w:rsidRPr="00197F7B" w:rsidRDefault="00C66BE6" w:rsidP="00C66BE6">
            <w:pPr>
              <w:shd w:val="clear" w:color="auto" w:fill="FFFFFF"/>
              <w:rPr>
                <w:rFonts w:ascii="Times New Roman" w:eastAsia="Times New Roman" w:hAnsi="Times New Roman" w:cs="Times New Roman"/>
                <w:color w:val="000000" w:themeColor="text1"/>
                <w:sz w:val="24"/>
                <w:szCs w:val="24"/>
                <w:lang w:eastAsia="ru-RU"/>
              </w:rPr>
            </w:pPr>
            <w:r w:rsidRPr="00C66BE6">
              <w:rPr>
                <w:rFonts w:ascii="Times New Roman" w:eastAsia="Times New Roman" w:hAnsi="Times New Roman" w:cs="Times New Roman"/>
                <w:color w:val="000000" w:themeColor="text1"/>
                <w:sz w:val="24"/>
                <w:szCs w:val="24"/>
                <w:lang w:eastAsia="ru-RU"/>
              </w:rPr>
              <w:t>жизни.</w:t>
            </w:r>
          </w:p>
          <w:p w14:paraId="57BA78C7" w14:textId="77777777" w:rsidR="00197F7B" w:rsidRPr="00197F7B" w:rsidRDefault="00C66BE6" w:rsidP="00197F7B">
            <w:pPr>
              <w:shd w:val="clear" w:color="auto" w:fill="FFFFFF"/>
              <w:rPr>
                <w:rFonts w:ascii="Times New Roman" w:eastAsia="Times New Roman" w:hAnsi="Times New Roman" w:cs="Times New Roman"/>
                <w:color w:val="000000"/>
                <w:sz w:val="24"/>
                <w:szCs w:val="24"/>
                <w:lang w:eastAsia="ru-RU"/>
              </w:rPr>
            </w:pPr>
            <w:r w:rsidRPr="00197F7B">
              <w:rPr>
                <w:rFonts w:ascii="Times New Roman" w:eastAsia="Times New Roman" w:hAnsi="Times New Roman" w:cs="Times New Roman"/>
                <w:i/>
                <w:iCs/>
                <w:color w:val="000000" w:themeColor="text1"/>
                <w:sz w:val="24"/>
                <w:szCs w:val="24"/>
                <w:lang w:eastAsia="ru-RU"/>
              </w:rPr>
              <w:t>уметь</w:t>
            </w:r>
            <w:r w:rsidRPr="00197F7B">
              <w:rPr>
                <w:rFonts w:ascii="Times New Roman" w:eastAsia="Times New Roman" w:hAnsi="Times New Roman" w:cs="Times New Roman"/>
                <w:color w:val="000000" w:themeColor="text1"/>
                <w:sz w:val="24"/>
                <w:szCs w:val="24"/>
                <w:lang w:eastAsia="ru-RU"/>
              </w:rPr>
              <w:t xml:space="preserve">: </w:t>
            </w:r>
            <w:r w:rsidR="00197F7B" w:rsidRPr="00197F7B">
              <w:rPr>
                <w:rFonts w:ascii="Times New Roman" w:eastAsia="Times New Roman" w:hAnsi="Times New Roman" w:cs="Times New Roman"/>
                <w:color w:val="000000" w:themeColor="text1"/>
                <w:sz w:val="24"/>
                <w:szCs w:val="24"/>
                <w:lang w:eastAsia="ru-RU"/>
              </w:rPr>
              <w:t xml:space="preserve">использовать оригинальные способы решения </w:t>
            </w:r>
            <w:r w:rsidR="00197F7B" w:rsidRPr="00197F7B">
              <w:rPr>
                <w:rFonts w:ascii="Times New Roman" w:eastAsia="Times New Roman" w:hAnsi="Times New Roman" w:cs="Times New Roman"/>
                <w:color w:val="000000"/>
                <w:sz w:val="24"/>
                <w:szCs w:val="24"/>
                <w:lang w:eastAsia="ru-RU"/>
              </w:rPr>
              <w:t>в</w:t>
            </w:r>
          </w:p>
          <w:p w14:paraId="27B85225" w14:textId="77777777" w:rsidR="00197F7B" w:rsidRPr="00197F7B" w:rsidRDefault="00197F7B" w:rsidP="00197F7B">
            <w:pPr>
              <w:shd w:val="clear" w:color="auto" w:fill="FFFFFF"/>
              <w:rPr>
                <w:rFonts w:ascii="Times New Roman" w:eastAsia="Times New Roman" w:hAnsi="Times New Roman" w:cs="Times New Roman"/>
                <w:color w:val="000000"/>
                <w:sz w:val="24"/>
                <w:szCs w:val="24"/>
                <w:lang w:eastAsia="ru-RU"/>
              </w:rPr>
            </w:pPr>
            <w:r w:rsidRPr="00197F7B">
              <w:rPr>
                <w:rFonts w:ascii="Times New Roman" w:eastAsia="Times New Roman" w:hAnsi="Times New Roman" w:cs="Times New Roman"/>
                <w:color w:val="000000"/>
                <w:sz w:val="24"/>
                <w:szCs w:val="24"/>
                <w:lang w:eastAsia="ru-RU"/>
              </w:rPr>
              <w:t>поликультурной</w:t>
            </w:r>
          </w:p>
          <w:p w14:paraId="5FC6799E" w14:textId="02868A44" w:rsidR="00C66BE6" w:rsidRPr="001A302E" w:rsidRDefault="00197F7B" w:rsidP="00C66BE6">
            <w:pPr>
              <w:shd w:val="clear" w:color="auto" w:fill="FFFFFF"/>
              <w:rPr>
                <w:rFonts w:ascii="Times New Roman" w:eastAsia="Times New Roman" w:hAnsi="Times New Roman" w:cs="Times New Roman"/>
                <w:color w:val="000000"/>
                <w:sz w:val="24"/>
                <w:szCs w:val="24"/>
                <w:lang w:eastAsia="ru-RU"/>
              </w:rPr>
            </w:pPr>
            <w:r w:rsidRPr="00197F7B">
              <w:rPr>
                <w:rFonts w:ascii="Times New Roman" w:eastAsia="Times New Roman" w:hAnsi="Times New Roman" w:cs="Times New Roman"/>
                <w:color w:val="000000"/>
                <w:sz w:val="24"/>
                <w:szCs w:val="24"/>
                <w:lang w:eastAsia="ru-RU"/>
              </w:rPr>
              <w:t>образовательной среде.</w:t>
            </w:r>
          </w:p>
        </w:tc>
      </w:tr>
    </w:tbl>
    <w:p w14:paraId="62DC3463" w14:textId="0714B148" w:rsidR="003D6FFC" w:rsidRDefault="003D6FFC" w:rsidP="003D6FFC">
      <w:pPr>
        <w:tabs>
          <w:tab w:val="left" w:pos="540"/>
        </w:tabs>
        <w:ind w:firstLine="709"/>
        <w:contextualSpacing/>
        <w:jc w:val="both"/>
        <w:rPr>
          <w:rFonts w:ascii="Times New Roman" w:hAnsi="Times New Roman" w:cs="Times New Roman"/>
          <w:sz w:val="28"/>
          <w:szCs w:val="28"/>
        </w:rPr>
      </w:pPr>
    </w:p>
    <w:p w14:paraId="3FE1CE27" w14:textId="77777777" w:rsidR="00E41110" w:rsidRPr="00C95D8F" w:rsidRDefault="00E41110" w:rsidP="003D6FFC">
      <w:pPr>
        <w:tabs>
          <w:tab w:val="left" w:pos="540"/>
        </w:tabs>
        <w:ind w:firstLine="709"/>
        <w:contextualSpacing/>
        <w:jc w:val="both"/>
        <w:rPr>
          <w:rFonts w:ascii="Times New Roman" w:hAnsi="Times New Roman" w:cs="Times New Roman"/>
          <w:sz w:val="28"/>
          <w:szCs w:val="28"/>
        </w:rPr>
      </w:pPr>
    </w:p>
    <w:p w14:paraId="0F8B1FD8" w14:textId="77777777" w:rsidR="003D6FFC" w:rsidRPr="00C95D8F" w:rsidRDefault="003D6FFC" w:rsidP="003D6FFC">
      <w:pPr>
        <w:ind w:firstLine="709"/>
        <w:jc w:val="both"/>
        <w:rPr>
          <w:rFonts w:ascii="Times New Roman" w:hAnsi="Times New Roman" w:cs="Times New Roman"/>
          <w:b/>
          <w:sz w:val="28"/>
          <w:szCs w:val="28"/>
        </w:rPr>
      </w:pPr>
      <w:r w:rsidRPr="00C95D8F">
        <w:rPr>
          <w:rFonts w:ascii="Times New Roman" w:hAnsi="Times New Roman" w:cs="Times New Roman"/>
          <w:b/>
          <w:bCs/>
          <w:sz w:val="28"/>
          <w:szCs w:val="28"/>
        </w:rPr>
        <w:lastRenderedPageBreak/>
        <w:t>3. Место дисциплины в структуре образовательной программы</w:t>
      </w:r>
    </w:p>
    <w:p w14:paraId="425B6D48" w14:textId="20055835" w:rsidR="00CE32F7" w:rsidRPr="00D7481C" w:rsidRDefault="00CE32F7" w:rsidP="00F77BC1">
      <w:pPr>
        <w:ind w:firstLine="360"/>
        <w:jc w:val="both"/>
        <w:rPr>
          <w:rFonts w:ascii="Times New Roman" w:hAnsi="Times New Roman" w:cs="Times New Roman"/>
          <w:b/>
          <w:bCs/>
          <w:sz w:val="28"/>
          <w:szCs w:val="28"/>
        </w:rPr>
      </w:pPr>
      <w:r w:rsidRPr="00D7481C">
        <w:rPr>
          <w:rFonts w:ascii="Times New Roman" w:hAnsi="Times New Roman" w:cs="Times New Roman"/>
          <w:color w:val="000000"/>
          <w:sz w:val="28"/>
          <w:szCs w:val="28"/>
          <w:shd w:val="clear" w:color="auto" w:fill="FFFFFF"/>
        </w:rPr>
        <w:t>Дисциплина «</w:t>
      </w:r>
      <w:r w:rsidR="00D7481C" w:rsidRPr="00D7481C">
        <w:rPr>
          <w:rFonts w:ascii="Times New Roman" w:hAnsi="Times New Roman" w:cs="Times New Roman"/>
          <w:bCs/>
          <w:sz w:val="28"/>
          <w:szCs w:val="28"/>
        </w:rPr>
        <w:t>История мирового кинематографа</w:t>
      </w:r>
      <w:r w:rsidRPr="00D7481C">
        <w:rPr>
          <w:rFonts w:ascii="Times New Roman" w:hAnsi="Times New Roman" w:cs="Times New Roman"/>
          <w:color w:val="000000"/>
          <w:sz w:val="28"/>
          <w:szCs w:val="28"/>
          <w:shd w:val="clear" w:color="auto" w:fill="FFFFFF"/>
        </w:rPr>
        <w:t>»</w:t>
      </w:r>
      <w:r w:rsidR="00A55729">
        <w:rPr>
          <w:rFonts w:ascii="Times New Roman" w:hAnsi="Times New Roman" w:cs="Times New Roman"/>
          <w:color w:val="000000"/>
          <w:sz w:val="28"/>
          <w:szCs w:val="28"/>
          <w:shd w:val="clear" w:color="auto" w:fill="FFFFFF"/>
        </w:rPr>
        <w:t xml:space="preserve"> является дисциплиной по выбору и</w:t>
      </w:r>
      <w:r w:rsidRPr="00D7481C">
        <w:rPr>
          <w:rFonts w:ascii="Times New Roman" w:hAnsi="Times New Roman" w:cs="Times New Roman"/>
          <w:color w:val="000000"/>
          <w:sz w:val="28"/>
          <w:szCs w:val="28"/>
          <w:shd w:val="clear" w:color="auto" w:fill="FFFFFF"/>
        </w:rPr>
        <w:t xml:space="preserve"> </w:t>
      </w:r>
      <w:r w:rsidR="00D7481C" w:rsidRPr="00D7481C">
        <w:rPr>
          <w:rFonts w:ascii="Times New Roman" w:hAnsi="Times New Roman" w:cs="Times New Roman"/>
          <w:sz w:val="28"/>
          <w:szCs w:val="28"/>
        </w:rPr>
        <w:t xml:space="preserve">входит </w:t>
      </w:r>
      <w:r w:rsidR="00D7481C" w:rsidRPr="00A55729">
        <w:rPr>
          <w:rFonts w:ascii="Times New Roman" w:hAnsi="Times New Roman" w:cs="Times New Roman"/>
          <w:sz w:val="28"/>
          <w:szCs w:val="28"/>
        </w:rPr>
        <w:t>в модуль</w:t>
      </w:r>
      <w:r w:rsidR="00A55729" w:rsidRPr="00A55729">
        <w:rPr>
          <w:rFonts w:ascii="Times New Roman" w:hAnsi="Times New Roman" w:cs="Times New Roman"/>
          <w:sz w:val="28"/>
          <w:szCs w:val="28"/>
        </w:rPr>
        <w:t xml:space="preserve"> 6</w:t>
      </w:r>
      <w:r w:rsidR="00A55729">
        <w:rPr>
          <w:rFonts w:ascii="Times New Roman" w:hAnsi="Times New Roman" w:cs="Times New Roman"/>
          <w:sz w:val="28"/>
          <w:szCs w:val="28"/>
        </w:rPr>
        <w:t xml:space="preserve"> </w:t>
      </w:r>
      <w:r w:rsidR="00D7481C" w:rsidRPr="00D7481C">
        <w:rPr>
          <w:rFonts w:ascii="Times New Roman" w:hAnsi="Times New Roman" w:cs="Times New Roman"/>
          <w:sz w:val="28"/>
          <w:szCs w:val="28"/>
        </w:rPr>
        <w:t>«</w:t>
      </w:r>
      <w:r w:rsidR="00D7481C" w:rsidRPr="00D7481C">
        <w:rPr>
          <w:rFonts w:ascii="Times New Roman" w:hAnsi="Times New Roman" w:cs="Times New Roman"/>
          <w:color w:val="000000"/>
          <w:sz w:val="28"/>
          <w:szCs w:val="28"/>
          <w:shd w:val="clear" w:color="auto" w:fill="FFFFFF"/>
        </w:rPr>
        <w:t>Сопоставительная культурология»</w:t>
      </w:r>
      <w:r w:rsidRPr="00D7481C">
        <w:rPr>
          <w:rFonts w:ascii="Times New Roman" w:hAnsi="Times New Roman" w:cs="Times New Roman"/>
          <w:color w:val="000000"/>
          <w:sz w:val="28"/>
          <w:szCs w:val="28"/>
          <w:shd w:val="clear" w:color="auto" w:fill="FFFFFF"/>
        </w:rPr>
        <w:t xml:space="preserve"> профиля «Когнитивная лингвистика и межкультурная коммуникация» направления подготовки 45.03.02 «Лингвистика».</w:t>
      </w:r>
    </w:p>
    <w:p w14:paraId="381A63BB" w14:textId="4B882E0C" w:rsidR="003D6FFC" w:rsidRDefault="003D6FFC" w:rsidP="00D3652D">
      <w:pPr>
        <w:pStyle w:val="a7"/>
        <w:numPr>
          <w:ilvl w:val="0"/>
          <w:numId w:val="2"/>
        </w:numPr>
        <w:jc w:val="both"/>
        <w:rPr>
          <w:rFonts w:ascii="Times New Roman" w:hAnsi="Times New Roman" w:cs="Times New Roman"/>
          <w:b/>
          <w:bCs/>
          <w:sz w:val="28"/>
          <w:szCs w:val="28"/>
        </w:rPr>
      </w:pPr>
      <w:r w:rsidRPr="00080B66">
        <w:rPr>
          <w:rFonts w:ascii="Times New Roman" w:hAnsi="Times New Roman" w:cs="Times New Roman"/>
          <w:b/>
          <w:bCs/>
          <w:sz w:val="28"/>
          <w:szCs w:val="28"/>
        </w:rPr>
        <w:t xml:space="preserve">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p w14:paraId="39A7E424" w14:textId="0390FEB3" w:rsidR="00810992" w:rsidRDefault="00810992" w:rsidP="00810992">
      <w:pPr>
        <w:pStyle w:val="a7"/>
        <w:jc w:val="both"/>
        <w:rPr>
          <w:rFonts w:ascii="Times New Roman" w:hAnsi="Times New Roman" w:cs="Times New Roman"/>
          <w:b/>
          <w:bCs/>
          <w:sz w:val="28"/>
          <w:szCs w:val="28"/>
        </w:rPr>
      </w:pPr>
    </w:p>
    <w:tbl>
      <w:tblPr>
        <w:tblW w:w="49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53"/>
        <w:gridCol w:w="1576"/>
        <w:gridCol w:w="1646"/>
      </w:tblGrid>
      <w:tr w:rsidR="00810992" w:rsidRPr="00810992" w14:paraId="7918EC30" w14:textId="77777777" w:rsidTr="00810992">
        <w:trPr>
          <w:trHeight w:val="1035"/>
        </w:trPr>
        <w:tc>
          <w:tcPr>
            <w:tcW w:w="3244" w:type="pct"/>
            <w:shd w:val="clear" w:color="auto" w:fill="auto"/>
          </w:tcPr>
          <w:p w14:paraId="5F86C8A4" w14:textId="77777777" w:rsidR="00810992" w:rsidRPr="00810992" w:rsidRDefault="00810992" w:rsidP="003D2645">
            <w:pPr>
              <w:pStyle w:val="a7"/>
              <w:keepNext/>
              <w:ind w:left="0"/>
              <w:rPr>
                <w:rFonts w:ascii="Times New Roman" w:hAnsi="Times New Roman" w:cs="Times New Roman"/>
                <w:b/>
                <w:sz w:val="24"/>
                <w:szCs w:val="24"/>
              </w:rPr>
            </w:pPr>
            <w:r w:rsidRPr="00810992">
              <w:rPr>
                <w:rFonts w:ascii="Times New Roman" w:hAnsi="Times New Roman" w:cs="Times New Roman"/>
                <w:b/>
                <w:sz w:val="24"/>
                <w:szCs w:val="24"/>
              </w:rPr>
              <w:t>Вид учебной работы   по дисциплине</w:t>
            </w:r>
          </w:p>
        </w:tc>
        <w:tc>
          <w:tcPr>
            <w:tcW w:w="859" w:type="pct"/>
            <w:shd w:val="clear" w:color="auto" w:fill="auto"/>
          </w:tcPr>
          <w:p w14:paraId="50CC2BD2" w14:textId="77777777" w:rsidR="00810992" w:rsidRPr="00810992" w:rsidRDefault="00810992" w:rsidP="003D2645">
            <w:pPr>
              <w:pStyle w:val="a7"/>
              <w:keepNext/>
              <w:ind w:left="0"/>
              <w:jc w:val="center"/>
              <w:rPr>
                <w:rFonts w:ascii="Times New Roman" w:hAnsi="Times New Roman" w:cs="Times New Roman"/>
                <w:b/>
                <w:sz w:val="24"/>
                <w:szCs w:val="24"/>
              </w:rPr>
            </w:pPr>
            <w:r w:rsidRPr="00810992">
              <w:rPr>
                <w:rFonts w:ascii="Times New Roman" w:hAnsi="Times New Roman" w:cs="Times New Roman"/>
                <w:b/>
                <w:sz w:val="24"/>
                <w:szCs w:val="24"/>
              </w:rPr>
              <w:t xml:space="preserve">Всего </w:t>
            </w:r>
          </w:p>
          <w:p w14:paraId="43B9F4E0" w14:textId="77777777" w:rsidR="00810992" w:rsidRPr="00810992" w:rsidRDefault="00810992" w:rsidP="003D2645">
            <w:pPr>
              <w:pStyle w:val="a7"/>
              <w:keepNext/>
              <w:ind w:left="0"/>
              <w:jc w:val="center"/>
              <w:rPr>
                <w:rFonts w:ascii="Times New Roman" w:hAnsi="Times New Roman" w:cs="Times New Roman"/>
                <w:b/>
                <w:sz w:val="24"/>
                <w:szCs w:val="24"/>
              </w:rPr>
            </w:pPr>
            <w:r w:rsidRPr="00810992">
              <w:rPr>
                <w:rFonts w:ascii="Times New Roman" w:hAnsi="Times New Roman" w:cs="Times New Roman"/>
                <w:b/>
                <w:sz w:val="24"/>
                <w:szCs w:val="24"/>
              </w:rPr>
              <w:t>(в з/е и часах)</w:t>
            </w:r>
          </w:p>
        </w:tc>
        <w:tc>
          <w:tcPr>
            <w:tcW w:w="897" w:type="pct"/>
            <w:shd w:val="clear" w:color="auto" w:fill="auto"/>
          </w:tcPr>
          <w:p w14:paraId="4FF40A31" w14:textId="2FD9BFEB" w:rsidR="00810992" w:rsidRPr="00810992" w:rsidRDefault="00810992" w:rsidP="003D2645">
            <w:pPr>
              <w:pStyle w:val="a7"/>
              <w:keepNext/>
              <w:ind w:left="0"/>
              <w:jc w:val="center"/>
              <w:rPr>
                <w:rFonts w:ascii="Times New Roman" w:hAnsi="Times New Roman" w:cs="Times New Roman"/>
                <w:b/>
                <w:sz w:val="24"/>
                <w:szCs w:val="24"/>
              </w:rPr>
            </w:pPr>
            <w:r w:rsidRPr="00810992">
              <w:rPr>
                <w:rFonts w:ascii="Times New Roman" w:hAnsi="Times New Roman" w:cs="Times New Roman"/>
                <w:b/>
                <w:sz w:val="24"/>
                <w:szCs w:val="24"/>
              </w:rPr>
              <w:t xml:space="preserve">Семестр </w:t>
            </w:r>
            <w:r w:rsidR="008B6F0B">
              <w:rPr>
                <w:rFonts w:ascii="Times New Roman" w:hAnsi="Times New Roman" w:cs="Times New Roman"/>
                <w:b/>
                <w:sz w:val="24"/>
                <w:szCs w:val="24"/>
              </w:rPr>
              <w:t>7</w:t>
            </w:r>
          </w:p>
          <w:p w14:paraId="6037EB51" w14:textId="2847FE16" w:rsidR="00810992" w:rsidRPr="00810992" w:rsidRDefault="00810992" w:rsidP="003D2645">
            <w:pPr>
              <w:pStyle w:val="a7"/>
              <w:keepNext/>
              <w:ind w:left="0"/>
              <w:rPr>
                <w:rFonts w:ascii="Times New Roman" w:hAnsi="Times New Roman" w:cs="Times New Roman"/>
                <w:b/>
                <w:sz w:val="24"/>
                <w:szCs w:val="24"/>
              </w:rPr>
            </w:pPr>
          </w:p>
        </w:tc>
      </w:tr>
      <w:tr w:rsidR="00810992" w:rsidRPr="00810992" w14:paraId="7004D221" w14:textId="77777777" w:rsidTr="00810992">
        <w:trPr>
          <w:trHeight w:val="591"/>
        </w:trPr>
        <w:tc>
          <w:tcPr>
            <w:tcW w:w="3244" w:type="pct"/>
            <w:shd w:val="clear" w:color="auto" w:fill="auto"/>
          </w:tcPr>
          <w:p w14:paraId="4C29EA45" w14:textId="77777777" w:rsidR="00810992" w:rsidRPr="00810992" w:rsidRDefault="00810992" w:rsidP="003D2645">
            <w:pPr>
              <w:pStyle w:val="a7"/>
              <w:keepNext/>
              <w:ind w:left="0"/>
              <w:rPr>
                <w:rFonts w:ascii="Times New Roman" w:hAnsi="Times New Roman" w:cs="Times New Roman"/>
                <w:b/>
                <w:sz w:val="24"/>
                <w:szCs w:val="24"/>
              </w:rPr>
            </w:pPr>
            <w:r w:rsidRPr="00810992">
              <w:rPr>
                <w:rFonts w:ascii="Times New Roman" w:hAnsi="Times New Roman" w:cs="Times New Roman"/>
                <w:b/>
                <w:sz w:val="24"/>
                <w:szCs w:val="24"/>
              </w:rPr>
              <w:t xml:space="preserve">Общая трудоемкость дисциплины </w:t>
            </w:r>
          </w:p>
        </w:tc>
        <w:tc>
          <w:tcPr>
            <w:tcW w:w="859" w:type="pct"/>
            <w:shd w:val="clear" w:color="auto" w:fill="auto"/>
          </w:tcPr>
          <w:p w14:paraId="7F0D2437" w14:textId="6B04A1F0" w:rsidR="00810992" w:rsidRPr="00810992" w:rsidRDefault="00D7481C" w:rsidP="003D2645">
            <w:pPr>
              <w:pStyle w:val="a7"/>
              <w:keepNext/>
              <w:ind w:left="0"/>
              <w:jc w:val="right"/>
              <w:rPr>
                <w:rFonts w:ascii="Times New Roman" w:hAnsi="Times New Roman" w:cs="Times New Roman"/>
                <w:b/>
                <w:i/>
                <w:sz w:val="24"/>
                <w:szCs w:val="24"/>
              </w:rPr>
            </w:pPr>
            <w:r>
              <w:rPr>
                <w:rFonts w:ascii="Times New Roman" w:hAnsi="Times New Roman" w:cs="Times New Roman"/>
                <w:b/>
                <w:iCs/>
                <w:sz w:val="24"/>
                <w:szCs w:val="24"/>
              </w:rPr>
              <w:t>3</w:t>
            </w:r>
            <w:r w:rsidR="00810992" w:rsidRPr="009E129B">
              <w:rPr>
                <w:rFonts w:ascii="Times New Roman" w:hAnsi="Times New Roman" w:cs="Times New Roman"/>
                <w:b/>
                <w:iCs/>
                <w:sz w:val="24"/>
                <w:szCs w:val="24"/>
              </w:rPr>
              <w:t xml:space="preserve"> </w:t>
            </w:r>
            <w:proofErr w:type="spellStart"/>
            <w:r w:rsidR="00810992" w:rsidRPr="009E129B">
              <w:rPr>
                <w:rFonts w:ascii="Times New Roman" w:hAnsi="Times New Roman" w:cs="Times New Roman"/>
                <w:b/>
                <w:iCs/>
                <w:sz w:val="24"/>
                <w:szCs w:val="24"/>
              </w:rPr>
              <w:t>з.е</w:t>
            </w:r>
            <w:proofErr w:type="spellEnd"/>
            <w:r w:rsidR="00810992" w:rsidRPr="009E129B">
              <w:rPr>
                <w:rFonts w:ascii="Times New Roman" w:hAnsi="Times New Roman" w:cs="Times New Roman"/>
                <w:b/>
                <w:iCs/>
                <w:sz w:val="24"/>
                <w:szCs w:val="24"/>
              </w:rPr>
              <w:t>., 1</w:t>
            </w:r>
            <w:r w:rsidR="008B6F0B">
              <w:rPr>
                <w:rFonts w:ascii="Times New Roman" w:hAnsi="Times New Roman" w:cs="Times New Roman"/>
                <w:b/>
                <w:iCs/>
                <w:sz w:val="24"/>
                <w:szCs w:val="24"/>
              </w:rPr>
              <w:t>08</w:t>
            </w:r>
            <w:r w:rsidR="00810992" w:rsidRPr="009E129B">
              <w:rPr>
                <w:rFonts w:ascii="Times New Roman" w:hAnsi="Times New Roman" w:cs="Times New Roman"/>
                <w:b/>
                <w:iCs/>
                <w:sz w:val="24"/>
                <w:szCs w:val="24"/>
              </w:rPr>
              <w:t xml:space="preserve"> ч</w:t>
            </w:r>
            <w:r w:rsidR="00810992">
              <w:rPr>
                <w:rFonts w:ascii="Times New Roman" w:hAnsi="Times New Roman" w:cs="Times New Roman"/>
                <w:b/>
                <w:i/>
                <w:sz w:val="24"/>
                <w:szCs w:val="24"/>
              </w:rPr>
              <w:t>.</w:t>
            </w:r>
          </w:p>
        </w:tc>
        <w:tc>
          <w:tcPr>
            <w:tcW w:w="897" w:type="pct"/>
            <w:shd w:val="clear" w:color="auto" w:fill="auto"/>
          </w:tcPr>
          <w:p w14:paraId="3633594D" w14:textId="20682861" w:rsidR="00810992" w:rsidRPr="00810992" w:rsidRDefault="00810992" w:rsidP="00810992">
            <w:pPr>
              <w:pStyle w:val="a7"/>
              <w:keepNext/>
              <w:ind w:left="0"/>
              <w:jc w:val="center"/>
              <w:rPr>
                <w:rFonts w:ascii="Times New Roman" w:hAnsi="Times New Roman" w:cs="Times New Roman"/>
                <w:b/>
                <w:iCs/>
                <w:sz w:val="24"/>
                <w:szCs w:val="24"/>
              </w:rPr>
            </w:pPr>
            <w:r w:rsidRPr="00810992">
              <w:rPr>
                <w:rFonts w:ascii="Times New Roman" w:hAnsi="Times New Roman" w:cs="Times New Roman"/>
                <w:b/>
                <w:iCs/>
                <w:sz w:val="24"/>
                <w:szCs w:val="24"/>
              </w:rPr>
              <w:t>1</w:t>
            </w:r>
            <w:r w:rsidR="008B6F0B">
              <w:rPr>
                <w:rFonts w:ascii="Times New Roman" w:hAnsi="Times New Roman" w:cs="Times New Roman"/>
                <w:b/>
                <w:iCs/>
                <w:sz w:val="24"/>
                <w:szCs w:val="24"/>
              </w:rPr>
              <w:t>08</w:t>
            </w:r>
          </w:p>
        </w:tc>
      </w:tr>
      <w:tr w:rsidR="00810992" w:rsidRPr="00810992" w14:paraId="228B1735" w14:textId="77777777" w:rsidTr="00810992">
        <w:trPr>
          <w:trHeight w:val="453"/>
        </w:trPr>
        <w:tc>
          <w:tcPr>
            <w:tcW w:w="3244" w:type="pct"/>
            <w:shd w:val="clear" w:color="auto" w:fill="auto"/>
          </w:tcPr>
          <w:p w14:paraId="03FE25B7" w14:textId="77777777" w:rsidR="00810992" w:rsidRPr="00810992" w:rsidRDefault="00810992" w:rsidP="003D2645">
            <w:pPr>
              <w:pStyle w:val="a7"/>
              <w:keepNext/>
              <w:ind w:left="0"/>
              <w:rPr>
                <w:rFonts w:ascii="Times New Roman" w:hAnsi="Times New Roman" w:cs="Times New Roman"/>
                <w:b/>
                <w:i/>
                <w:sz w:val="24"/>
                <w:szCs w:val="24"/>
              </w:rPr>
            </w:pPr>
            <w:r w:rsidRPr="00810992">
              <w:rPr>
                <w:rFonts w:ascii="Times New Roman" w:hAnsi="Times New Roman" w:cs="Times New Roman"/>
                <w:b/>
                <w:i/>
                <w:sz w:val="24"/>
                <w:szCs w:val="24"/>
              </w:rPr>
              <w:t xml:space="preserve">Контактная работа - Аудиторные занятия </w:t>
            </w:r>
          </w:p>
        </w:tc>
        <w:tc>
          <w:tcPr>
            <w:tcW w:w="859" w:type="pct"/>
            <w:shd w:val="clear" w:color="auto" w:fill="auto"/>
          </w:tcPr>
          <w:p w14:paraId="47F99C58" w14:textId="774C62EF" w:rsidR="00810992" w:rsidRPr="00842CB6" w:rsidRDefault="00842CB6" w:rsidP="00810992">
            <w:pPr>
              <w:pStyle w:val="a7"/>
              <w:keepNext/>
              <w:ind w:left="0"/>
              <w:jc w:val="center"/>
              <w:rPr>
                <w:rFonts w:ascii="Times New Roman" w:hAnsi="Times New Roman" w:cs="Times New Roman"/>
                <w:b/>
                <w:iCs/>
                <w:sz w:val="24"/>
                <w:szCs w:val="24"/>
              </w:rPr>
            </w:pPr>
            <w:r>
              <w:rPr>
                <w:rFonts w:ascii="Times New Roman" w:hAnsi="Times New Roman" w:cs="Times New Roman"/>
                <w:b/>
                <w:iCs/>
                <w:sz w:val="24"/>
                <w:szCs w:val="24"/>
              </w:rPr>
              <w:t>68</w:t>
            </w:r>
          </w:p>
        </w:tc>
        <w:tc>
          <w:tcPr>
            <w:tcW w:w="897" w:type="pct"/>
            <w:shd w:val="clear" w:color="auto" w:fill="auto"/>
          </w:tcPr>
          <w:p w14:paraId="4DEFC505" w14:textId="20C8C80F" w:rsidR="00810992" w:rsidRPr="00842CB6" w:rsidRDefault="00842CB6" w:rsidP="00810992">
            <w:pPr>
              <w:pStyle w:val="a7"/>
              <w:keepNext/>
              <w:ind w:left="0"/>
              <w:jc w:val="center"/>
              <w:rPr>
                <w:rFonts w:ascii="Times New Roman" w:hAnsi="Times New Roman" w:cs="Times New Roman"/>
                <w:b/>
                <w:iCs/>
                <w:sz w:val="24"/>
                <w:szCs w:val="24"/>
              </w:rPr>
            </w:pPr>
            <w:r>
              <w:rPr>
                <w:rFonts w:ascii="Times New Roman" w:hAnsi="Times New Roman" w:cs="Times New Roman"/>
                <w:b/>
                <w:iCs/>
                <w:sz w:val="24"/>
                <w:szCs w:val="24"/>
              </w:rPr>
              <w:t>68</w:t>
            </w:r>
          </w:p>
        </w:tc>
      </w:tr>
      <w:tr w:rsidR="00810992" w:rsidRPr="00810992" w14:paraId="40274607" w14:textId="77777777" w:rsidTr="00810992">
        <w:trPr>
          <w:trHeight w:val="443"/>
        </w:trPr>
        <w:tc>
          <w:tcPr>
            <w:tcW w:w="3244" w:type="pct"/>
            <w:shd w:val="clear" w:color="auto" w:fill="auto"/>
          </w:tcPr>
          <w:p w14:paraId="4D0619CE" w14:textId="77777777" w:rsidR="00810992" w:rsidRPr="00810992" w:rsidRDefault="00810992" w:rsidP="003D2645">
            <w:pPr>
              <w:pStyle w:val="a7"/>
              <w:keepNext/>
              <w:ind w:left="0"/>
              <w:rPr>
                <w:rFonts w:ascii="Times New Roman" w:hAnsi="Times New Roman" w:cs="Times New Roman"/>
                <w:i/>
                <w:sz w:val="24"/>
                <w:szCs w:val="24"/>
              </w:rPr>
            </w:pPr>
            <w:r w:rsidRPr="00810992">
              <w:rPr>
                <w:rFonts w:ascii="Times New Roman" w:hAnsi="Times New Roman" w:cs="Times New Roman"/>
                <w:i/>
                <w:sz w:val="24"/>
                <w:szCs w:val="24"/>
              </w:rPr>
              <w:t xml:space="preserve">Лекции </w:t>
            </w:r>
          </w:p>
        </w:tc>
        <w:tc>
          <w:tcPr>
            <w:tcW w:w="859" w:type="pct"/>
            <w:shd w:val="clear" w:color="auto" w:fill="auto"/>
          </w:tcPr>
          <w:p w14:paraId="7E18E499" w14:textId="125137BE" w:rsidR="00810992" w:rsidRPr="00842CB6" w:rsidRDefault="00842CB6" w:rsidP="00842CB6">
            <w:pPr>
              <w:pStyle w:val="a7"/>
              <w:keepNext/>
              <w:ind w:left="0"/>
              <w:jc w:val="center"/>
              <w:rPr>
                <w:rFonts w:ascii="Times New Roman" w:hAnsi="Times New Roman" w:cs="Times New Roman"/>
                <w:bCs/>
                <w:iCs/>
                <w:sz w:val="24"/>
                <w:szCs w:val="24"/>
              </w:rPr>
            </w:pPr>
            <w:r w:rsidRPr="00842CB6">
              <w:rPr>
                <w:rFonts w:ascii="Times New Roman" w:hAnsi="Times New Roman" w:cs="Times New Roman"/>
                <w:bCs/>
                <w:iCs/>
                <w:sz w:val="24"/>
                <w:szCs w:val="24"/>
              </w:rPr>
              <w:t>34</w:t>
            </w:r>
          </w:p>
        </w:tc>
        <w:tc>
          <w:tcPr>
            <w:tcW w:w="897" w:type="pct"/>
            <w:shd w:val="clear" w:color="auto" w:fill="auto"/>
          </w:tcPr>
          <w:p w14:paraId="1C06CFF3" w14:textId="784690C9" w:rsidR="00810992" w:rsidRPr="00842CB6" w:rsidRDefault="00842CB6" w:rsidP="00842CB6">
            <w:pPr>
              <w:pStyle w:val="a7"/>
              <w:keepNext/>
              <w:ind w:left="0"/>
              <w:jc w:val="center"/>
              <w:rPr>
                <w:rFonts w:ascii="Times New Roman" w:hAnsi="Times New Roman" w:cs="Times New Roman"/>
                <w:bCs/>
                <w:iCs/>
                <w:sz w:val="24"/>
                <w:szCs w:val="24"/>
              </w:rPr>
            </w:pPr>
            <w:r w:rsidRPr="00842CB6">
              <w:rPr>
                <w:rFonts w:ascii="Times New Roman" w:hAnsi="Times New Roman" w:cs="Times New Roman"/>
                <w:bCs/>
                <w:iCs/>
                <w:sz w:val="24"/>
                <w:szCs w:val="24"/>
              </w:rPr>
              <w:t>34</w:t>
            </w:r>
          </w:p>
        </w:tc>
      </w:tr>
      <w:tr w:rsidR="00810992" w:rsidRPr="00810992" w14:paraId="3C5DC483" w14:textId="77777777" w:rsidTr="00810992">
        <w:trPr>
          <w:trHeight w:val="453"/>
        </w:trPr>
        <w:tc>
          <w:tcPr>
            <w:tcW w:w="3244" w:type="pct"/>
            <w:shd w:val="clear" w:color="auto" w:fill="auto"/>
          </w:tcPr>
          <w:p w14:paraId="3DB642D9" w14:textId="77777777" w:rsidR="00810992" w:rsidRPr="00810992" w:rsidRDefault="00810992" w:rsidP="003D2645">
            <w:pPr>
              <w:pStyle w:val="a7"/>
              <w:keepNext/>
              <w:ind w:left="0"/>
              <w:rPr>
                <w:rFonts w:ascii="Times New Roman" w:hAnsi="Times New Roman" w:cs="Times New Roman"/>
                <w:i/>
                <w:sz w:val="24"/>
                <w:szCs w:val="24"/>
              </w:rPr>
            </w:pPr>
            <w:r w:rsidRPr="00810992">
              <w:rPr>
                <w:rFonts w:ascii="Times New Roman" w:hAnsi="Times New Roman" w:cs="Times New Roman"/>
                <w:i/>
                <w:sz w:val="24"/>
                <w:szCs w:val="24"/>
              </w:rPr>
              <w:t xml:space="preserve">Семинары, практические занятия  </w:t>
            </w:r>
          </w:p>
        </w:tc>
        <w:tc>
          <w:tcPr>
            <w:tcW w:w="859" w:type="pct"/>
            <w:shd w:val="clear" w:color="auto" w:fill="auto"/>
          </w:tcPr>
          <w:p w14:paraId="142F638A" w14:textId="587DEA8A" w:rsidR="00810992" w:rsidRPr="00842CB6" w:rsidRDefault="00842CB6" w:rsidP="00842CB6">
            <w:pPr>
              <w:pStyle w:val="a7"/>
              <w:keepNext/>
              <w:ind w:left="0"/>
              <w:jc w:val="center"/>
              <w:rPr>
                <w:rFonts w:ascii="Times New Roman" w:hAnsi="Times New Roman" w:cs="Times New Roman"/>
                <w:bCs/>
                <w:iCs/>
                <w:sz w:val="24"/>
                <w:szCs w:val="24"/>
              </w:rPr>
            </w:pPr>
            <w:r w:rsidRPr="00842CB6">
              <w:rPr>
                <w:rFonts w:ascii="Times New Roman" w:hAnsi="Times New Roman" w:cs="Times New Roman"/>
                <w:bCs/>
                <w:iCs/>
                <w:sz w:val="24"/>
                <w:szCs w:val="24"/>
              </w:rPr>
              <w:t>34</w:t>
            </w:r>
          </w:p>
        </w:tc>
        <w:tc>
          <w:tcPr>
            <w:tcW w:w="897" w:type="pct"/>
            <w:shd w:val="clear" w:color="auto" w:fill="auto"/>
          </w:tcPr>
          <w:p w14:paraId="790A5D67" w14:textId="778A414E" w:rsidR="00810992" w:rsidRPr="00842CB6" w:rsidRDefault="00842CB6" w:rsidP="00842CB6">
            <w:pPr>
              <w:pStyle w:val="a7"/>
              <w:keepNext/>
              <w:ind w:left="0"/>
              <w:jc w:val="center"/>
              <w:rPr>
                <w:rFonts w:ascii="Times New Roman" w:hAnsi="Times New Roman" w:cs="Times New Roman"/>
                <w:bCs/>
                <w:iCs/>
                <w:sz w:val="24"/>
                <w:szCs w:val="24"/>
              </w:rPr>
            </w:pPr>
            <w:r w:rsidRPr="00842CB6">
              <w:rPr>
                <w:rFonts w:ascii="Times New Roman" w:hAnsi="Times New Roman" w:cs="Times New Roman"/>
                <w:bCs/>
                <w:iCs/>
                <w:sz w:val="24"/>
                <w:szCs w:val="24"/>
              </w:rPr>
              <w:t>34</w:t>
            </w:r>
          </w:p>
        </w:tc>
      </w:tr>
      <w:tr w:rsidR="00810992" w:rsidRPr="00842CB6" w14:paraId="061FC0FD" w14:textId="77777777" w:rsidTr="00810992">
        <w:trPr>
          <w:trHeight w:val="453"/>
        </w:trPr>
        <w:tc>
          <w:tcPr>
            <w:tcW w:w="3244" w:type="pct"/>
            <w:shd w:val="clear" w:color="auto" w:fill="auto"/>
          </w:tcPr>
          <w:p w14:paraId="7448A35D" w14:textId="77777777" w:rsidR="00810992" w:rsidRPr="00810992" w:rsidRDefault="00810992" w:rsidP="003D2645">
            <w:pPr>
              <w:pStyle w:val="a7"/>
              <w:keepNext/>
              <w:ind w:left="0"/>
              <w:rPr>
                <w:rFonts w:ascii="Times New Roman" w:hAnsi="Times New Roman" w:cs="Times New Roman"/>
                <w:b/>
                <w:i/>
                <w:sz w:val="24"/>
                <w:szCs w:val="24"/>
              </w:rPr>
            </w:pPr>
            <w:r w:rsidRPr="00810992">
              <w:rPr>
                <w:rFonts w:ascii="Times New Roman" w:hAnsi="Times New Roman" w:cs="Times New Roman"/>
                <w:b/>
                <w:i/>
                <w:sz w:val="24"/>
                <w:szCs w:val="24"/>
              </w:rPr>
              <w:t>Самостоятельная работа</w:t>
            </w:r>
          </w:p>
        </w:tc>
        <w:tc>
          <w:tcPr>
            <w:tcW w:w="859" w:type="pct"/>
            <w:shd w:val="clear" w:color="auto" w:fill="auto"/>
          </w:tcPr>
          <w:p w14:paraId="21B01575" w14:textId="6934C3E5" w:rsidR="00810992" w:rsidRPr="00842CB6" w:rsidRDefault="008B6F0B" w:rsidP="00842CB6">
            <w:pPr>
              <w:pStyle w:val="a7"/>
              <w:keepNext/>
              <w:ind w:left="0"/>
              <w:jc w:val="center"/>
              <w:rPr>
                <w:rFonts w:ascii="Times New Roman" w:hAnsi="Times New Roman" w:cs="Times New Roman"/>
                <w:b/>
                <w:iCs/>
                <w:sz w:val="24"/>
                <w:szCs w:val="24"/>
              </w:rPr>
            </w:pPr>
            <w:r>
              <w:rPr>
                <w:rFonts w:ascii="Times New Roman" w:hAnsi="Times New Roman" w:cs="Times New Roman"/>
                <w:b/>
                <w:iCs/>
                <w:sz w:val="24"/>
                <w:szCs w:val="24"/>
              </w:rPr>
              <w:t>40</w:t>
            </w:r>
          </w:p>
        </w:tc>
        <w:tc>
          <w:tcPr>
            <w:tcW w:w="897" w:type="pct"/>
            <w:shd w:val="clear" w:color="auto" w:fill="auto"/>
          </w:tcPr>
          <w:p w14:paraId="7B33E7EA" w14:textId="0AB1708A" w:rsidR="00810992" w:rsidRPr="00842CB6" w:rsidRDefault="008B6F0B" w:rsidP="00842CB6">
            <w:pPr>
              <w:pStyle w:val="a7"/>
              <w:keepNext/>
              <w:ind w:left="0"/>
              <w:jc w:val="center"/>
              <w:rPr>
                <w:rFonts w:ascii="Times New Roman" w:hAnsi="Times New Roman" w:cs="Times New Roman"/>
                <w:b/>
                <w:iCs/>
                <w:sz w:val="24"/>
                <w:szCs w:val="24"/>
              </w:rPr>
            </w:pPr>
            <w:r>
              <w:rPr>
                <w:rFonts w:ascii="Times New Roman" w:hAnsi="Times New Roman" w:cs="Times New Roman"/>
                <w:b/>
                <w:iCs/>
                <w:sz w:val="24"/>
                <w:szCs w:val="24"/>
              </w:rPr>
              <w:t>40</w:t>
            </w:r>
          </w:p>
        </w:tc>
      </w:tr>
      <w:tr w:rsidR="00810992" w:rsidRPr="00810992" w14:paraId="75D37027" w14:textId="77777777" w:rsidTr="00810992">
        <w:trPr>
          <w:trHeight w:val="453"/>
        </w:trPr>
        <w:tc>
          <w:tcPr>
            <w:tcW w:w="3244" w:type="pct"/>
            <w:shd w:val="clear" w:color="auto" w:fill="auto"/>
          </w:tcPr>
          <w:p w14:paraId="0B3B621C" w14:textId="77777777" w:rsidR="00810992" w:rsidRPr="00810992" w:rsidRDefault="00810992" w:rsidP="003D2645">
            <w:pPr>
              <w:pStyle w:val="a7"/>
              <w:keepNext/>
              <w:ind w:left="0"/>
              <w:rPr>
                <w:rFonts w:ascii="Times New Roman" w:hAnsi="Times New Roman" w:cs="Times New Roman"/>
                <w:sz w:val="24"/>
                <w:szCs w:val="24"/>
              </w:rPr>
            </w:pPr>
            <w:r w:rsidRPr="00810992">
              <w:rPr>
                <w:rFonts w:ascii="Times New Roman" w:hAnsi="Times New Roman" w:cs="Times New Roman"/>
                <w:sz w:val="24"/>
                <w:szCs w:val="24"/>
              </w:rPr>
              <w:t xml:space="preserve">Вид текущего контроля </w:t>
            </w:r>
          </w:p>
        </w:tc>
        <w:tc>
          <w:tcPr>
            <w:tcW w:w="859" w:type="pct"/>
            <w:shd w:val="clear" w:color="auto" w:fill="auto"/>
          </w:tcPr>
          <w:p w14:paraId="002F887E" w14:textId="3ED8274A" w:rsidR="00810992" w:rsidRPr="00842CB6" w:rsidRDefault="002C467D" w:rsidP="00842CB6">
            <w:pPr>
              <w:pStyle w:val="a7"/>
              <w:keepNext/>
              <w:ind w:left="0"/>
              <w:jc w:val="center"/>
              <w:rPr>
                <w:rFonts w:ascii="Times New Roman" w:hAnsi="Times New Roman" w:cs="Times New Roman"/>
                <w:bCs/>
                <w:iCs/>
                <w:sz w:val="24"/>
                <w:szCs w:val="24"/>
              </w:rPr>
            </w:pPr>
            <w:r>
              <w:rPr>
                <w:rFonts w:ascii="Times New Roman" w:hAnsi="Times New Roman" w:cs="Times New Roman"/>
                <w:bCs/>
                <w:iCs/>
                <w:sz w:val="24"/>
                <w:szCs w:val="24"/>
              </w:rPr>
              <w:t>Контрольная работа</w:t>
            </w:r>
          </w:p>
        </w:tc>
        <w:tc>
          <w:tcPr>
            <w:tcW w:w="897" w:type="pct"/>
            <w:shd w:val="clear" w:color="auto" w:fill="auto"/>
          </w:tcPr>
          <w:p w14:paraId="3A9405B7" w14:textId="49DB8CFD" w:rsidR="00810992" w:rsidRPr="00810992" w:rsidRDefault="002C467D" w:rsidP="00842CB6">
            <w:pPr>
              <w:pStyle w:val="a7"/>
              <w:keepNext/>
              <w:ind w:left="0"/>
              <w:jc w:val="center"/>
              <w:rPr>
                <w:rFonts w:ascii="Times New Roman" w:hAnsi="Times New Roman" w:cs="Times New Roman"/>
                <w:b/>
                <w:i/>
                <w:sz w:val="24"/>
                <w:szCs w:val="24"/>
              </w:rPr>
            </w:pPr>
            <w:r>
              <w:rPr>
                <w:rFonts w:ascii="Times New Roman" w:hAnsi="Times New Roman" w:cs="Times New Roman"/>
                <w:bCs/>
                <w:iCs/>
                <w:sz w:val="24"/>
                <w:szCs w:val="24"/>
              </w:rPr>
              <w:t>Контрольная работа</w:t>
            </w:r>
          </w:p>
        </w:tc>
      </w:tr>
      <w:tr w:rsidR="00810992" w:rsidRPr="00810992" w14:paraId="25248635" w14:textId="77777777" w:rsidTr="00810992">
        <w:trPr>
          <w:trHeight w:val="453"/>
        </w:trPr>
        <w:tc>
          <w:tcPr>
            <w:tcW w:w="3244" w:type="pct"/>
            <w:shd w:val="clear" w:color="auto" w:fill="auto"/>
          </w:tcPr>
          <w:p w14:paraId="4B827BEF" w14:textId="77777777" w:rsidR="00810992" w:rsidRPr="00810992" w:rsidRDefault="00810992" w:rsidP="003D2645">
            <w:pPr>
              <w:pStyle w:val="a7"/>
              <w:keepNext/>
              <w:ind w:left="0"/>
              <w:rPr>
                <w:rFonts w:ascii="Times New Roman" w:hAnsi="Times New Roman" w:cs="Times New Roman"/>
                <w:sz w:val="24"/>
                <w:szCs w:val="24"/>
              </w:rPr>
            </w:pPr>
            <w:r w:rsidRPr="00810992">
              <w:rPr>
                <w:rFonts w:ascii="Times New Roman" w:hAnsi="Times New Roman" w:cs="Times New Roman"/>
                <w:sz w:val="24"/>
                <w:szCs w:val="24"/>
              </w:rPr>
              <w:t>Вид промежуточной аттестации</w:t>
            </w:r>
          </w:p>
        </w:tc>
        <w:tc>
          <w:tcPr>
            <w:tcW w:w="859" w:type="pct"/>
            <w:shd w:val="clear" w:color="auto" w:fill="auto"/>
          </w:tcPr>
          <w:p w14:paraId="67D94BB9" w14:textId="6AE77561" w:rsidR="00810992" w:rsidRPr="00842CB6" w:rsidRDefault="00842CB6" w:rsidP="00842CB6">
            <w:pPr>
              <w:pStyle w:val="a7"/>
              <w:keepNext/>
              <w:ind w:left="0"/>
              <w:jc w:val="center"/>
              <w:rPr>
                <w:rFonts w:ascii="Times New Roman" w:hAnsi="Times New Roman" w:cs="Times New Roman"/>
                <w:b/>
                <w:iCs/>
                <w:sz w:val="24"/>
                <w:szCs w:val="24"/>
              </w:rPr>
            </w:pPr>
            <w:r w:rsidRPr="00842CB6">
              <w:rPr>
                <w:rFonts w:ascii="Times New Roman" w:hAnsi="Times New Roman" w:cs="Times New Roman"/>
                <w:b/>
                <w:iCs/>
                <w:sz w:val="24"/>
                <w:szCs w:val="24"/>
              </w:rPr>
              <w:t>зачет</w:t>
            </w:r>
          </w:p>
        </w:tc>
        <w:tc>
          <w:tcPr>
            <w:tcW w:w="897" w:type="pct"/>
            <w:shd w:val="clear" w:color="auto" w:fill="auto"/>
          </w:tcPr>
          <w:p w14:paraId="163AF87D" w14:textId="3612F417" w:rsidR="00810992" w:rsidRPr="00842CB6" w:rsidRDefault="00842CB6" w:rsidP="00842CB6">
            <w:pPr>
              <w:pStyle w:val="a7"/>
              <w:keepNext/>
              <w:ind w:left="0"/>
              <w:jc w:val="center"/>
              <w:rPr>
                <w:rFonts w:ascii="Times New Roman" w:hAnsi="Times New Roman" w:cs="Times New Roman"/>
                <w:b/>
                <w:iCs/>
                <w:sz w:val="24"/>
                <w:szCs w:val="24"/>
              </w:rPr>
            </w:pPr>
            <w:r w:rsidRPr="00842CB6">
              <w:rPr>
                <w:rFonts w:ascii="Times New Roman" w:hAnsi="Times New Roman" w:cs="Times New Roman"/>
                <w:b/>
                <w:iCs/>
                <w:sz w:val="24"/>
                <w:szCs w:val="24"/>
              </w:rPr>
              <w:t>зачет</w:t>
            </w:r>
          </w:p>
        </w:tc>
      </w:tr>
    </w:tbl>
    <w:p w14:paraId="6C87C11D" w14:textId="77777777" w:rsidR="00810992" w:rsidRPr="00810992" w:rsidRDefault="00810992" w:rsidP="00810992">
      <w:pPr>
        <w:pStyle w:val="a7"/>
        <w:jc w:val="both"/>
        <w:rPr>
          <w:rFonts w:ascii="Times New Roman" w:hAnsi="Times New Roman" w:cs="Times New Roman"/>
          <w:b/>
          <w:bCs/>
          <w:sz w:val="28"/>
          <w:szCs w:val="28"/>
        </w:rPr>
      </w:pPr>
    </w:p>
    <w:p w14:paraId="09AFEB93" w14:textId="77777777" w:rsidR="001059E7" w:rsidRPr="001059E7" w:rsidRDefault="001059E7" w:rsidP="001059E7"/>
    <w:p w14:paraId="1C5D2501" w14:textId="77777777" w:rsidR="000705E6" w:rsidRPr="000705E6" w:rsidRDefault="000705E6" w:rsidP="000705E6">
      <w:pPr>
        <w:spacing w:after="0" w:line="240" w:lineRule="auto"/>
        <w:jc w:val="both"/>
        <w:rPr>
          <w:rFonts w:ascii="Times New Roman" w:eastAsia="Times New Roman" w:hAnsi="Times New Roman" w:cs="Times New Roman"/>
          <w:b/>
          <w:sz w:val="28"/>
          <w:szCs w:val="28"/>
          <w:lang w:eastAsia="ru-RU"/>
        </w:rPr>
      </w:pPr>
      <w:r w:rsidRPr="000705E6">
        <w:rPr>
          <w:rFonts w:ascii="Times New Roman" w:eastAsia="Times New Roman" w:hAnsi="Times New Roman" w:cs="Times New Roman"/>
          <w:b/>
          <w:sz w:val="28"/>
          <w:szCs w:val="28"/>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3C616A16" w14:textId="7A395D96" w:rsidR="000705E6" w:rsidRDefault="000705E6" w:rsidP="000705E6">
      <w:pPr>
        <w:spacing w:after="0" w:line="240" w:lineRule="auto"/>
        <w:jc w:val="both"/>
        <w:rPr>
          <w:rFonts w:ascii="Times New Roman" w:eastAsia="Times New Roman" w:hAnsi="Times New Roman" w:cs="Times New Roman"/>
          <w:b/>
          <w:sz w:val="28"/>
          <w:szCs w:val="28"/>
          <w:lang w:eastAsia="ru-RU"/>
        </w:rPr>
      </w:pPr>
    </w:p>
    <w:p w14:paraId="05C82D25" w14:textId="77777777" w:rsidR="009E129B" w:rsidRPr="000705E6" w:rsidRDefault="009E129B" w:rsidP="000705E6">
      <w:pPr>
        <w:spacing w:after="0" w:line="240" w:lineRule="auto"/>
        <w:jc w:val="both"/>
        <w:rPr>
          <w:rFonts w:ascii="Times New Roman" w:eastAsia="Times New Roman" w:hAnsi="Times New Roman" w:cs="Times New Roman"/>
          <w:b/>
          <w:sz w:val="28"/>
          <w:szCs w:val="28"/>
          <w:lang w:eastAsia="ru-RU"/>
        </w:rPr>
      </w:pPr>
    </w:p>
    <w:p w14:paraId="2404166C" w14:textId="15C70D51" w:rsidR="00157287" w:rsidRPr="00D10D48" w:rsidRDefault="00543773" w:rsidP="00D10D48">
      <w:pPr>
        <w:pStyle w:val="a7"/>
        <w:numPr>
          <w:ilvl w:val="1"/>
          <w:numId w:val="14"/>
        </w:numPr>
        <w:spacing w:after="0" w:line="240" w:lineRule="auto"/>
        <w:jc w:val="both"/>
        <w:rPr>
          <w:rFonts w:ascii="Times New Roman" w:hAnsi="Times New Roman" w:cs="Times New Roman"/>
          <w:b/>
          <w:sz w:val="28"/>
          <w:szCs w:val="28"/>
        </w:rPr>
      </w:pPr>
      <w:r>
        <w:rPr>
          <w:rFonts w:ascii="Times New Roman" w:eastAsia="Times New Roman" w:hAnsi="Times New Roman" w:cs="Times New Roman"/>
          <w:b/>
          <w:sz w:val="28"/>
          <w:szCs w:val="28"/>
          <w:lang w:eastAsia="ru-RU"/>
        </w:rPr>
        <w:t xml:space="preserve"> </w:t>
      </w:r>
      <w:r w:rsidR="000705E6" w:rsidRPr="00D10D48">
        <w:rPr>
          <w:rFonts w:ascii="Times New Roman" w:eastAsia="Times New Roman" w:hAnsi="Times New Roman" w:cs="Times New Roman"/>
          <w:b/>
          <w:sz w:val="28"/>
          <w:szCs w:val="28"/>
          <w:lang w:eastAsia="ru-RU"/>
        </w:rPr>
        <w:t xml:space="preserve">Содержание </w:t>
      </w:r>
      <w:r w:rsidR="000705E6" w:rsidRPr="00CA18E9">
        <w:rPr>
          <w:rFonts w:ascii="Times New Roman" w:eastAsia="Times New Roman" w:hAnsi="Times New Roman" w:cs="Times New Roman"/>
          <w:b/>
          <w:sz w:val="28"/>
          <w:szCs w:val="28"/>
          <w:lang w:eastAsia="ru-RU"/>
        </w:rPr>
        <w:t>дисциплины</w:t>
      </w:r>
      <w:r w:rsidR="00157287" w:rsidRPr="00CA18E9">
        <w:rPr>
          <w:rFonts w:ascii="Times New Roman" w:eastAsia="Times New Roman" w:hAnsi="Times New Roman" w:cs="Times New Roman"/>
          <w:b/>
          <w:sz w:val="28"/>
          <w:szCs w:val="28"/>
          <w:lang w:eastAsia="ru-RU"/>
        </w:rPr>
        <w:t xml:space="preserve"> «</w:t>
      </w:r>
      <w:bookmarkStart w:id="4" w:name="_Hlk65658611"/>
      <w:r w:rsidR="00CA18E9" w:rsidRPr="00CA18E9">
        <w:rPr>
          <w:rFonts w:ascii="Times New Roman" w:hAnsi="Times New Roman" w:cs="Times New Roman"/>
          <w:b/>
          <w:sz w:val="28"/>
          <w:szCs w:val="28"/>
        </w:rPr>
        <w:t>История мирового кинематографа</w:t>
      </w:r>
      <w:bookmarkEnd w:id="4"/>
      <w:r w:rsidR="00157287" w:rsidRPr="00CA18E9">
        <w:rPr>
          <w:rFonts w:ascii="Times New Roman" w:hAnsi="Times New Roman" w:cs="Times New Roman"/>
          <w:b/>
          <w:sz w:val="28"/>
          <w:szCs w:val="28"/>
        </w:rPr>
        <w:t>»</w:t>
      </w:r>
    </w:p>
    <w:p w14:paraId="000DED35" w14:textId="77777777" w:rsidR="00C77C07" w:rsidRDefault="00CA18E9" w:rsidP="00C77C07">
      <w:pPr>
        <w:pStyle w:val="a7"/>
        <w:spacing w:after="0" w:line="240" w:lineRule="auto"/>
        <w:ind w:left="1080"/>
        <w:jc w:val="both"/>
        <w:rPr>
          <w:rFonts w:ascii="Times New Roman" w:hAnsi="Times New Roman" w:cs="Times New Roman"/>
          <w:b/>
          <w:sz w:val="28"/>
          <w:szCs w:val="28"/>
        </w:rPr>
      </w:pPr>
      <w:r>
        <w:rPr>
          <w:rFonts w:ascii="Times New Roman" w:hAnsi="Times New Roman" w:cs="Times New Roman"/>
          <w:b/>
          <w:sz w:val="28"/>
          <w:szCs w:val="28"/>
        </w:rPr>
        <w:t>7</w:t>
      </w:r>
      <w:r w:rsidR="009E129B" w:rsidRPr="009E129B">
        <w:rPr>
          <w:rFonts w:ascii="Times New Roman" w:hAnsi="Times New Roman" w:cs="Times New Roman"/>
          <w:b/>
          <w:sz w:val="28"/>
          <w:szCs w:val="28"/>
        </w:rPr>
        <w:t xml:space="preserve"> семестр</w:t>
      </w:r>
    </w:p>
    <w:p w14:paraId="292A7220" w14:textId="77777777" w:rsidR="00C77C07" w:rsidRDefault="00C77C07" w:rsidP="00C77C07">
      <w:pPr>
        <w:pStyle w:val="a7"/>
        <w:spacing w:after="0" w:line="240" w:lineRule="auto"/>
        <w:ind w:left="1080"/>
        <w:jc w:val="both"/>
        <w:rPr>
          <w:rFonts w:ascii="Times New Roman" w:hAnsi="Times New Roman" w:cs="Times New Roman"/>
          <w:b/>
          <w:sz w:val="28"/>
          <w:szCs w:val="28"/>
        </w:rPr>
      </w:pPr>
    </w:p>
    <w:p w14:paraId="344C28F2" w14:textId="24D4CED4" w:rsidR="005F15A3" w:rsidRPr="00C77C07" w:rsidRDefault="005F15A3" w:rsidP="00C77C07">
      <w:pPr>
        <w:rPr>
          <w:rFonts w:ascii="Times New Roman" w:hAnsi="Times New Roman" w:cs="Times New Roman"/>
          <w:sz w:val="28"/>
          <w:szCs w:val="28"/>
        </w:rPr>
      </w:pPr>
      <w:r w:rsidRPr="00C77C07">
        <w:rPr>
          <w:rFonts w:ascii="Times New Roman" w:hAnsi="Times New Roman" w:cs="Times New Roman"/>
          <w:b/>
          <w:bCs/>
          <w:sz w:val="28"/>
          <w:szCs w:val="28"/>
        </w:rPr>
        <w:t>Тема. 1</w:t>
      </w:r>
      <w:r w:rsidRPr="00C77C07">
        <w:rPr>
          <w:rFonts w:ascii="Times New Roman" w:hAnsi="Times New Roman" w:cs="Times New Roman"/>
          <w:sz w:val="28"/>
          <w:szCs w:val="28"/>
        </w:rPr>
        <w:t>. Введение в предмет «История мирового кинематографа»</w:t>
      </w:r>
      <w:r w:rsidR="004240B2">
        <w:rPr>
          <w:rFonts w:ascii="Times New Roman" w:hAnsi="Times New Roman" w:cs="Times New Roman"/>
          <w:sz w:val="28"/>
          <w:szCs w:val="28"/>
        </w:rPr>
        <w:t>.</w:t>
      </w:r>
    </w:p>
    <w:p w14:paraId="4E40C6E3" w14:textId="264D093D" w:rsidR="005F15A3" w:rsidRPr="00C77C07" w:rsidRDefault="00C77C07" w:rsidP="00C77C07">
      <w:pPr>
        <w:rPr>
          <w:rFonts w:ascii="Times New Roman" w:hAnsi="Times New Roman" w:cs="Times New Roman"/>
          <w:sz w:val="28"/>
          <w:szCs w:val="28"/>
        </w:rPr>
      </w:pPr>
      <w:r w:rsidRPr="00C77C07">
        <w:rPr>
          <w:rFonts w:ascii="Times New Roman" w:hAnsi="Times New Roman" w:cs="Times New Roman"/>
          <w:b/>
          <w:bCs/>
          <w:sz w:val="28"/>
          <w:szCs w:val="28"/>
        </w:rPr>
        <w:t>Тема 2.</w:t>
      </w:r>
      <w:r w:rsidRPr="00C77C07">
        <w:rPr>
          <w:rFonts w:ascii="Times New Roman" w:hAnsi="Times New Roman" w:cs="Times New Roman"/>
          <w:sz w:val="28"/>
          <w:szCs w:val="28"/>
        </w:rPr>
        <w:t xml:space="preserve"> </w:t>
      </w:r>
      <w:r w:rsidR="005F15A3" w:rsidRPr="00C77C07">
        <w:rPr>
          <w:rFonts w:ascii="Times New Roman" w:hAnsi="Times New Roman" w:cs="Times New Roman"/>
          <w:sz w:val="28"/>
          <w:szCs w:val="28"/>
        </w:rPr>
        <w:t>Зарождение и формирование кино в Европе и США (1895-1918)</w:t>
      </w:r>
      <w:r w:rsidR="004240B2">
        <w:rPr>
          <w:rFonts w:ascii="Arial" w:hAnsi="Arial" w:cs="Arial"/>
          <w:color w:val="000000"/>
          <w:sz w:val="21"/>
          <w:szCs w:val="21"/>
          <w:shd w:val="clear" w:color="auto" w:fill="F0F0F0"/>
        </w:rPr>
        <w:t>.</w:t>
      </w:r>
      <w:r w:rsidR="005B6EAA">
        <w:rPr>
          <w:rFonts w:ascii="Arial" w:hAnsi="Arial" w:cs="Arial"/>
          <w:color w:val="000000"/>
          <w:sz w:val="21"/>
          <w:szCs w:val="21"/>
          <w:shd w:val="clear" w:color="auto" w:fill="F0F0F0"/>
        </w:rPr>
        <w:t xml:space="preserve"> </w:t>
      </w:r>
    </w:p>
    <w:p w14:paraId="7EBC3C3F" w14:textId="21485D84" w:rsidR="00C77C07" w:rsidRPr="00C77C07" w:rsidRDefault="00C77C07" w:rsidP="00C77C07">
      <w:pPr>
        <w:rPr>
          <w:rFonts w:ascii="Times New Roman" w:hAnsi="Times New Roman" w:cs="Times New Roman"/>
          <w:sz w:val="28"/>
          <w:szCs w:val="28"/>
        </w:rPr>
      </w:pPr>
      <w:r w:rsidRPr="00C77C07">
        <w:rPr>
          <w:rFonts w:ascii="Times New Roman" w:hAnsi="Times New Roman" w:cs="Times New Roman"/>
          <w:b/>
          <w:bCs/>
          <w:sz w:val="28"/>
          <w:szCs w:val="28"/>
        </w:rPr>
        <w:t>Тема 3.</w:t>
      </w:r>
      <w:r w:rsidRPr="00C77C07">
        <w:rPr>
          <w:rFonts w:ascii="Times New Roman" w:hAnsi="Times New Roman" w:cs="Times New Roman"/>
          <w:sz w:val="28"/>
          <w:szCs w:val="28"/>
        </w:rPr>
        <w:t xml:space="preserve"> </w:t>
      </w:r>
      <w:r w:rsidR="005F15A3" w:rsidRPr="00C77C07">
        <w:rPr>
          <w:rFonts w:ascii="Times New Roman" w:hAnsi="Times New Roman" w:cs="Times New Roman"/>
          <w:sz w:val="28"/>
          <w:szCs w:val="28"/>
        </w:rPr>
        <w:t>Европейское кино</w:t>
      </w:r>
      <w:r>
        <w:rPr>
          <w:rFonts w:ascii="Times New Roman" w:hAnsi="Times New Roman" w:cs="Times New Roman"/>
          <w:sz w:val="28"/>
          <w:szCs w:val="28"/>
        </w:rPr>
        <w:t xml:space="preserve"> </w:t>
      </w:r>
    </w:p>
    <w:p w14:paraId="2EF11B7E" w14:textId="70384E8B" w:rsidR="00C77C07" w:rsidRPr="00C77C07" w:rsidRDefault="00C77C07" w:rsidP="00C77C07">
      <w:pPr>
        <w:rPr>
          <w:rFonts w:ascii="Times New Roman" w:hAnsi="Times New Roman" w:cs="Times New Roman"/>
          <w:sz w:val="28"/>
          <w:szCs w:val="28"/>
        </w:rPr>
      </w:pPr>
      <w:r w:rsidRPr="00C77C07">
        <w:rPr>
          <w:rFonts w:ascii="Times New Roman" w:hAnsi="Times New Roman" w:cs="Times New Roman"/>
          <w:b/>
          <w:bCs/>
          <w:sz w:val="28"/>
          <w:szCs w:val="28"/>
        </w:rPr>
        <w:t>Тема 4.</w:t>
      </w:r>
      <w:r w:rsidRPr="00C77C07">
        <w:rPr>
          <w:rFonts w:ascii="Times New Roman" w:hAnsi="Times New Roman" w:cs="Times New Roman"/>
          <w:sz w:val="28"/>
          <w:szCs w:val="28"/>
        </w:rPr>
        <w:t xml:space="preserve"> </w:t>
      </w:r>
      <w:r w:rsidR="005F15A3" w:rsidRPr="00C77C07">
        <w:rPr>
          <w:rFonts w:ascii="Times New Roman" w:hAnsi="Times New Roman" w:cs="Times New Roman"/>
          <w:sz w:val="28"/>
          <w:szCs w:val="28"/>
        </w:rPr>
        <w:t>Американское кино</w:t>
      </w:r>
      <w:r>
        <w:rPr>
          <w:rFonts w:ascii="Times New Roman" w:hAnsi="Times New Roman" w:cs="Times New Roman"/>
          <w:sz w:val="28"/>
          <w:szCs w:val="28"/>
        </w:rPr>
        <w:t xml:space="preserve"> </w:t>
      </w:r>
    </w:p>
    <w:p w14:paraId="1D8BF036" w14:textId="3F40AB1C" w:rsidR="005F15A3" w:rsidRPr="00C77C07" w:rsidRDefault="00C77C07" w:rsidP="00C77C07">
      <w:pPr>
        <w:rPr>
          <w:rFonts w:ascii="Times New Roman" w:hAnsi="Times New Roman" w:cs="Times New Roman"/>
          <w:sz w:val="28"/>
          <w:szCs w:val="28"/>
        </w:rPr>
      </w:pPr>
      <w:r w:rsidRPr="00C77C07">
        <w:rPr>
          <w:rFonts w:ascii="Times New Roman" w:hAnsi="Times New Roman" w:cs="Times New Roman"/>
          <w:b/>
          <w:bCs/>
          <w:sz w:val="28"/>
          <w:szCs w:val="28"/>
        </w:rPr>
        <w:t>Тема 5.</w:t>
      </w:r>
      <w:r w:rsidRPr="00C77C07">
        <w:rPr>
          <w:rFonts w:ascii="Times New Roman" w:hAnsi="Times New Roman" w:cs="Times New Roman"/>
          <w:sz w:val="28"/>
          <w:szCs w:val="28"/>
        </w:rPr>
        <w:t xml:space="preserve"> </w:t>
      </w:r>
      <w:r w:rsidR="005F15A3" w:rsidRPr="00C77C07">
        <w:rPr>
          <w:rFonts w:ascii="Times New Roman" w:hAnsi="Times New Roman" w:cs="Times New Roman"/>
          <w:sz w:val="28"/>
          <w:szCs w:val="28"/>
        </w:rPr>
        <w:t xml:space="preserve"> Отечественное кино</w:t>
      </w:r>
    </w:p>
    <w:p w14:paraId="0C09CDF3" w14:textId="55FD8B28" w:rsidR="005F15A3" w:rsidRDefault="00C77C07" w:rsidP="00C77C07">
      <w:pPr>
        <w:jc w:val="both"/>
        <w:rPr>
          <w:rFonts w:ascii="Times New Roman" w:hAnsi="Times New Roman" w:cs="Times New Roman"/>
          <w:sz w:val="28"/>
          <w:szCs w:val="28"/>
        </w:rPr>
      </w:pPr>
      <w:r w:rsidRPr="00C77C07">
        <w:rPr>
          <w:rFonts w:ascii="Times New Roman" w:hAnsi="Times New Roman" w:cs="Times New Roman"/>
          <w:b/>
          <w:bCs/>
          <w:sz w:val="28"/>
          <w:szCs w:val="28"/>
        </w:rPr>
        <w:lastRenderedPageBreak/>
        <w:t>Тема 6</w:t>
      </w:r>
      <w:r w:rsidRPr="00C77C07">
        <w:rPr>
          <w:rFonts w:ascii="Times New Roman" w:hAnsi="Times New Roman" w:cs="Times New Roman"/>
          <w:sz w:val="28"/>
          <w:szCs w:val="28"/>
        </w:rPr>
        <w:t xml:space="preserve">. </w:t>
      </w:r>
      <w:r w:rsidR="005F15A3" w:rsidRPr="00C77C07">
        <w:rPr>
          <w:rFonts w:ascii="Times New Roman" w:hAnsi="Times New Roman" w:cs="Times New Roman"/>
          <w:sz w:val="28"/>
          <w:szCs w:val="28"/>
        </w:rPr>
        <w:t>Кинематограф других стран</w:t>
      </w:r>
    </w:p>
    <w:p w14:paraId="7AD06095" w14:textId="11479D58" w:rsidR="00C77C07" w:rsidRDefault="00C77C07" w:rsidP="00C77C07">
      <w:pPr>
        <w:jc w:val="both"/>
        <w:rPr>
          <w:rFonts w:ascii="Times New Roman" w:hAnsi="Times New Roman" w:cs="Times New Roman"/>
          <w:sz w:val="28"/>
          <w:szCs w:val="28"/>
        </w:rPr>
      </w:pPr>
      <w:r w:rsidRPr="00C77C07">
        <w:rPr>
          <w:rFonts w:ascii="Times New Roman" w:hAnsi="Times New Roman" w:cs="Times New Roman"/>
          <w:b/>
          <w:bCs/>
          <w:sz w:val="28"/>
          <w:szCs w:val="28"/>
        </w:rPr>
        <w:t>Тема 7.</w:t>
      </w:r>
      <w:r w:rsidRPr="00C77C07">
        <w:rPr>
          <w:rFonts w:ascii="Times New Roman" w:hAnsi="Times New Roman" w:cs="Times New Roman"/>
          <w:sz w:val="28"/>
          <w:szCs w:val="28"/>
        </w:rPr>
        <w:t xml:space="preserve"> Виды и жанры современного к</w:t>
      </w:r>
      <w:r>
        <w:rPr>
          <w:rFonts w:ascii="Times New Roman" w:hAnsi="Times New Roman" w:cs="Times New Roman"/>
          <w:sz w:val="28"/>
          <w:szCs w:val="28"/>
        </w:rPr>
        <w:t>инематографа</w:t>
      </w:r>
    </w:p>
    <w:p w14:paraId="036C0420" w14:textId="77777777" w:rsidR="00306234" w:rsidRPr="00C77C07" w:rsidRDefault="00306234" w:rsidP="00C77C07">
      <w:pPr>
        <w:jc w:val="both"/>
        <w:rPr>
          <w:rFonts w:ascii="Times New Roman" w:hAnsi="Times New Roman" w:cs="Times New Roman"/>
          <w:b/>
          <w:sz w:val="28"/>
          <w:szCs w:val="28"/>
        </w:rPr>
      </w:pPr>
    </w:p>
    <w:p w14:paraId="542D3C7C" w14:textId="37034EE9" w:rsidR="009424F9" w:rsidRPr="009424F9" w:rsidRDefault="009424F9" w:rsidP="009424F9">
      <w:pPr>
        <w:ind w:firstLine="709"/>
        <w:jc w:val="both"/>
        <w:rPr>
          <w:rFonts w:ascii="Times New Roman" w:hAnsi="Times New Roman" w:cs="Times New Roman"/>
          <w:b/>
          <w:sz w:val="28"/>
          <w:szCs w:val="28"/>
        </w:rPr>
      </w:pPr>
      <w:r w:rsidRPr="009424F9">
        <w:rPr>
          <w:rFonts w:ascii="Times New Roman" w:hAnsi="Times New Roman" w:cs="Times New Roman"/>
          <w:b/>
          <w:sz w:val="28"/>
          <w:szCs w:val="28"/>
        </w:rPr>
        <w:t xml:space="preserve">5.2. </w:t>
      </w:r>
      <w:proofErr w:type="spellStart"/>
      <w:r w:rsidRPr="009424F9">
        <w:rPr>
          <w:rFonts w:ascii="Times New Roman" w:hAnsi="Times New Roman" w:cs="Times New Roman"/>
          <w:b/>
          <w:sz w:val="28"/>
          <w:szCs w:val="28"/>
        </w:rPr>
        <w:t>Учебно</w:t>
      </w:r>
      <w:proofErr w:type="spellEnd"/>
      <w:r w:rsidRPr="009424F9">
        <w:rPr>
          <w:rFonts w:ascii="Times New Roman" w:hAnsi="Times New Roman" w:cs="Times New Roman"/>
          <w:b/>
          <w:sz w:val="28"/>
          <w:szCs w:val="28"/>
        </w:rPr>
        <w:t xml:space="preserve"> – тематический план</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8"/>
        <w:gridCol w:w="2420"/>
        <w:gridCol w:w="835"/>
        <w:gridCol w:w="992"/>
        <w:gridCol w:w="1134"/>
        <w:gridCol w:w="1276"/>
        <w:gridCol w:w="983"/>
        <w:gridCol w:w="9"/>
        <w:gridCol w:w="1276"/>
      </w:tblGrid>
      <w:tr w:rsidR="005D18B7" w:rsidRPr="005D18B7" w14:paraId="222DDC11" w14:textId="77777777" w:rsidTr="008E7C1C">
        <w:tc>
          <w:tcPr>
            <w:tcW w:w="568" w:type="dxa"/>
            <w:vMerge w:val="restart"/>
          </w:tcPr>
          <w:p w14:paraId="11773F30" w14:textId="77777777" w:rsidR="005D18B7" w:rsidRPr="005D18B7" w:rsidRDefault="005D18B7" w:rsidP="005D18B7">
            <w:pPr>
              <w:spacing w:after="0" w:line="240" w:lineRule="auto"/>
              <w:jc w:val="both"/>
              <w:rPr>
                <w:rFonts w:ascii="Times New Roman" w:eastAsia="Calibri" w:hAnsi="Times New Roman" w:cs="Times New Roman"/>
                <w:b/>
                <w:sz w:val="28"/>
                <w:szCs w:val="28"/>
                <w:lang w:eastAsia="ru-RU"/>
              </w:rPr>
            </w:pPr>
          </w:p>
          <w:p w14:paraId="26BFCB5D" w14:textId="77777777" w:rsidR="005D18B7" w:rsidRPr="005D18B7" w:rsidRDefault="005D18B7" w:rsidP="005D18B7">
            <w:pPr>
              <w:spacing w:after="0" w:line="240" w:lineRule="auto"/>
              <w:jc w:val="both"/>
              <w:rPr>
                <w:rFonts w:ascii="Times New Roman" w:eastAsia="Calibri" w:hAnsi="Times New Roman" w:cs="Times New Roman"/>
                <w:b/>
                <w:sz w:val="28"/>
                <w:szCs w:val="28"/>
                <w:lang w:eastAsia="ru-RU"/>
              </w:rPr>
            </w:pPr>
            <w:r w:rsidRPr="005D18B7">
              <w:rPr>
                <w:rFonts w:ascii="Times New Roman" w:eastAsia="Calibri" w:hAnsi="Times New Roman" w:cs="Times New Roman"/>
                <w:b/>
                <w:sz w:val="28"/>
                <w:szCs w:val="28"/>
                <w:lang w:eastAsia="ru-RU"/>
              </w:rPr>
              <w:t>№</w:t>
            </w:r>
          </w:p>
          <w:p w14:paraId="26E967BC" w14:textId="77777777" w:rsidR="005D18B7" w:rsidRPr="005D18B7" w:rsidRDefault="005D18B7" w:rsidP="005D18B7">
            <w:pPr>
              <w:spacing w:after="0" w:line="240" w:lineRule="auto"/>
              <w:jc w:val="both"/>
              <w:rPr>
                <w:rFonts w:ascii="Times New Roman" w:eastAsia="Calibri" w:hAnsi="Times New Roman" w:cs="Times New Roman"/>
                <w:b/>
                <w:sz w:val="28"/>
                <w:szCs w:val="28"/>
                <w:lang w:eastAsia="ru-RU"/>
              </w:rPr>
            </w:pPr>
            <w:r w:rsidRPr="005D18B7">
              <w:rPr>
                <w:rFonts w:ascii="Times New Roman" w:eastAsia="Calibri" w:hAnsi="Times New Roman" w:cs="Times New Roman"/>
                <w:b/>
                <w:sz w:val="28"/>
                <w:szCs w:val="28"/>
                <w:lang w:eastAsia="ru-RU"/>
              </w:rPr>
              <w:t>п/п</w:t>
            </w:r>
          </w:p>
        </w:tc>
        <w:tc>
          <w:tcPr>
            <w:tcW w:w="2420" w:type="dxa"/>
            <w:vMerge w:val="restart"/>
          </w:tcPr>
          <w:p w14:paraId="633D4C92" w14:textId="77777777" w:rsidR="005D18B7" w:rsidRPr="005D18B7" w:rsidRDefault="005D18B7" w:rsidP="005D18B7">
            <w:pPr>
              <w:spacing w:after="0" w:line="240" w:lineRule="auto"/>
              <w:jc w:val="both"/>
              <w:rPr>
                <w:rFonts w:ascii="Times New Roman" w:eastAsia="Calibri" w:hAnsi="Times New Roman" w:cs="Times New Roman"/>
                <w:b/>
                <w:sz w:val="28"/>
                <w:szCs w:val="28"/>
                <w:lang w:eastAsia="ru-RU"/>
              </w:rPr>
            </w:pPr>
          </w:p>
          <w:p w14:paraId="41AF5C7F" w14:textId="77777777" w:rsidR="005D18B7" w:rsidRPr="005D18B7" w:rsidRDefault="005D18B7" w:rsidP="005D18B7">
            <w:pPr>
              <w:spacing w:after="0" w:line="240" w:lineRule="auto"/>
              <w:jc w:val="both"/>
              <w:rPr>
                <w:rFonts w:ascii="Times New Roman" w:eastAsia="Calibri" w:hAnsi="Times New Roman" w:cs="Times New Roman"/>
                <w:b/>
                <w:sz w:val="28"/>
                <w:szCs w:val="28"/>
                <w:lang w:eastAsia="ru-RU"/>
              </w:rPr>
            </w:pPr>
            <w:r w:rsidRPr="005D18B7">
              <w:rPr>
                <w:rFonts w:ascii="Times New Roman" w:eastAsia="Calibri" w:hAnsi="Times New Roman" w:cs="Times New Roman"/>
                <w:b/>
                <w:sz w:val="28"/>
                <w:szCs w:val="28"/>
                <w:lang w:eastAsia="ru-RU"/>
              </w:rPr>
              <w:t>Наименование разделов и тем</w:t>
            </w:r>
          </w:p>
          <w:p w14:paraId="7F7C5DB5" w14:textId="77777777" w:rsidR="005D18B7" w:rsidRPr="005D18B7" w:rsidRDefault="005D18B7" w:rsidP="005D18B7">
            <w:pPr>
              <w:spacing w:after="0" w:line="240" w:lineRule="auto"/>
              <w:jc w:val="both"/>
              <w:rPr>
                <w:rFonts w:ascii="Times New Roman" w:eastAsia="Calibri" w:hAnsi="Times New Roman" w:cs="Times New Roman"/>
                <w:b/>
                <w:sz w:val="28"/>
                <w:szCs w:val="28"/>
                <w:lang w:eastAsia="ru-RU"/>
              </w:rPr>
            </w:pPr>
            <w:r w:rsidRPr="005D18B7">
              <w:rPr>
                <w:rFonts w:ascii="Times New Roman" w:eastAsia="Calibri" w:hAnsi="Times New Roman" w:cs="Times New Roman"/>
                <w:b/>
                <w:sz w:val="28"/>
                <w:szCs w:val="28"/>
                <w:lang w:eastAsia="ru-RU"/>
              </w:rPr>
              <w:t>дисциплины</w:t>
            </w:r>
          </w:p>
        </w:tc>
        <w:tc>
          <w:tcPr>
            <w:tcW w:w="5220" w:type="dxa"/>
            <w:gridSpan w:val="5"/>
          </w:tcPr>
          <w:p w14:paraId="6123E655" w14:textId="77777777" w:rsidR="005D18B7" w:rsidRPr="005D18B7" w:rsidRDefault="005D18B7" w:rsidP="005D18B7">
            <w:pPr>
              <w:spacing w:after="0" w:line="240" w:lineRule="auto"/>
              <w:jc w:val="center"/>
              <w:rPr>
                <w:rFonts w:ascii="Times New Roman" w:eastAsia="Times New Roman" w:hAnsi="Times New Roman" w:cs="Times New Roman"/>
                <w:b/>
                <w:sz w:val="28"/>
                <w:szCs w:val="28"/>
                <w:lang w:eastAsia="ru-RU"/>
              </w:rPr>
            </w:pPr>
            <w:r w:rsidRPr="005D18B7">
              <w:rPr>
                <w:rFonts w:ascii="Times New Roman" w:eastAsia="Times New Roman" w:hAnsi="Times New Roman" w:cs="Times New Roman"/>
                <w:b/>
                <w:sz w:val="28"/>
                <w:szCs w:val="28"/>
                <w:lang w:eastAsia="ru-RU"/>
              </w:rPr>
              <w:t>Трудоёмкость в часах*</w:t>
            </w:r>
          </w:p>
        </w:tc>
        <w:tc>
          <w:tcPr>
            <w:tcW w:w="1285" w:type="dxa"/>
            <w:gridSpan w:val="2"/>
            <w:vMerge w:val="restart"/>
          </w:tcPr>
          <w:p w14:paraId="39483534" w14:textId="77777777" w:rsidR="005D18B7" w:rsidRPr="005D18B7" w:rsidRDefault="005D18B7" w:rsidP="005D18B7">
            <w:pPr>
              <w:spacing w:after="0" w:line="240" w:lineRule="auto"/>
              <w:rPr>
                <w:rFonts w:ascii="Times New Roman" w:eastAsia="Times New Roman" w:hAnsi="Times New Roman" w:cs="Times New Roman"/>
                <w:b/>
                <w:sz w:val="24"/>
                <w:szCs w:val="24"/>
                <w:lang w:eastAsia="ru-RU"/>
              </w:rPr>
            </w:pPr>
            <w:r w:rsidRPr="005D18B7">
              <w:rPr>
                <w:rFonts w:ascii="Times New Roman" w:eastAsia="Times New Roman" w:hAnsi="Times New Roman" w:cs="Times New Roman"/>
                <w:b/>
                <w:sz w:val="24"/>
                <w:szCs w:val="24"/>
                <w:lang w:eastAsia="ru-RU"/>
              </w:rPr>
              <w:t>Формы теку-</w:t>
            </w:r>
            <w:proofErr w:type="spellStart"/>
            <w:r w:rsidRPr="005D18B7">
              <w:rPr>
                <w:rFonts w:ascii="Times New Roman" w:eastAsia="Times New Roman" w:hAnsi="Times New Roman" w:cs="Times New Roman"/>
                <w:b/>
                <w:sz w:val="24"/>
                <w:szCs w:val="24"/>
                <w:lang w:eastAsia="ru-RU"/>
              </w:rPr>
              <w:t>щего</w:t>
            </w:r>
            <w:proofErr w:type="spellEnd"/>
            <w:r w:rsidRPr="005D18B7">
              <w:rPr>
                <w:rFonts w:ascii="Times New Roman" w:eastAsia="Times New Roman" w:hAnsi="Times New Roman" w:cs="Times New Roman"/>
                <w:b/>
                <w:sz w:val="24"/>
                <w:szCs w:val="24"/>
                <w:lang w:eastAsia="ru-RU"/>
              </w:rPr>
              <w:t xml:space="preserve"> </w:t>
            </w:r>
            <w:proofErr w:type="spellStart"/>
            <w:r w:rsidRPr="005D18B7">
              <w:rPr>
                <w:rFonts w:ascii="Times New Roman" w:eastAsia="Times New Roman" w:hAnsi="Times New Roman" w:cs="Times New Roman"/>
                <w:b/>
                <w:sz w:val="24"/>
                <w:szCs w:val="24"/>
                <w:lang w:eastAsia="ru-RU"/>
              </w:rPr>
              <w:t>конт</w:t>
            </w:r>
            <w:proofErr w:type="spellEnd"/>
            <w:r w:rsidRPr="005D18B7">
              <w:rPr>
                <w:rFonts w:ascii="Times New Roman" w:eastAsia="Times New Roman" w:hAnsi="Times New Roman" w:cs="Times New Roman"/>
                <w:b/>
                <w:sz w:val="24"/>
                <w:szCs w:val="24"/>
                <w:lang w:eastAsia="ru-RU"/>
              </w:rPr>
              <w:t xml:space="preserve">-роля </w:t>
            </w:r>
            <w:proofErr w:type="spellStart"/>
            <w:r w:rsidRPr="005D18B7">
              <w:rPr>
                <w:rFonts w:ascii="Times New Roman" w:eastAsia="Times New Roman" w:hAnsi="Times New Roman" w:cs="Times New Roman"/>
                <w:b/>
                <w:sz w:val="24"/>
                <w:szCs w:val="24"/>
                <w:lang w:eastAsia="ru-RU"/>
              </w:rPr>
              <w:t>успева-емости</w:t>
            </w:r>
            <w:proofErr w:type="spellEnd"/>
          </w:p>
        </w:tc>
      </w:tr>
      <w:tr w:rsidR="005D18B7" w:rsidRPr="005D18B7" w14:paraId="4F3297AA" w14:textId="77777777" w:rsidTr="004C3E39">
        <w:tc>
          <w:tcPr>
            <w:tcW w:w="568" w:type="dxa"/>
            <w:vMerge/>
          </w:tcPr>
          <w:p w14:paraId="5460394A" w14:textId="77777777" w:rsidR="005D18B7" w:rsidRPr="005D18B7" w:rsidRDefault="005D18B7" w:rsidP="005D18B7">
            <w:pPr>
              <w:spacing w:after="0" w:line="240" w:lineRule="auto"/>
              <w:rPr>
                <w:rFonts w:ascii="Times New Roman" w:eastAsia="Times New Roman" w:hAnsi="Times New Roman" w:cs="Times New Roman"/>
                <w:sz w:val="28"/>
                <w:szCs w:val="28"/>
                <w:lang w:eastAsia="ru-RU"/>
              </w:rPr>
            </w:pPr>
          </w:p>
        </w:tc>
        <w:tc>
          <w:tcPr>
            <w:tcW w:w="2420" w:type="dxa"/>
            <w:vMerge/>
          </w:tcPr>
          <w:p w14:paraId="0A829FCE" w14:textId="77777777" w:rsidR="005D18B7" w:rsidRPr="005D18B7" w:rsidRDefault="005D18B7" w:rsidP="005D18B7">
            <w:pPr>
              <w:spacing w:after="0" w:line="240" w:lineRule="auto"/>
              <w:rPr>
                <w:rFonts w:ascii="Times New Roman" w:eastAsia="Times New Roman" w:hAnsi="Times New Roman" w:cs="Times New Roman"/>
                <w:sz w:val="28"/>
                <w:szCs w:val="28"/>
                <w:lang w:eastAsia="ru-RU"/>
              </w:rPr>
            </w:pPr>
          </w:p>
        </w:tc>
        <w:tc>
          <w:tcPr>
            <w:tcW w:w="835" w:type="dxa"/>
            <w:vMerge w:val="restart"/>
          </w:tcPr>
          <w:p w14:paraId="50396618" w14:textId="77777777" w:rsidR="005D18B7" w:rsidRPr="005D18B7" w:rsidRDefault="005D18B7" w:rsidP="005D18B7">
            <w:pPr>
              <w:spacing w:after="0" w:line="240" w:lineRule="auto"/>
              <w:rPr>
                <w:rFonts w:ascii="Times New Roman" w:eastAsia="Times New Roman" w:hAnsi="Times New Roman" w:cs="Times New Roman"/>
                <w:b/>
                <w:sz w:val="28"/>
                <w:szCs w:val="28"/>
                <w:lang w:eastAsia="ru-RU"/>
              </w:rPr>
            </w:pPr>
            <w:r w:rsidRPr="005D18B7">
              <w:rPr>
                <w:rFonts w:ascii="Times New Roman" w:eastAsia="Times New Roman" w:hAnsi="Times New Roman" w:cs="Times New Roman"/>
                <w:b/>
                <w:sz w:val="28"/>
                <w:szCs w:val="28"/>
                <w:lang w:eastAsia="ru-RU"/>
              </w:rPr>
              <w:t>Всего</w:t>
            </w:r>
          </w:p>
        </w:tc>
        <w:tc>
          <w:tcPr>
            <w:tcW w:w="3402" w:type="dxa"/>
            <w:gridSpan w:val="3"/>
          </w:tcPr>
          <w:p w14:paraId="450E92C4" w14:textId="13112488" w:rsidR="005D18B7" w:rsidRPr="005D18B7" w:rsidRDefault="00460F55" w:rsidP="005D18B7">
            <w:pPr>
              <w:spacing w:after="0" w:line="24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Контактная работа-</w:t>
            </w:r>
            <w:r w:rsidR="005D18B7" w:rsidRPr="005D18B7">
              <w:rPr>
                <w:rFonts w:ascii="Times New Roman" w:eastAsia="Times New Roman" w:hAnsi="Times New Roman" w:cs="Times New Roman"/>
                <w:b/>
                <w:sz w:val="28"/>
                <w:szCs w:val="28"/>
                <w:lang w:eastAsia="ru-RU"/>
              </w:rPr>
              <w:t>Аудиторная работа</w:t>
            </w:r>
          </w:p>
        </w:tc>
        <w:tc>
          <w:tcPr>
            <w:tcW w:w="983" w:type="dxa"/>
          </w:tcPr>
          <w:p w14:paraId="5B214032" w14:textId="77777777" w:rsidR="005D18B7" w:rsidRPr="005D18B7" w:rsidRDefault="005D18B7" w:rsidP="005D18B7">
            <w:pPr>
              <w:spacing w:after="0" w:line="240" w:lineRule="auto"/>
              <w:rPr>
                <w:rFonts w:ascii="Times New Roman" w:eastAsia="Times New Roman" w:hAnsi="Times New Roman" w:cs="Times New Roman"/>
                <w:b/>
                <w:sz w:val="24"/>
                <w:szCs w:val="24"/>
                <w:lang w:eastAsia="ru-RU"/>
              </w:rPr>
            </w:pPr>
            <w:r w:rsidRPr="005D18B7">
              <w:rPr>
                <w:rFonts w:ascii="Times New Roman" w:eastAsia="Times New Roman" w:hAnsi="Times New Roman" w:cs="Times New Roman"/>
                <w:b/>
                <w:sz w:val="24"/>
                <w:szCs w:val="24"/>
                <w:lang w:eastAsia="ru-RU"/>
              </w:rPr>
              <w:t>Само-стоя-</w:t>
            </w:r>
            <w:proofErr w:type="spellStart"/>
            <w:r w:rsidRPr="005D18B7">
              <w:rPr>
                <w:rFonts w:ascii="Times New Roman" w:eastAsia="Times New Roman" w:hAnsi="Times New Roman" w:cs="Times New Roman"/>
                <w:b/>
                <w:sz w:val="24"/>
                <w:szCs w:val="24"/>
                <w:lang w:eastAsia="ru-RU"/>
              </w:rPr>
              <w:t>тель</w:t>
            </w:r>
            <w:proofErr w:type="spellEnd"/>
            <w:r w:rsidRPr="005D18B7">
              <w:rPr>
                <w:rFonts w:ascii="Times New Roman" w:eastAsia="Times New Roman" w:hAnsi="Times New Roman" w:cs="Times New Roman"/>
                <w:b/>
                <w:sz w:val="24"/>
                <w:szCs w:val="24"/>
                <w:lang w:eastAsia="ru-RU"/>
              </w:rPr>
              <w:t>-</w:t>
            </w:r>
            <w:proofErr w:type="spellStart"/>
            <w:r w:rsidRPr="005D18B7">
              <w:rPr>
                <w:rFonts w:ascii="Times New Roman" w:eastAsia="Times New Roman" w:hAnsi="Times New Roman" w:cs="Times New Roman"/>
                <w:b/>
                <w:sz w:val="24"/>
                <w:szCs w:val="24"/>
                <w:lang w:eastAsia="ru-RU"/>
              </w:rPr>
              <w:t>ная</w:t>
            </w:r>
            <w:proofErr w:type="spellEnd"/>
            <w:r w:rsidRPr="005D18B7">
              <w:rPr>
                <w:rFonts w:ascii="Times New Roman" w:eastAsia="Times New Roman" w:hAnsi="Times New Roman" w:cs="Times New Roman"/>
                <w:b/>
                <w:sz w:val="24"/>
                <w:szCs w:val="24"/>
                <w:lang w:eastAsia="ru-RU"/>
              </w:rPr>
              <w:t xml:space="preserve"> </w:t>
            </w:r>
            <w:proofErr w:type="spellStart"/>
            <w:r w:rsidRPr="005D18B7">
              <w:rPr>
                <w:rFonts w:ascii="Times New Roman" w:eastAsia="Times New Roman" w:hAnsi="Times New Roman" w:cs="Times New Roman"/>
                <w:b/>
                <w:sz w:val="24"/>
                <w:szCs w:val="24"/>
                <w:lang w:eastAsia="ru-RU"/>
              </w:rPr>
              <w:t>рабо</w:t>
            </w:r>
            <w:proofErr w:type="spellEnd"/>
            <w:r w:rsidRPr="005D18B7">
              <w:rPr>
                <w:rFonts w:ascii="Times New Roman" w:eastAsia="Times New Roman" w:hAnsi="Times New Roman" w:cs="Times New Roman"/>
                <w:b/>
                <w:sz w:val="24"/>
                <w:szCs w:val="24"/>
                <w:lang w:eastAsia="ru-RU"/>
              </w:rPr>
              <w:t>-та</w:t>
            </w:r>
          </w:p>
        </w:tc>
        <w:tc>
          <w:tcPr>
            <w:tcW w:w="1285" w:type="dxa"/>
            <w:gridSpan w:val="2"/>
            <w:vMerge/>
          </w:tcPr>
          <w:p w14:paraId="25A89396" w14:textId="77777777" w:rsidR="005D18B7" w:rsidRPr="005D18B7" w:rsidRDefault="005D18B7" w:rsidP="005D18B7">
            <w:pPr>
              <w:spacing w:after="0" w:line="240" w:lineRule="auto"/>
              <w:rPr>
                <w:rFonts w:ascii="Times New Roman" w:eastAsia="Times New Roman" w:hAnsi="Times New Roman" w:cs="Times New Roman"/>
                <w:sz w:val="28"/>
                <w:szCs w:val="28"/>
                <w:lang w:eastAsia="ru-RU"/>
              </w:rPr>
            </w:pPr>
          </w:p>
        </w:tc>
      </w:tr>
      <w:tr w:rsidR="008E7C1C" w:rsidRPr="005D18B7" w14:paraId="06F7A6C3" w14:textId="77777777" w:rsidTr="004C3E39">
        <w:tc>
          <w:tcPr>
            <w:tcW w:w="568" w:type="dxa"/>
            <w:vMerge/>
          </w:tcPr>
          <w:p w14:paraId="62F13B1C" w14:textId="77777777" w:rsidR="008E7C1C" w:rsidRPr="005D18B7" w:rsidRDefault="008E7C1C" w:rsidP="005D18B7">
            <w:pPr>
              <w:spacing w:after="0" w:line="240" w:lineRule="auto"/>
              <w:rPr>
                <w:rFonts w:ascii="Times New Roman" w:eastAsia="Times New Roman" w:hAnsi="Times New Roman" w:cs="Times New Roman"/>
                <w:sz w:val="28"/>
                <w:szCs w:val="28"/>
                <w:lang w:eastAsia="ru-RU"/>
              </w:rPr>
            </w:pPr>
          </w:p>
        </w:tc>
        <w:tc>
          <w:tcPr>
            <w:tcW w:w="2420" w:type="dxa"/>
            <w:vMerge/>
          </w:tcPr>
          <w:p w14:paraId="5B757FA8" w14:textId="77777777" w:rsidR="008E7C1C" w:rsidRPr="005D18B7" w:rsidRDefault="008E7C1C" w:rsidP="005D18B7">
            <w:pPr>
              <w:spacing w:after="0" w:line="240" w:lineRule="auto"/>
              <w:rPr>
                <w:rFonts w:ascii="Times New Roman" w:eastAsia="Times New Roman" w:hAnsi="Times New Roman" w:cs="Times New Roman"/>
                <w:sz w:val="28"/>
                <w:szCs w:val="28"/>
                <w:lang w:eastAsia="ru-RU"/>
              </w:rPr>
            </w:pPr>
          </w:p>
        </w:tc>
        <w:tc>
          <w:tcPr>
            <w:tcW w:w="835" w:type="dxa"/>
            <w:vMerge/>
          </w:tcPr>
          <w:p w14:paraId="45AF2BBE" w14:textId="77777777" w:rsidR="008E7C1C" w:rsidRPr="005D18B7" w:rsidRDefault="008E7C1C" w:rsidP="005D18B7">
            <w:pPr>
              <w:spacing w:after="0" w:line="240" w:lineRule="auto"/>
              <w:rPr>
                <w:rFonts w:ascii="Times New Roman" w:eastAsia="Times New Roman" w:hAnsi="Times New Roman" w:cs="Times New Roman"/>
                <w:sz w:val="28"/>
                <w:szCs w:val="28"/>
                <w:lang w:eastAsia="ru-RU"/>
              </w:rPr>
            </w:pPr>
          </w:p>
        </w:tc>
        <w:tc>
          <w:tcPr>
            <w:tcW w:w="992" w:type="dxa"/>
          </w:tcPr>
          <w:p w14:paraId="6C2DFE73" w14:textId="77777777" w:rsidR="008E7C1C" w:rsidRPr="005D18B7" w:rsidRDefault="008E7C1C" w:rsidP="005D18B7">
            <w:pPr>
              <w:spacing w:after="0" w:line="240" w:lineRule="auto"/>
              <w:jc w:val="both"/>
              <w:rPr>
                <w:rFonts w:ascii="Times New Roman" w:eastAsia="Calibri" w:hAnsi="Times New Roman" w:cs="Times New Roman"/>
                <w:sz w:val="24"/>
                <w:szCs w:val="24"/>
                <w:lang w:eastAsia="ru-RU"/>
              </w:rPr>
            </w:pPr>
          </w:p>
          <w:p w14:paraId="3B87673B" w14:textId="5A2D584F" w:rsidR="008E7C1C" w:rsidRPr="005D18B7" w:rsidRDefault="008E7C1C" w:rsidP="005D18B7">
            <w:pPr>
              <w:spacing w:after="0" w:line="240" w:lineRule="auto"/>
              <w:jc w:val="both"/>
              <w:rPr>
                <w:rFonts w:ascii="Times New Roman" w:eastAsia="Calibri" w:hAnsi="Times New Roman" w:cs="Times New Roman"/>
                <w:sz w:val="24"/>
                <w:szCs w:val="24"/>
                <w:lang w:eastAsia="ru-RU"/>
              </w:rPr>
            </w:pPr>
            <w:r w:rsidRPr="005D18B7">
              <w:rPr>
                <w:rFonts w:ascii="Times New Roman" w:eastAsia="Calibri" w:hAnsi="Times New Roman" w:cs="Times New Roman"/>
                <w:sz w:val="24"/>
                <w:szCs w:val="24"/>
                <w:lang w:eastAsia="ru-RU"/>
              </w:rPr>
              <w:t>Общая</w:t>
            </w:r>
          </w:p>
        </w:tc>
        <w:tc>
          <w:tcPr>
            <w:tcW w:w="1134" w:type="dxa"/>
          </w:tcPr>
          <w:p w14:paraId="54901A2C" w14:textId="77777777" w:rsidR="008E7C1C" w:rsidRPr="005D18B7" w:rsidRDefault="008E7C1C" w:rsidP="005D18B7">
            <w:pPr>
              <w:spacing w:after="0" w:line="240" w:lineRule="auto"/>
              <w:jc w:val="both"/>
              <w:rPr>
                <w:rFonts w:ascii="Times New Roman" w:eastAsia="Calibri" w:hAnsi="Times New Roman" w:cs="Times New Roman"/>
                <w:sz w:val="24"/>
                <w:szCs w:val="24"/>
                <w:lang w:eastAsia="ru-RU"/>
              </w:rPr>
            </w:pPr>
          </w:p>
          <w:p w14:paraId="3748FEB9" w14:textId="485A780D" w:rsidR="008E7C1C" w:rsidRPr="005D18B7" w:rsidRDefault="008E7C1C" w:rsidP="005D18B7">
            <w:pPr>
              <w:spacing w:after="0" w:line="240" w:lineRule="auto"/>
              <w:jc w:val="both"/>
              <w:rPr>
                <w:rFonts w:ascii="Times New Roman" w:eastAsia="Calibri" w:hAnsi="Times New Roman" w:cs="Times New Roman"/>
                <w:sz w:val="24"/>
                <w:szCs w:val="24"/>
                <w:lang w:eastAsia="ru-RU"/>
              </w:rPr>
            </w:pPr>
            <w:r w:rsidRPr="005D18B7">
              <w:rPr>
                <w:rFonts w:ascii="Times New Roman" w:eastAsia="Calibri" w:hAnsi="Times New Roman" w:cs="Times New Roman"/>
                <w:sz w:val="24"/>
                <w:szCs w:val="24"/>
                <w:lang w:eastAsia="ru-RU"/>
              </w:rPr>
              <w:t>Лекции</w:t>
            </w:r>
          </w:p>
        </w:tc>
        <w:tc>
          <w:tcPr>
            <w:tcW w:w="1276" w:type="dxa"/>
          </w:tcPr>
          <w:p w14:paraId="0660D8E6" w14:textId="3DBA31A7" w:rsidR="008E7C1C" w:rsidRPr="005D18B7" w:rsidRDefault="008E7C1C" w:rsidP="005D18B7">
            <w:pPr>
              <w:spacing w:after="0" w:line="240" w:lineRule="auto"/>
              <w:jc w:val="both"/>
              <w:rPr>
                <w:rFonts w:ascii="Times New Roman" w:eastAsia="Calibri" w:hAnsi="Times New Roman" w:cs="Times New Roman"/>
                <w:sz w:val="24"/>
                <w:szCs w:val="24"/>
                <w:lang w:eastAsia="ru-RU"/>
              </w:rPr>
            </w:pPr>
            <w:r w:rsidRPr="005D18B7">
              <w:rPr>
                <w:rFonts w:ascii="Times New Roman" w:eastAsia="Calibri" w:hAnsi="Times New Roman" w:cs="Times New Roman"/>
                <w:sz w:val="24"/>
                <w:szCs w:val="24"/>
                <w:lang w:eastAsia="ru-RU"/>
              </w:rPr>
              <w:t>Практические и семинарские занятия</w:t>
            </w:r>
          </w:p>
        </w:tc>
        <w:tc>
          <w:tcPr>
            <w:tcW w:w="992" w:type="dxa"/>
            <w:gridSpan w:val="2"/>
          </w:tcPr>
          <w:p w14:paraId="2783FF84" w14:textId="77777777" w:rsidR="008E7C1C" w:rsidRPr="005D18B7" w:rsidRDefault="008E7C1C" w:rsidP="005D18B7">
            <w:pPr>
              <w:spacing w:after="0" w:line="240" w:lineRule="auto"/>
              <w:rPr>
                <w:rFonts w:ascii="Times New Roman" w:eastAsia="Times New Roman" w:hAnsi="Times New Roman" w:cs="Times New Roman"/>
                <w:sz w:val="28"/>
                <w:szCs w:val="28"/>
                <w:lang w:eastAsia="ru-RU"/>
              </w:rPr>
            </w:pPr>
          </w:p>
        </w:tc>
        <w:tc>
          <w:tcPr>
            <w:tcW w:w="1276" w:type="dxa"/>
          </w:tcPr>
          <w:p w14:paraId="0DEE386F" w14:textId="77777777" w:rsidR="008E7C1C" w:rsidRPr="005D18B7" w:rsidRDefault="008E7C1C" w:rsidP="005D18B7">
            <w:pPr>
              <w:spacing w:after="0" w:line="240" w:lineRule="auto"/>
              <w:rPr>
                <w:rFonts w:ascii="Times New Roman" w:eastAsia="Times New Roman" w:hAnsi="Times New Roman" w:cs="Times New Roman"/>
                <w:sz w:val="28"/>
                <w:szCs w:val="28"/>
                <w:lang w:eastAsia="ru-RU"/>
              </w:rPr>
            </w:pPr>
          </w:p>
        </w:tc>
      </w:tr>
      <w:tr w:rsidR="008E7C1C" w:rsidRPr="005D18B7" w14:paraId="40EC50B5" w14:textId="77777777" w:rsidTr="004C3E39">
        <w:tc>
          <w:tcPr>
            <w:tcW w:w="568" w:type="dxa"/>
          </w:tcPr>
          <w:p w14:paraId="557EFD3B" w14:textId="77777777" w:rsidR="008E7C1C" w:rsidRPr="005D18B7" w:rsidRDefault="008E7C1C" w:rsidP="005D18B7">
            <w:pPr>
              <w:spacing w:after="0" w:line="240" w:lineRule="auto"/>
              <w:rPr>
                <w:rFonts w:ascii="Times New Roman" w:eastAsia="Times New Roman" w:hAnsi="Times New Roman" w:cs="Times New Roman"/>
                <w:b/>
                <w:sz w:val="28"/>
                <w:szCs w:val="28"/>
                <w:lang w:eastAsia="ru-RU"/>
              </w:rPr>
            </w:pPr>
            <w:r w:rsidRPr="005D18B7">
              <w:rPr>
                <w:rFonts w:ascii="Times New Roman" w:eastAsia="Times New Roman" w:hAnsi="Times New Roman" w:cs="Times New Roman"/>
                <w:b/>
                <w:sz w:val="28"/>
                <w:szCs w:val="28"/>
                <w:lang w:eastAsia="ru-RU"/>
              </w:rPr>
              <w:t>1</w:t>
            </w:r>
          </w:p>
        </w:tc>
        <w:tc>
          <w:tcPr>
            <w:tcW w:w="2420" w:type="dxa"/>
          </w:tcPr>
          <w:p w14:paraId="03C5A24B" w14:textId="1F16C6A3" w:rsidR="008E7C1C" w:rsidRPr="0078169D" w:rsidRDefault="008E7C1C" w:rsidP="005D18B7">
            <w:pPr>
              <w:spacing w:after="0" w:line="240" w:lineRule="auto"/>
              <w:jc w:val="both"/>
              <w:rPr>
                <w:rFonts w:ascii="Times New Roman" w:eastAsia="Calibri" w:hAnsi="Times New Roman" w:cs="Times New Roman"/>
                <w:sz w:val="28"/>
                <w:szCs w:val="28"/>
                <w:lang w:eastAsia="ru-RU"/>
              </w:rPr>
            </w:pPr>
            <w:r w:rsidRPr="00C77C07">
              <w:rPr>
                <w:rFonts w:ascii="Times New Roman" w:hAnsi="Times New Roman" w:cs="Times New Roman"/>
                <w:sz w:val="28"/>
                <w:szCs w:val="28"/>
              </w:rPr>
              <w:t>Введение в предмет «История мирового кинематографа»</w:t>
            </w:r>
          </w:p>
        </w:tc>
        <w:tc>
          <w:tcPr>
            <w:tcW w:w="835" w:type="dxa"/>
          </w:tcPr>
          <w:p w14:paraId="4FEFD343" w14:textId="651A3051" w:rsidR="008E7C1C" w:rsidRPr="005D18B7" w:rsidRDefault="008E7C1C" w:rsidP="005D18B7">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6</w:t>
            </w:r>
          </w:p>
        </w:tc>
        <w:tc>
          <w:tcPr>
            <w:tcW w:w="992" w:type="dxa"/>
          </w:tcPr>
          <w:p w14:paraId="3E889E23" w14:textId="6ADC4D2C" w:rsidR="008E7C1C" w:rsidRPr="005D18B7" w:rsidRDefault="00484EC5" w:rsidP="005D18B7">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2</w:t>
            </w:r>
          </w:p>
        </w:tc>
        <w:tc>
          <w:tcPr>
            <w:tcW w:w="1134" w:type="dxa"/>
          </w:tcPr>
          <w:p w14:paraId="1A2774AA" w14:textId="3E17888E" w:rsidR="008E7C1C" w:rsidRPr="008A2D59" w:rsidRDefault="008E7C1C" w:rsidP="005D18B7">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1</w:t>
            </w:r>
          </w:p>
        </w:tc>
        <w:tc>
          <w:tcPr>
            <w:tcW w:w="1276" w:type="dxa"/>
          </w:tcPr>
          <w:p w14:paraId="76B37053" w14:textId="27DE7964" w:rsidR="008E7C1C" w:rsidRPr="005D18B7" w:rsidRDefault="008E7C1C" w:rsidP="005D18B7">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1</w:t>
            </w:r>
          </w:p>
        </w:tc>
        <w:tc>
          <w:tcPr>
            <w:tcW w:w="992" w:type="dxa"/>
            <w:gridSpan w:val="2"/>
          </w:tcPr>
          <w:p w14:paraId="778249AE" w14:textId="7E66EE76" w:rsidR="008E7C1C" w:rsidRPr="008A2D59" w:rsidRDefault="008E7C1C" w:rsidP="005D18B7">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4</w:t>
            </w:r>
          </w:p>
        </w:tc>
        <w:tc>
          <w:tcPr>
            <w:tcW w:w="1276" w:type="dxa"/>
          </w:tcPr>
          <w:p w14:paraId="724E3B61" w14:textId="77777777" w:rsidR="008E7C1C" w:rsidRPr="003D2645" w:rsidRDefault="008E7C1C" w:rsidP="003D2645">
            <w:pPr>
              <w:shd w:val="clear" w:color="auto" w:fill="FFFFFF"/>
              <w:spacing w:after="0" w:line="240" w:lineRule="auto"/>
              <w:rPr>
                <w:rFonts w:ascii="Times New Roman" w:eastAsia="Times New Roman" w:hAnsi="Times New Roman" w:cs="Times New Roman"/>
                <w:color w:val="000000"/>
                <w:lang w:eastAsia="ru-RU"/>
              </w:rPr>
            </w:pPr>
            <w:r w:rsidRPr="003D2645">
              <w:rPr>
                <w:rFonts w:ascii="Times New Roman" w:eastAsia="Times New Roman" w:hAnsi="Times New Roman" w:cs="Times New Roman"/>
                <w:color w:val="000000"/>
                <w:lang w:eastAsia="ru-RU"/>
              </w:rPr>
              <w:t>Устный</w:t>
            </w:r>
          </w:p>
          <w:p w14:paraId="3E48DD9E" w14:textId="77777777" w:rsidR="008E7C1C" w:rsidRPr="003D2645" w:rsidRDefault="008E7C1C" w:rsidP="003D2645">
            <w:pPr>
              <w:shd w:val="clear" w:color="auto" w:fill="FFFFFF"/>
              <w:spacing w:after="0" w:line="240" w:lineRule="auto"/>
              <w:rPr>
                <w:rFonts w:ascii="Times New Roman" w:eastAsia="Times New Roman" w:hAnsi="Times New Roman" w:cs="Times New Roman"/>
                <w:color w:val="000000"/>
                <w:lang w:eastAsia="ru-RU"/>
              </w:rPr>
            </w:pPr>
            <w:r w:rsidRPr="003D2645">
              <w:rPr>
                <w:rFonts w:ascii="Times New Roman" w:eastAsia="Times New Roman" w:hAnsi="Times New Roman" w:cs="Times New Roman"/>
                <w:color w:val="000000"/>
                <w:lang w:eastAsia="ru-RU"/>
              </w:rPr>
              <w:t>опрос по</w:t>
            </w:r>
          </w:p>
          <w:p w14:paraId="72CD186D" w14:textId="5F79F993" w:rsidR="008E7C1C" w:rsidRPr="003D2645" w:rsidRDefault="008E7C1C" w:rsidP="002A666B">
            <w:pPr>
              <w:shd w:val="clear" w:color="auto" w:fill="FFFFFF"/>
              <w:spacing w:after="0" w:line="240" w:lineRule="auto"/>
              <w:rPr>
                <w:rFonts w:ascii="Times New Roman" w:eastAsia="Times New Roman" w:hAnsi="Times New Roman" w:cs="Times New Roman"/>
                <w:color w:val="000000"/>
                <w:lang w:eastAsia="ru-RU"/>
              </w:rPr>
            </w:pPr>
            <w:r w:rsidRPr="003D2645">
              <w:rPr>
                <w:rFonts w:ascii="Times New Roman" w:eastAsia="Times New Roman" w:hAnsi="Times New Roman" w:cs="Times New Roman"/>
                <w:color w:val="000000"/>
                <w:lang w:eastAsia="ru-RU"/>
              </w:rPr>
              <w:t xml:space="preserve">теме, </w:t>
            </w:r>
            <w:r>
              <w:rPr>
                <w:rFonts w:ascii="Times New Roman" w:eastAsia="Times New Roman" w:hAnsi="Times New Roman" w:cs="Times New Roman"/>
                <w:color w:val="000000"/>
                <w:lang w:eastAsia="ru-RU"/>
              </w:rPr>
              <w:t>дискуссия</w:t>
            </w:r>
          </w:p>
          <w:p w14:paraId="5C5195CA" w14:textId="350C074D" w:rsidR="008E7C1C" w:rsidRPr="008A2D59" w:rsidRDefault="008E7C1C" w:rsidP="005D18B7">
            <w:pPr>
              <w:spacing w:after="0" w:line="240" w:lineRule="auto"/>
              <w:rPr>
                <w:rFonts w:ascii="Times New Roman" w:eastAsia="Times New Roman" w:hAnsi="Times New Roman" w:cs="Times New Roman"/>
                <w:sz w:val="28"/>
                <w:szCs w:val="28"/>
                <w:lang w:eastAsia="ru-RU"/>
              </w:rPr>
            </w:pPr>
          </w:p>
        </w:tc>
      </w:tr>
      <w:tr w:rsidR="008E7C1C" w:rsidRPr="005D18B7" w14:paraId="526BA863" w14:textId="77777777" w:rsidTr="004C3E39">
        <w:tc>
          <w:tcPr>
            <w:tcW w:w="568" w:type="dxa"/>
          </w:tcPr>
          <w:p w14:paraId="44E0FFED" w14:textId="77777777" w:rsidR="008E7C1C" w:rsidRPr="005D18B7" w:rsidRDefault="008E7C1C" w:rsidP="005D18B7">
            <w:pPr>
              <w:spacing w:after="0" w:line="240" w:lineRule="auto"/>
              <w:rPr>
                <w:rFonts w:ascii="Times New Roman" w:eastAsia="Times New Roman" w:hAnsi="Times New Roman" w:cs="Times New Roman"/>
                <w:b/>
                <w:sz w:val="28"/>
                <w:szCs w:val="28"/>
                <w:lang w:eastAsia="ru-RU"/>
              </w:rPr>
            </w:pPr>
            <w:r w:rsidRPr="005D18B7">
              <w:rPr>
                <w:rFonts w:ascii="Times New Roman" w:eastAsia="Times New Roman" w:hAnsi="Times New Roman" w:cs="Times New Roman"/>
                <w:b/>
                <w:sz w:val="28"/>
                <w:szCs w:val="28"/>
                <w:lang w:eastAsia="ru-RU"/>
              </w:rPr>
              <w:t>2</w:t>
            </w:r>
          </w:p>
        </w:tc>
        <w:tc>
          <w:tcPr>
            <w:tcW w:w="2420" w:type="dxa"/>
          </w:tcPr>
          <w:p w14:paraId="06C70E94" w14:textId="7F941434" w:rsidR="008E7C1C" w:rsidRPr="0078169D" w:rsidRDefault="008E7C1C" w:rsidP="005D18B7">
            <w:pPr>
              <w:spacing w:after="0" w:line="240" w:lineRule="auto"/>
              <w:jc w:val="both"/>
              <w:rPr>
                <w:rFonts w:ascii="Times New Roman" w:eastAsia="Calibri" w:hAnsi="Times New Roman" w:cs="Times New Roman"/>
                <w:sz w:val="28"/>
                <w:szCs w:val="28"/>
                <w:lang w:eastAsia="ru-RU"/>
              </w:rPr>
            </w:pPr>
            <w:r w:rsidRPr="00C77C07">
              <w:rPr>
                <w:rFonts w:ascii="Times New Roman" w:hAnsi="Times New Roman" w:cs="Times New Roman"/>
                <w:sz w:val="28"/>
                <w:szCs w:val="28"/>
              </w:rPr>
              <w:t>Зарождение и формирование кино в Европе и США (1895-1918)</w:t>
            </w:r>
            <w:r>
              <w:rPr>
                <w:rFonts w:ascii="Arial" w:hAnsi="Arial" w:cs="Arial"/>
                <w:color w:val="000000"/>
                <w:sz w:val="21"/>
                <w:szCs w:val="21"/>
                <w:shd w:val="clear" w:color="auto" w:fill="F0F0F0"/>
              </w:rPr>
              <w:t>.</w:t>
            </w:r>
          </w:p>
        </w:tc>
        <w:tc>
          <w:tcPr>
            <w:tcW w:w="835" w:type="dxa"/>
          </w:tcPr>
          <w:p w14:paraId="1D86F153" w14:textId="2036791A" w:rsidR="008E7C1C" w:rsidRPr="005D18B7" w:rsidRDefault="008E7C1C" w:rsidP="005D18B7">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6</w:t>
            </w:r>
          </w:p>
        </w:tc>
        <w:tc>
          <w:tcPr>
            <w:tcW w:w="992" w:type="dxa"/>
          </w:tcPr>
          <w:p w14:paraId="5CE4C169" w14:textId="57D5F8B8" w:rsidR="008E7C1C" w:rsidRPr="005D18B7" w:rsidRDefault="00484EC5" w:rsidP="005D18B7">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2</w:t>
            </w:r>
          </w:p>
        </w:tc>
        <w:tc>
          <w:tcPr>
            <w:tcW w:w="1134" w:type="dxa"/>
          </w:tcPr>
          <w:p w14:paraId="4EDCC531" w14:textId="6ECB4987" w:rsidR="008E7C1C" w:rsidRPr="005D18B7" w:rsidRDefault="008E7C1C" w:rsidP="005D18B7">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1</w:t>
            </w:r>
          </w:p>
        </w:tc>
        <w:tc>
          <w:tcPr>
            <w:tcW w:w="1276" w:type="dxa"/>
          </w:tcPr>
          <w:p w14:paraId="0685BFCC" w14:textId="6A305376" w:rsidR="008E7C1C" w:rsidRPr="005D18B7" w:rsidRDefault="008E7C1C" w:rsidP="005D18B7">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1</w:t>
            </w:r>
          </w:p>
        </w:tc>
        <w:tc>
          <w:tcPr>
            <w:tcW w:w="992" w:type="dxa"/>
            <w:gridSpan w:val="2"/>
          </w:tcPr>
          <w:p w14:paraId="4375BBCB" w14:textId="52B8A9A5" w:rsidR="008E7C1C" w:rsidRPr="005D18B7" w:rsidRDefault="008E7C1C" w:rsidP="005D18B7">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4</w:t>
            </w:r>
          </w:p>
        </w:tc>
        <w:tc>
          <w:tcPr>
            <w:tcW w:w="1276" w:type="dxa"/>
          </w:tcPr>
          <w:p w14:paraId="4F920869" w14:textId="77777777" w:rsidR="008E7C1C" w:rsidRPr="003B4664" w:rsidRDefault="008E7C1C" w:rsidP="003D2645">
            <w:pPr>
              <w:shd w:val="clear" w:color="auto" w:fill="FFFFFF"/>
              <w:spacing w:after="0" w:line="240" w:lineRule="auto"/>
              <w:rPr>
                <w:rFonts w:ascii="Times New Roman" w:eastAsia="Times New Roman" w:hAnsi="Times New Roman" w:cs="Times New Roman"/>
                <w:color w:val="000000"/>
                <w:lang w:eastAsia="ru-RU"/>
              </w:rPr>
            </w:pPr>
            <w:r w:rsidRPr="003B4664">
              <w:rPr>
                <w:rFonts w:ascii="Times New Roman" w:eastAsia="Times New Roman" w:hAnsi="Times New Roman" w:cs="Times New Roman"/>
                <w:color w:val="000000"/>
                <w:lang w:eastAsia="ru-RU"/>
              </w:rPr>
              <w:t>Устный</w:t>
            </w:r>
          </w:p>
          <w:p w14:paraId="305982C8" w14:textId="77777777" w:rsidR="008E7C1C" w:rsidRPr="003B4664" w:rsidRDefault="008E7C1C" w:rsidP="003D2645">
            <w:pPr>
              <w:shd w:val="clear" w:color="auto" w:fill="FFFFFF"/>
              <w:spacing w:after="0" w:line="240" w:lineRule="auto"/>
              <w:rPr>
                <w:rFonts w:ascii="Times New Roman" w:eastAsia="Times New Roman" w:hAnsi="Times New Roman" w:cs="Times New Roman"/>
                <w:color w:val="000000"/>
                <w:lang w:eastAsia="ru-RU"/>
              </w:rPr>
            </w:pPr>
            <w:r w:rsidRPr="003B4664">
              <w:rPr>
                <w:rFonts w:ascii="Times New Roman" w:eastAsia="Times New Roman" w:hAnsi="Times New Roman" w:cs="Times New Roman"/>
                <w:color w:val="000000"/>
                <w:lang w:eastAsia="ru-RU"/>
              </w:rPr>
              <w:t>опрос по</w:t>
            </w:r>
          </w:p>
          <w:p w14:paraId="74FAF5F0" w14:textId="77777777" w:rsidR="008E7C1C" w:rsidRPr="003B4664" w:rsidRDefault="008E7C1C" w:rsidP="003D2645">
            <w:pPr>
              <w:shd w:val="clear" w:color="auto" w:fill="FFFFFF"/>
              <w:spacing w:after="0" w:line="240" w:lineRule="auto"/>
              <w:rPr>
                <w:rFonts w:ascii="Times New Roman" w:eastAsia="Times New Roman" w:hAnsi="Times New Roman" w:cs="Times New Roman"/>
                <w:color w:val="000000"/>
                <w:lang w:eastAsia="ru-RU"/>
              </w:rPr>
            </w:pPr>
            <w:r w:rsidRPr="003B4664">
              <w:rPr>
                <w:rFonts w:ascii="Times New Roman" w:eastAsia="Times New Roman" w:hAnsi="Times New Roman" w:cs="Times New Roman"/>
                <w:color w:val="000000"/>
                <w:lang w:eastAsia="ru-RU"/>
              </w:rPr>
              <w:t>теме, тест</w:t>
            </w:r>
          </w:p>
          <w:p w14:paraId="5AB9FCBC" w14:textId="77777777" w:rsidR="008E7C1C" w:rsidRPr="003B4664" w:rsidRDefault="008E7C1C" w:rsidP="003D2645">
            <w:pPr>
              <w:shd w:val="clear" w:color="auto" w:fill="FFFFFF"/>
              <w:spacing w:after="0" w:line="240" w:lineRule="auto"/>
              <w:rPr>
                <w:rFonts w:ascii="Times New Roman" w:eastAsia="Times New Roman" w:hAnsi="Times New Roman" w:cs="Times New Roman"/>
                <w:color w:val="000000"/>
                <w:lang w:eastAsia="ru-RU"/>
              </w:rPr>
            </w:pPr>
            <w:r w:rsidRPr="003B4664">
              <w:rPr>
                <w:rFonts w:ascii="Times New Roman" w:eastAsia="Times New Roman" w:hAnsi="Times New Roman" w:cs="Times New Roman"/>
                <w:color w:val="000000"/>
                <w:lang w:eastAsia="ru-RU"/>
              </w:rPr>
              <w:t>на знание</w:t>
            </w:r>
          </w:p>
          <w:p w14:paraId="4F783A91" w14:textId="468D8228" w:rsidR="008E7C1C" w:rsidRPr="005D18B7" w:rsidRDefault="008E7C1C" w:rsidP="005D18B7">
            <w:pPr>
              <w:spacing w:after="0" w:line="240" w:lineRule="auto"/>
              <w:rPr>
                <w:rFonts w:ascii="Times New Roman" w:eastAsia="Times New Roman" w:hAnsi="Times New Roman" w:cs="Times New Roman"/>
                <w:sz w:val="28"/>
                <w:szCs w:val="28"/>
                <w:lang w:eastAsia="ru-RU"/>
              </w:rPr>
            </w:pPr>
            <w:r w:rsidRPr="003B4664">
              <w:rPr>
                <w:rFonts w:ascii="Times New Roman" w:eastAsia="Times New Roman" w:hAnsi="Times New Roman" w:cs="Times New Roman"/>
                <w:color w:val="000000"/>
                <w:lang w:eastAsia="ru-RU"/>
              </w:rPr>
              <w:t xml:space="preserve">содержания </w:t>
            </w:r>
            <w:r w:rsidRPr="003B4664">
              <w:rPr>
                <w:rFonts w:ascii="Times New Roman" w:hAnsi="Times New Roman" w:cs="Times New Roman"/>
              </w:rPr>
              <w:t>художественных произведений киноискусства</w:t>
            </w:r>
          </w:p>
        </w:tc>
      </w:tr>
      <w:tr w:rsidR="008E7C1C" w:rsidRPr="005D18B7" w14:paraId="62CFB150" w14:textId="77777777" w:rsidTr="004C3E39">
        <w:tc>
          <w:tcPr>
            <w:tcW w:w="568" w:type="dxa"/>
          </w:tcPr>
          <w:p w14:paraId="0727C465" w14:textId="77777777" w:rsidR="008E7C1C" w:rsidRPr="005D18B7" w:rsidRDefault="008E7C1C" w:rsidP="005D18B7">
            <w:pPr>
              <w:spacing w:after="0" w:line="240" w:lineRule="auto"/>
              <w:rPr>
                <w:rFonts w:ascii="Times New Roman" w:eastAsia="Times New Roman" w:hAnsi="Times New Roman" w:cs="Times New Roman"/>
                <w:b/>
                <w:sz w:val="28"/>
                <w:szCs w:val="28"/>
                <w:lang w:eastAsia="ru-RU"/>
              </w:rPr>
            </w:pPr>
            <w:r w:rsidRPr="005D18B7">
              <w:rPr>
                <w:rFonts w:ascii="Times New Roman" w:eastAsia="Times New Roman" w:hAnsi="Times New Roman" w:cs="Times New Roman"/>
                <w:b/>
                <w:sz w:val="28"/>
                <w:szCs w:val="28"/>
                <w:lang w:eastAsia="ru-RU"/>
              </w:rPr>
              <w:t>3</w:t>
            </w:r>
          </w:p>
        </w:tc>
        <w:tc>
          <w:tcPr>
            <w:tcW w:w="2420" w:type="dxa"/>
          </w:tcPr>
          <w:p w14:paraId="4D9E713F" w14:textId="0E37C238" w:rsidR="008E7C1C" w:rsidRPr="0078169D" w:rsidRDefault="008E7C1C" w:rsidP="005D18B7">
            <w:pPr>
              <w:spacing w:after="0" w:line="240" w:lineRule="auto"/>
              <w:jc w:val="both"/>
              <w:rPr>
                <w:rFonts w:ascii="Times New Roman" w:eastAsia="Calibri" w:hAnsi="Times New Roman" w:cs="Times New Roman"/>
                <w:sz w:val="28"/>
                <w:szCs w:val="28"/>
                <w:lang w:eastAsia="ru-RU"/>
              </w:rPr>
            </w:pPr>
            <w:r w:rsidRPr="00C77C07">
              <w:rPr>
                <w:rFonts w:ascii="Times New Roman" w:hAnsi="Times New Roman" w:cs="Times New Roman"/>
                <w:sz w:val="28"/>
                <w:szCs w:val="28"/>
              </w:rPr>
              <w:t>Европейское кино</w:t>
            </w:r>
          </w:p>
        </w:tc>
        <w:tc>
          <w:tcPr>
            <w:tcW w:w="835" w:type="dxa"/>
          </w:tcPr>
          <w:p w14:paraId="526B64B0" w14:textId="502D5978" w:rsidR="008E7C1C" w:rsidRPr="005D18B7" w:rsidRDefault="008E7C1C" w:rsidP="005D18B7">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26</w:t>
            </w:r>
          </w:p>
        </w:tc>
        <w:tc>
          <w:tcPr>
            <w:tcW w:w="992" w:type="dxa"/>
          </w:tcPr>
          <w:p w14:paraId="7D0295DE" w14:textId="2281ED84" w:rsidR="008E7C1C" w:rsidRPr="005D18B7" w:rsidRDefault="004C3E39" w:rsidP="005D18B7">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20</w:t>
            </w:r>
          </w:p>
        </w:tc>
        <w:tc>
          <w:tcPr>
            <w:tcW w:w="1134" w:type="dxa"/>
          </w:tcPr>
          <w:p w14:paraId="673C4EFF" w14:textId="0BE17653" w:rsidR="008E7C1C" w:rsidRPr="005D18B7" w:rsidRDefault="008E7C1C" w:rsidP="005D18B7">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10</w:t>
            </w:r>
          </w:p>
        </w:tc>
        <w:tc>
          <w:tcPr>
            <w:tcW w:w="1276" w:type="dxa"/>
          </w:tcPr>
          <w:p w14:paraId="0FAF7577" w14:textId="2ED6A5A2" w:rsidR="008E7C1C" w:rsidRPr="005D18B7" w:rsidRDefault="008E7C1C" w:rsidP="005D18B7">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10</w:t>
            </w:r>
          </w:p>
        </w:tc>
        <w:tc>
          <w:tcPr>
            <w:tcW w:w="992" w:type="dxa"/>
            <w:gridSpan w:val="2"/>
          </w:tcPr>
          <w:p w14:paraId="233CCECC" w14:textId="02EDB2ED" w:rsidR="008E7C1C" w:rsidRPr="005D18B7" w:rsidRDefault="008E7C1C" w:rsidP="005D18B7">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6</w:t>
            </w:r>
          </w:p>
        </w:tc>
        <w:tc>
          <w:tcPr>
            <w:tcW w:w="1276" w:type="dxa"/>
          </w:tcPr>
          <w:p w14:paraId="7DD9CB33" w14:textId="77777777" w:rsidR="008E7C1C" w:rsidRPr="003D2645" w:rsidRDefault="008E7C1C" w:rsidP="003D2645">
            <w:pPr>
              <w:shd w:val="clear" w:color="auto" w:fill="FFFFFF"/>
              <w:spacing w:after="0" w:line="240" w:lineRule="auto"/>
              <w:rPr>
                <w:rFonts w:ascii="Times New Roman" w:eastAsia="Times New Roman" w:hAnsi="Times New Roman" w:cs="Times New Roman"/>
                <w:color w:val="000000"/>
                <w:lang w:eastAsia="ru-RU"/>
              </w:rPr>
            </w:pPr>
            <w:r w:rsidRPr="003D2645">
              <w:rPr>
                <w:rFonts w:ascii="Times New Roman" w:eastAsia="Times New Roman" w:hAnsi="Times New Roman" w:cs="Times New Roman"/>
                <w:color w:val="000000"/>
                <w:lang w:eastAsia="ru-RU"/>
              </w:rPr>
              <w:t>Устный</w:t>
            </w:r>
          </w:p>
          <w:p w14:paraId="27556FF2" w14:textId="77777777" w:rsidR="008E7C1C" w:rsidRPr="003D2645" w:rsidRDefault="008E7C1C" w:rsidP="003D2645">
            <w:pPr>
              <w:shd w:val="clear" w:color="auto" w:fill="FFFFFF"/>
              <w:spacing w:after="0" w:line="240" w:lineRule="auto"/>
              <w:rPr>
                <w:rFonts w:ascii="Times New Roman" w:eastAsia="Times New Roman" w:hAnsi="Times New Roman" w:cs="Times New Roman"/>
                <w:color w:val="000000"/>
                <w:lang w:eastAsia="ru-RU"/>
              </w:rPr>
            </w:pPr>
            <w:r w:rsidRPr="003D2645">
              <w:rPr>
                <w:rFonts w:ascii="Times New Roman" w:eastAsia="Times New Roman" w:hAnsi="Times New Roman" w:cs="Times New Roman"/>
                <w:color w:val="000000"/>
                <w:lang w:eastAsia="ru-RU"/>
              </w:rPr>
              <w:t>опрос по</w:t>
            </w:r>
          </w:p>
          <w:p w14:paraId="3E072B16" w14:textId="232813C6" w:rsidR="008E7C1C" w:rsidRPr="003D2645" w:rsidRDefault="008E7C1C" w:rsidP="002A666B">
            <w:pPr>
              <w:shd w:val="clear" w:color="auto" w:fill="FFFFFF"/>
              <w:spacing w:after="0" w:line="240" w:lineRule="auto"/>
              <w:rPr>
                <w:rFonts w:ascii="Times New Roman" w:eastAsia="Times New Roman" w:hAnsi="Times New Roman" w:cs="Times New Roman"/>
                <w:color w:val="000000"/>
                <w:lang w:eastAsia="ru-RU"/>
              </w:rPr>
            </w:pPr>
            <w:r w:rsidRPr="003D2645">
              <w:rPr>
                <w:rFonts w:ascii="Times New Roman" w:eastAsia="Times New Roman" w:hAnsi="Times New Roman" w:cs="Times New Roman"/>
                <w:color w:val="000000"/>
                <w:lang w:eastAsia="ru-RU"/>
              </w:rPr>
              <w:t xml:space="preserve">теме, </w:t>
            </w:r>
            <w:r>
              <w:rPr>
                <w:rFonts w:ascii="Times New Roman" w:eastAsia="Times New Roman" w:hAnsi="Times New Roman" w:cs="Times New Roman"/>
                <w:color w:val="000000"/>
                <w:lang w:eastAsia="ru-RU"/>
              </w:rPr>
              <w:t>дискуссия</w:t>
            </w:r>
          </w:p>
          <w:p w14:paraId="2AAA501A" w14:textId="20CD44EC" w:rsidR="008E7C1C" w:rsidRPr="005D18B7" w:rsidRDefault="008E7C1C" w:rsidP="005D18B7">
            <w:pPr>
              <w:spacing w:after="0" w:line="240" w:lineRule="auto"/>
              <w:rPr>
                <w:rFonts w:ascii="Times New Roman" w:eastAsia="Times New Roman" w:hAnsi="Times New Roman" w:cs="Times New Roman"/>
                <w:sz w:val="28"/>
                <w:szCs w:val="28"/>
                <w:lang w:eastAsia="ru-RU"/>
              </w:rPr>
            </w:pPr>
          </w:p>
        </w:tc>
      </w:tr>
      <w:tr w:rsidR="008E7C1C" w:rsidRPr="005D18B7" w14:paraId="3500370F" w14:textId="77777777" w:rsidTr="004C3E39">
        <w:tc>
          <w:tcPr>
            <w:tcW w:w="568" w:type="dxa"/>
          </w:tcPr>
          <w:p w14:paraId="54D228EC" w14:textId="77777777" w:rsidR="008E7C1C" w:rsidRPr="005D18B7" w:rsidRDefault="008E7C1C" w:rsidP="005D18B7">
            <w:pPr>
              <w:spacing w:after="0" w:line="240" w:lineRule="auto"/>
              <w:rPr>
                <w:rFonts w:ascii="Times New Roman" w:eastAsia="Times New Roman" w:hAnsi="Times New Roman" w:cs="Times New Roman"/>
                <w:b/>
                <w:sz w:val="28"/>
                <w:szCs w:val="28"/>
                <w:lang w:eastAsia="ru-RU"/>
              </w:rPr>
            </w:pPr>
            <w:r w:rsidRPr="005D18B7">
              <w:rPr>
                <w:rFonts w:ascii="Times New Roman" w:eastAsia="Times New Roman" w:hAnsi="Times New Roman" w:cs="Times New Roman"/>
                <w:b/>
                <w:sz w:val="28"/>
                <w:szCs w:val="28"/>
                <w:lang w:eastAsia="ru-RU"/>
              </w:rPr>
              <w:t>4</w:t>
            </w:r>
          </w:p>
        </w:tc>
        <w:tc>
          <w:tcPr>
            <w:tcW w:w="2420" w:type="dxa"/>
          </w:tcPr>
          <w:p w14:paraId="1D78BDED" w14:textId="4F58345D" w:rsidR="008E7C1C" w:rsidRPr="0078169D" w:rsidRDefault="008E7C1C" w:rsidP="005D18B7">
            <w:pPr>
              <w:spacing w:after="0" w:line="240" w:lineRule="auto"/>
              <w:jc w:val="both"/>
              <w:rPr>
                <w:rFonts w:ascii="Times New Roman" w:eastAsia="Calibri" w:hAnsi="Times New Roman" w:cs="Times New Roman"/>
                <w:sz w:val="28"/>
                <w:szCs w:val="28"/>
                <w:lang w:eastAsia="ru-RU"/>
              </w:rPr>
            </w:pPr>
            <w:r w:rsidRPr="00C77C07">
              <w:rPr>
                <w:rFonts w:ascii="Times New Roman" w:hAnsi="Times New Roman" w:cs="Times New Roman"/>
                <w:sz w:val="28"/>
                <w:szCs w:val="28"/>
              </w:rPr>
              <w:t>Американское кино</w:t>
            </w:r>
          </w:p>
        </w:tc>
        <w:tc>
          <w:tcPr>
            <w:tcW w:w="835" w:type="dxa"/>
          </w:tcPr>
          <w:p w14:paraId="3C1AFEEB" w14:textId="35D413F9" w:rsidR="008E7C1C" w:rsidRPr="005D18B7" w:rsidRDefault="008E7C1C" w:rsidP="005D18B7">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26</w:t>
            </w:r>
          </w:p>
        </w:tc>
        <w:tc>
          <w:tcPr>
            <w:tcW w:w="992" w:type="dxa"/>
          </w:tcPr>
          <w:p w14:paraId="72B264B2" w14:textId="14815EF6" w:rsidR="008E7C1C" w:rsidRPr="005D18B7" w:rsidRDefault="008E7C1C" w:rsidP="005D18B7">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2</w:t>
            </w:r>
            <w:r w:rsidR="004C3E39">
              <w:rPr>
                <w:rFonts w:ascii="Times New Roman" w:eastAsia="Calibri" w:hAnsi="Times New Roman" w:cs="Times New Roman"/>
                <w:sz w:val="28"/>
                <w:szCs w:val="28"/>
                <w:lang w:eastAsia="ru-RU"/>
              </w:rPr>
              <w:t>0</w:t>
            </w:r>
          </w:p>
        </w:tc>
        <w:tc>
          <w:tcPr>
            <w:tcW w:w="1134" w:type="dxa"/>
          </w:tcPr>
          <w:p w14:paraId="40CDED03" w14:textId="6C42D8ED" w:rsidR="008E7C1C" w:rsidRPr="005D18B7" w:rsidRDefault="008E7C1C" w:rsidP="005D18B7">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10</w:t>
            </w:r>
          </w:p>
        </w:tc>
        <w:tc>
          <w:tcPr>
            <w:tcW w:w="1276" w:type="dxa"/>
          </w:tcPr>
          <w:p w14:paraId="370A58BE" w14:textId="2388807C" w:rsidR="008E7C1C" w:rsidRPr="005D18B7" w:rsidRDefault="008E7C1C" w:rsidP="005D18B7">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10</w:t>
            </w:r>
          </w:p>
        </w:tc>
        <w:tc>
          <w:tcPr>
            <w:tcW w:w="992" w:type="dxa"/>
            <w:gridSpan w:val="2"/>
          </w:tcPr>
          <w:p w14:paraId="1C687DFD" w14:textId="501FA5EC" w:rsidR="008E7C1C" w:rsidRPr="005D18B7" w:rsidRDefault="008E7C1C" w:rsidP="005D18B7">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6</w:t>
            </w:r>
          </w:p>
        </w:tc>
        <w:tc>
          <w:tcPr>
            <w:tcW w:w="1276" w:type="dxa"/>
          </w:tcPr>
          <w:p w14:paraId="61B5285A" w14:textId="77777777" w:rsidR="008E7C1C" w:rsidRPr="003B4664" w:rsidRDefault="008E7C1C" w:rsidP="003B4664">
            <w:pPr>
              <w:shd w:val="clear" w:color="auto" w:fill="FFFFFF"/>
              <w:spacing w:after="0" w:line="240" w:lineRule="auto"/>
              <w:rPr>
                <w:rFonts w:ascii="Times New Roman" w:eastAsia="Times New Roman" w:hAnsi="Times New Roman" w:cs="Times New Roman"/>
                <w:color w:val="000000"/>
                <w:lang w:eastAsia="ru-RU"/>
              </w:rPr>
            </w:pPr>
            <w:r w:rsidRPr="003B4664">
              <w:rPr>
                <w:rFonts w:ascii="Times New Roman" w:eastAsia="Times New Roman" w:hAnsi="Times New Roman" w:cs="Times New Roman"/>
                <w:color w:val="000000"/>
                <w:lang w:eastAsia="ru-RU"/>
              </w:rPr>
              <w:t>Устный</w:t>
            </w:r>
          </w:p>
          <w:p w14:paraId="7DD9F443" w14:textId="77777777" w:rsidR="008E7C1C" w:rsidRPr="003B4664" w:rsidRDefault="008E7C1C" w:rsidP="003B4664">
            <w:pPr>
              <w:shd w:val="clear" w:color="auto" w:fill="FFFFFF"/>
              <w:spacing w:after="0" w:line="240" w:lineRule="auto"/>
              <w:rPr>
                <w:rFonts w:ascii="Times New Roman" w:eastAsia="Times New Roman" w:hAnsi="Times New Roman" w:cs="Times New Roman"/>
                <w:color w:val="000000"/>
                <w:lang w:eastAsia="ru-RU"/>
              </w:rPr>
            </w:pPr>
            <w:r w:rsidRPr="003B4664">
              <w:rPr>
                <w:rFonts w:ascii="Times New Roman" w:eastAsia="Times New Roman" w:hAnsi="Times New Roman" w:cs="Times New Roman"/>
                <w:color w:val="000000"/>
                <w:lang w:eastAsia="ru-RU"/>
              </w:rPr>
              <w:t>опрос по</w:t>
            </w:r>
          </w:p>
          <w:p w14:paraId="2D7C99F0" w14:textId="77777777" w:rsidR="008E7C1C" w:rsidRPr="003B4664" w:rsidRDefault="008E7C1C" w:rsidP="003B4664">
            <w:pPr>
              <w:shd w:val="clear" w:color="auto" w:fill="FFFFFF"/>
              <w:spacing w:after="0" w:line="240" w:lineRule="auto"/>
              <w:rPr>
                <w:rFonts w:ascii="Times New Roman" w:eastAsia="Times New Roman" w:hAnsi="Times New Roman" w:cs="Times New Roman"/>
                <w:color w:val="000000"/>
                <w:lang w:eastAsia="ru-RU"/>
              </w:rPr>
            </w:pPr>
            <w:r w:rsidRPr="003B4664">
              <w:rPr>
                <w:rFonts w:ascii="Times New Roman" w:eastAsia="Times New Roman" w:hAnsi="Times New Roman" w:cs="Times New Roman"/>
                <w:color w:val="000000"/>
                <w:lang w:eastAsia="ru-RU"/>
              </w:rPr>
              <w:t>теме, тест</w:t>
            </w:r>
          </w:p>
          <w:p w14:paraId="202A5FBC" w14:textId="77777777" w:rsidR="008E7C1C" w:rsidRPr="003B4664" w:rsidRDefault="008E7C1C" w:rsidP="003B4664">
            <w:pPr>
              <w:shd w:val="clear" w:color="auto" w:fill="FFFFFF"/>
              <w:spacing w:after="0" w:line="240" w:lineRule="auto"/>
              <w:rPr>
                <w:rFonts w:ascii="Times New Roman" w:eastAsia="Times New Roman" w:hAnsi="Times New Roman" w:cs="Times New Roman"/>
                <w:color w:val="000000"/>
                <w:lang w:eastAsia="ru-RU"/>
              </w:rPr>
            </w:pPr>
            <w:r w:rsidRPr="003B4664">
              <w:rPr>
                <w:rFonts w:ascii="Times New Roman" w:eastAsia="Times New Roman" w:hAnsi="Times New Roman" w:cs="Times New Roman"/>
                <w:color w:val="000000"/>
                <w:lang w:eastAsia="ru-RU"/>
              </w:rPr>
              <w:t>на знание</w:t>
            </w:r>
          </w:p>
          <w:p w14:paraId="6FB6058F" w14:textId="7790148D" w:rsidR="008E7C1C" w:rsidRPr="005D18B7" w:rsidRDefault="008E7C1C" w:rsidP="003B4664">
            <w:pPr>
              <w:spacing w:after="0" w:line="240" w:lineRule="auto"/>
              <w:rPr>
                <w:rFonts w:ascii="Times New Roman" w:eastAsia="Times New Roman" w:hAnsi="Times New Roman" w:cs="Times New Roman"/>
                <w:sz w:val="28"/>
                <w:szCs w:val="28"/>
                <w:lang w:eastAsia="ru-RU"/>
              </w:rPr>
            </w:pPr>
            <w:r w:rsidRPr="003B4664">
              <w:rPr>
                <w:rFonts w:ascii="Times New Roman" w:eastAsia="Times New Roman" w:hAnsi="Times New Roman" w:cs="Times New Roman"/>
                <w:color w:val="000000"/>
                <w:lang w:eastAsia="ru-RU"/>
              </w:rPr>
              <w:t xml:space="preserve">содержания </w:t>
            </w:r>
            <w:r w:rsidRPr="003B4664">
              <w:rPr>
                <w:rFonts w:ascii="Times New Roman" w:hAnsi="Times New Roman" w:cs="Times New Roman"/>
              </w:rPr>
              <w:t>художественных произведений киноискусства</w:t>
            </w:r>
            <w:r w:rsidRPr="005D18B7">
              <w:rPr>
                <w:rFonts w:ascii="Times New Roman" w:eastAsia="Times New Roman" w:hAnsi="Times New Roman" w:cs="Times New Roman"/>
                <w:sz w:val="28"/>
                <w:szCs w:val="28"/>
                <w:lang w:eastAsia="ru-RU"/>
              </w:rPr>
              <w:t xml:space="preserve"> </w:t>
            </w:r>
          </w:p>
        </w:tc>
      </w:tr>
      <w:tr w:rsidR="008E7C1C" w:rsidRPr="005D18B7" w14:paraId="5C3DE0CE" w14:textId="77777777" w:rsidTr="004C3E39">
        <w:tc>
          <w:tcPr>
            <w:tcW w:w="568" w:type="dxa"/>
          </w:tcPr>
          <w:p w14:paraId="644D1AE1" w14:textId="77777777" w:rsidR="008E7C1C" w:rsidRPr="005D18B7" w:rsidRDefault="008E7C1C" w:rsidP="005D18B7">
            <w:pPr>
              <w:spacing w:after="0" w:line="240" w:lineRule="auto"/>
              <w:rPr>
                <w:rFonts w:ascii="Times New Roman" w:eastAsia="Times New Roman" w:hAnsi="Times New Roman" w:cs="Times New Roman"/>
                <w:b/>
                <w:sz w:val="28"/>
                <w:szCs w:val="28"/>
                <w:lang w:eastAsia="ru-RU"/>
              </w:rPr>
            </w:pPr>
            <w:r w:rsidRPr="005D18B7">
              <w:rPr>
                <w:rFonts w:ascii="Times New Roman" w:eastAsia="Times New Roman" w:hAnsi="Times New Roman" w:cs="Times New Roman"/>
                <w:b/>
                <w:sz w:val="28"/>
                <w:szCs w:val="28"/>
                <w:lang w:eastAsia="ru-RU"/>
              </w:rPr>
              <w:lastRenderedPageBreak/>
              <w:t>5</w:t>
            </w:r>
          </w:p>
        </w:tc>
        <w:tc>
          <w:tcPr>
            <w:tcW w:w="2420" w:type="dxa"/>
          </w:tcPr>
          <w:p w14:paraId="7D0D212C" w14:textId="24993250" w:rsidR="008E7C1C" w:rsidRPr="0078169D" w:rsidRDefault="008E7C1C" w:rsidP="005D18B7">
            <w:pPr>
              <w:spacing w:after="0" w:line="240" w:lineRule="auto"/>
              <w:jc w:val="both"/>
              <w:rPr>
                <w:rFonts w:ascii="Times New Roman" w:eastAsia="Calibri" w:hAnsi="Times New Roman" w:cs="Times New Roman"/>
                <w:sz w:val="28"/>
                <w:szCs w:val="28"/>
                <w:lang w:eastAsia="ru-RU"/>
              </w:rPr>
            </w:pPr>
            <w:r w:rsidRPr="00C77C07">
              <w:rPr>
                <w:rFonts w:ascii="Times New Roman" w:hAnsi="Times New Roman" w:cs="Times New Roman"/>
                <w:sz w:val="28"/>
                <w:szCs w:val="28"/>
              </w:rPr>
              <w:t>Отечественное</w:t>
            </w:r>
            <w:r>
              <w:rPr>
                <w:rFonts w:ascii="Times New Roman" w:hAnsi="Times New Roman" w:cs="Times New Roman"/>
                <w:sz w:val="28"/>
                <w:szCs w:val="28"/>
              </w:rPr>
              <w:t xml:space="preserve"> кино</w:t>
            </w:r>
          </w:p>
        </w:tc>
        <w:tc>
          <w:tcPr>
            <w:tcW w:w="835" w:type="dxa"/>
          </w:tcPr>
          <w:p w14:paraId="7BBE835A" w14:textId="3E233E81" w:rsidR="008E7C1C" w:rsidRPr="005D18B7" w:rsidRDefault="008E7C1C" w:rsidP="005D18B7">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14</w:t>
            </w:r>
          </w:p>
        </w:tc>
        <w:tc>
          <w:tcPr>
            <w:tcW w:w="992" w:type="dxa"/>
          </w:tcPr>
          <w:p w14:paraId="56C202F6" w14:textId="0DF8B2A4" w:rsidR="008E7C1C" w:rsidRPr="005D18B7" w:rsidRDefault="004C3E39" w:rsidP="005D18B7">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8</w:t>
            </w:r>
          </w:p>
        </w:tc>
        <w:tc>
          <w:tcPr>
            <w:tcW w:w="1134" w:type="dxa"/>
          </w:tcPr>
          <w:p w14:paraId="6BF88D87" w14:textId="4570C382" w:rsidR="008E7C1C" w:rsidRPr="005D18B7" w:rsidRDefault="008E7C1C" w:rsidP="005D18B7">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4</w:t>
            </w:r>
          </w:p>
        </w:tc>
        <w:tc>
          <w:tcPr>
            <w:tcW w:w="1276" w:type="dxa"/>
          </w:tcPr>
          <w:p w14:paraId="395A5F0B" w14:textId="023A78E4" w:rsidR="008E7C1C" w:rsidRPr="005D18B7" w:rsidRDefault="008E7C1C" w:rsidP="005D18B7">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4</w:t>
            </w:r>
          </w:p>
        </w:tc>
        <w:tc>
          <w:tcPr>
            <w:tcW w:w="992" w:type="dxa"/>
            <w:gridSpan w:val="2"/>
          </w:tcPr>
          <w:p w14:paraId="33D64648" w14:textId="19A4E5FE" w:rsidR="008E7C1C" w:rsidRPr="005D18B7" w:rsidRDefault="008E7C1C" w:rsidP="005D18B7">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6</w:t>
            </w:r>
          </w:p>
        </w:tc>
        <w:tc>
          <w:tcPr>
            <w:tcW w:w="1276" w:type="dxa"/>
          </w:tcPr>
          <w:p w14:paraId="3197C06B" w14:textId="77777777" w:rsidR="008E7C1C" w:rsidRPr="003B4664" w:rsidRDefault="008E7C1C" w:rsidP="003B4664">
            <w:pPr>
              <w:shd w:val="clear" w:color="auto" w:fill="FFFFFF"/>
              <w:spacing w:after="0" w:line="240" w:lineRule="auto"/>
              <w:rPr>
                <w:rFonts w:ascii="Times New Roman" w:eastAsia="Times New Roman" w:hAnsi="Times New Roman" w:cs="Times New Roman"/>
                <w:color w:val="000000"/>
                <w:lang w:eastAsia="ru-RU"/>
              </w:rPr>
            </w:pPr>
            <w:r w:rsidRPr="003B4664">
              <w:rPr>
                <w:rFonts w:ascii="Times New Roman" w:eastAsia="Times New Roman" w:hAnsi="Times New Roman" w:cs="Times New Roman"/>
                <w:color w:val="000000"/>
                <w:lang w:eastAsia="ru-RU"/>
              </w:rPr>
              <w:t>Устный</w:t>
            </w:r>
          </w:p>
          <w:p w14:paraId="25BD996C" w14:textId="77777777" w:rsidR="008E7C1C" w:rsidRPr="003B4664" w:rsidRDefault="008E7C1C" w:rsidP="003B4664">
            <w:pPr>
              <w:shd w:val="clear" w:color="auto" w:fill="FFFFFF"/>
              <w:spacing w:after="0" w:line="240" w:lineRule="auto"/>
              <w:rPr>
                <w:rFonts w:ascii="Times New Roman" w:eastAsia="Times New Roman" w:hAnsi="Times New Roman" w:cs="Times New Roman"/>
                <w:color w:val="000000"/>
                <w:lang w:eastAsia="ru-RU"/>
              </w:rPr>
            </w:pPr>
            <w:r w:rsidRPr="003B4664">
              <w:rPr>
                <w:rFonts w:ascii="Times New Roman" w:eastAsia="Times New Roman" w:hAnsi="Times New Roman" w:cs="Times New Roman"/>
                <w:color w:val="000000"/>
                <w:lang w:eastAsia="ru-RU"/>
              </w:rPr>
              <w:t>опрос по</w:t>
            </w:r>
          </w:p>
          <w:p w14:paraId="75B381D3" w14:textId="77777777" w:rsidR="008E7C1C" w:rsidRPr="003B4664" w:rsidRDefault="008E7C1C" w:rsidP="003B4664">
            <w:pPr>
              <w:shd w:val="clear" w:color="auto" w:fill="FFFFFF"/>
              <w:spacing w:after="0" w:line="240" w:lineRule="auto"/>
              <w:rPr>
                <w:rFonts w:ascii="Times New Roman" w:eastAsia="Times New Roman" w:hAnsi="Times New Roman" w:cs="Times New Roman"/>
                <w:color w:val="000000"/>
                <w:lang w:eastAsia="ru-RU"/>
              </w:rPr>
            </w:pPr>
            <w:r w:rsidRPr="003B4664">
              <w:rPr>
                <w:rFonts w:ascii="Times New Roman" w:eastAsia="Times New Roman" w:hAnsi="Times New Roman" w:cs="Times New Roman"/>
                <w:color w:val="000000"/>
                <w:lang w:eastAsia="ru-RU"/>
              </w:rPr>
              <w:t>теме, тест</w:t>
            </w:r>
          </w:p>
          <w:p w14:paraId="02886156" w14:textId="77777777" w:rsidR="008E7C1C" w:rsidRPr="003B4664" w:rsidRDefault="008E7C1C" w:rsidP="003B4664">
            <w:pPr>
              <w:shd w:val="clear" w:color="auto" w:fill="FFFFFF"/>
              <w:spacing w:after="0" w:line="240" w:lineRule="auto"/>
              <w:rPr>
                <w:rFonts w:ascii="Times New Roman" w:eastAsia="Times New Roman" w:hAnsi="Times New Roman" w:cs="Times New Roman"/>
                <w:color w:val="000000"/>
                <w:lang w:eastAsia="ru-RU"/>
              </w:rPr>
            </w:pPr>
            <w:r w:rsidRPr="003B4664">
              <w:rPr>
                <w:rFonts w:ascii="Times New Roman" w:eastAsia="Times New Roman" w:hAnsi="Times New Roman" w:cs="Times New Roman"/>
                <w:color w:val="000000"/>
                <w:lang w:eastAsia="ru-RU"/>
              </w:rPr>
              <w:t>на знание</w:t>
            </w:r>
          </w:p>
          <w:p w14:paraId="138479B5" w14:textId="450AC016" w:rsidR="008E7C1C" w:rsidRPr="003D2645" w:rsidRDefault="008E7C1C" w:rsidP="003B4664">
            <w:pPr>
              <w:shd w:val="clear" w:color="auto" w:fill="FFFFFF"/>
              <w:spacing w:after="0" w:line="240" w:lineRule="auto"/>
              <w:rPr>
                <w:rFonts w:ascii="Times New Roman" w:eastAsia="Times New Roman" w:hAnsi="Times New Roman" w:cs="Times New Roman"/>
                <w:color w:val="000000"/>
                <w:lang w:eastAsia="ru-RU"/>
              </w:rPr>
            </w:pPr>
            <w:r w:rsidRPr="003B4664">
              <w:rPr>
                <w:rFonts w:ascii="Times New Roman" w:eastAsia="Times New Roman" w:hAnsi="Times New Roman" w:cs="Times New Roman"/>
                <w:color w:val="000000"/>
                <w:lang w:eastAsia="ru-RU"/>
              </w:rPr>
              <w:t xml:space="preserve">содержания </w:t>
            </w:r>
            <w:r w:rsidRPr="003B4664">
              <w:rPr>
                <w:rFonts w:ascii="Times New Roman" w:hAnsi="Times New Roman" w:cs="Times New Roman"/>
              </w:rPr>
              <w:t>художественных произведений киноискусства</w:t>
            </w:r>
          </w:p>
        </w:tc>
      </w:tr>
      <w:tr w:rsidR="008E7C1C" w:rsidRPr="005D18B7" w14:paraId="0EC85F3F" w14:textId="77777777" w:rsidTr="004C3E39">
        <w:tc>
          <w:tcPr>
            <w:tcW w:w="568" w:type="dxa"/>
          </w:tcPr>
          <w:p w14:paraId="4CE626B0" w14:textId="77777777" w:rsidR="008E7C1C" w:rsidRPr="005D18B7" w:rsidRDefault="008E7C1C" w:rsidP="005D18B7">
            <w:pPr>
              <w:spacing w:after="0" w:line="240" w:lineRule="auto"/>
              <w:rPr>
                <w:rFonts w:ascii="Times New Roman" w:eastAsia="Times New Roman" w:hAnsi="Times New Roman" w:cs="Times New Roman"/>
                <w:b/>
                <w:sz w:val="28"/>
                <w:szCs w:val="28"/>
                <w:lang w:eastAsia="ru-RU"/>
              </w:rPr>
            </w:pPr>
            <w:r w:rsidRPr="005D18B7">
              <w:rPr>
                <w:rFonts w:ascii="Times New Roman" w:eastAsia="Times New Roman" w:hAnsi="Times New Roman" w:cs="Times New Roman"/>
                <w:b/>
                <w:sz w:val="28"/>
                <w:szCs w:val="28"/>
                <w:lang w:eastAsia="ru-RU"/>
              </w:rPr>
              <w:t>6</w:t>
            </w:r>
          </w:p>
        </w:tc>
        <w:tc>
          <w:tcPr>
            <w:tcW w:w="2420" w:type="dxa"/>
          </w:tcPr>
          <w:p w14:paraId="69609328" w14:textId="77777777" w:rsidR="008E7C1C" w:rsidRDefault="008E7C1C" w:rsidP="009A331A">
            <w:pPr>
              <w:jc w:val="both"/>
              <w:rPr>
                <w:rFonts w:ascii="Times New Roman" w:hAnsi="Times New Roman" w:cs="Times New Roman"/>
                <w:sz w:val="28"/>
                <w:szCs w:val="28"/>
              </w:rPr>
            </w:pPr>
            <w:r w:rsidRPr="00C77C07">
              <w:rPr>
                <w:rFonts w:ascii="Times New Roman" w:hAnsi="Times New Roman" w:cs="Times New Roman"/>
                <w:sz w:val="28"/>
                <w:szCs w:val="28"/>
              </w:rPr>
              <w:t>Кинематограф других стран</w:t>
            </w:r>
          </w:p>
          <w:p w14:paraId="3466FE56" w14:textId="0956F444" w:rsidR="008E7C1C" w:rsidRPr="0078169D" w:rsidRDefault="008E7C1C" w:rsidP="005D18B7">
            <w:pPr>
              <w:spacing w:after="0" w:line="240" w:lineRule="auto"/>
              <w:jc w:val="both"/>
              <w:rPr>
                <w:rFonts w:ascii="Times New Roman" w:eastAsia="Calibri" w:hAnsi="Times New Roman" w:cs="Times New Roman"/>
                <w:sz w:val="28"/>
                <w:szCs w:val="28"/>
                <w:lang w:eastAsia="ru-RU"/>
              </w:rPr>
            </w:pPr>
          </w:p>
        </w:tc>
        <w:tc>
          <w:tcPr>
            <w:tcW w:w="835" w:type="dxa"/>
          </w:tcPr>
          <w:p w14:paraId="6E37FF42" w14:textId="2C8F4210" w:rsidR="008E7C1C" w:rsidRPr="005D18B7" w:rsidRDefault="008E7C1C" w:rsidP="005D18B7">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12</w:t>
            </w:r>
          </w:p>
        </w:tc>
        <w:tc>
          <w:tcPr>
            <w:tcW w:w="992" w:type="dxa"/>
          </w:tcPr>
          <w:p w14:paraId="754874E5" w14:textId="723CF777" w:rsidR="008E7C1C" w:rsidRPr="005D18B7" w:rsidRDefault="004C3E39" w:rsidP="005D18B7">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4</w:t>
            </w:r>
          </w:p>
        </w:tc>
        <w:tc>
          <w:tcPr>
            <w:tcW w:w="1134" w:type="dxa"/>
          </w:tcPr>
          <w:p w14:paraId="77B96103" w14:textId="056CEC8E" w:rsidR="008E7C1C" w:rsidRPr="005D18B7" w:rsidRDefault="004C3E39" w:rsidP="005D18B7">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2</w:t>
            </w:r>
          </w:p>
        </w:tc>
        <w:tc>
          <w:tcPr>
            <w:tcW w:w="1276" w:type="dxa"/>
          </w:tcPr>
          <w:p w14:paraId="1DCB989E" w14:textId="44563C5F" w:rsidR="008E7C1C" w:rsidRPr="005D18B7" w:rsidRDefault="004C3E39" w:rsidP="005D18B7">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2</w:t>
            </w:r>
          </w:p>
        </w:tc>
        <w:tc>
          <w:tcPr>
            <w:tcW w:w="992" w:type="dxa"/>
            <w:gridSpan w:val="2"/>
          </w:tcPr>
          <w:p w14:paraId="7BF6812E" w14:textId="432E97BA" w:rsidR="008E7C1C" w:rsidRPr="005D18B7" w:rsidRDefault="008E7C1C" w:rsidP="005D18B7">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8</w:t>
            </w:r>
          </w:p>
        </w:tc>
        <w:tc>
          <w:tcPr>
            <w:tcW w:w="1276" w:type="dxa"/>
          </w:tcPr>
          <w:p w14:paraId="59B0BFF6" w14:textId="77777777" w:rsidR="008E7C1C" w:rsidRPr="003D2645" w:rsidRDefault="008E7C1C" w:rsidP="003D2645">
            <w:pPr>
              <w:shd w:val="clear" w:color="auto" w:fill="FFFFFF"/>
              <w:spacing w:after="0" w:line="240" w:lineRule="auto"/>
              <w:rPr>
                <w:rFonts w:ascii="Times New Roman" w:eastAsia="Times New Roman" w:hAnsi="Times New Roman" w:cs="Times New Roman"/>
                <w:color w:val="000000"/>
                <w:lang w:eastAsia="ru-RU"/>
              </w:rPr>
            </w:pPr>
            <w:r w:rsidRPr="003D2645">
              <w:rPr>
                <w:rFonts w:ascii="Times New Roman" w:eastAsia="Times New Roman" w:hAnsi="Times New Roman" w:cs="Times New Roman"/>
                <w:color w:val="000000"/>
                <w:lang w:eastAsia="ru-RU"/>
              </w:rPr>
              <w:t>Устный</w:t>
            </w:r>
          </w:p>
          <w:p w14:paraId="6CC11E40" w14:textId="77777777" w:rsidR="008E7C1C" w:rsidRPr="003D2645" w:rsidRDefault="008E7C1C" w:rsidP="003D2645">
            <w:pPr>
              <w:shd w:val="clear" w:color="auto" w:fill="FFFFFF"/>
              <w:spacing w:after="0" w:line="240" w:lineRule="auto"/>
              <w:rPr>
                <w:rFonts w:ascii="Times New Roman" w:eastAsia="Times New Roman" w:hAnsi="Times New Roman" w:cs="Times New Roman"/>
                <w:color w:val="000000"/>
                <w:lang w:eastAsia="ru-RU"/>
              </w:rPr>
            </w:pPr>
            <w:r w:rsidRPr="003D2645">
              <w:rPr>
                <w:rFonts w:ascii="Times New Roman" w:eastAsia="Times New Roman" w:hAnsi="Times New Roman" w:cs="Times New Roman"/>
                <w:color w:val="000000"/>
                <w:lang w:eastAsia="ru-RU"/>
              </w:rPr>
              <w:t>опрос по</w:t>
            </w:r>
          </w:p>
          <w:p w14:paraId="1A341196" w14:textId="76DCBFD5" w:rsidR="008E7C1C" w:rsidRPr="003D2645" w:rsidRDefault="008E7C1C" w:rsidP="002A666B">
            <w:pPr>
              <w:shd w:val="clear" w:color="auto" w:fill="FFFFFF"/>
              <w:spacing w:after="0" w:line="240" w:lineRule="auto"/>
              <w:rPr>
                <w:rFonts w:ascii="Times New Roman" w:eastAsia="Times New Roman" w:hAnsi="Times New Roman" w:cs="Times New Roman"/>
                <w:color w:val="000000"/>
                <w:lang w:eastAsia="ru-RU"/>
              </w:rPr>
            </w:pPr>
            <w:r w:rsidRPr="003D2645">
              <w:rPr>
                <w:rFonts w:ascii="Times New Roman" w:eastAsia="Times New Roman" w:hAnsi="Times New Roman" w:cs="Times New Roman"/>
                <w:color w:val="000000"/>
                <w:lang w:eastAsia="ru-RU"/>
              </w:rPr>
              <w:t xml:space="preserve">теме, </w:t>
            </w:r>
            <w:r>
              <w:rPr>
                <w:rFonts w:ascii="Times New Roman" w:eastAsia="Times New Roman" w:hAnsi="Times New Roman" w:cs="Times New Roman"/>
                <w:color w:val="000000"/>
                <w:lang w:eastAsia="ru-RU"/>
              </w:rPr>
              <w:t>доклад</w:t>
            </w:r>
          </w:p>
          <w:p w14:paraId="732FE09A" w14:textId="227766D5" w:rsidR="008E7C1C" w:rsidRPr="005D18B7" w:rsidRDefault="008E7C1C" w:rsidP="005D18B7">
            <w:pPr>
              <w:spacing w:after="0" w:line="240" w:lineRule="auto"/>
              <w:rPr>
                <w:rFonts w:ascii="Times New Roman" w:eastAsia="Times New Roman" w:hAnsi="Times New Roman" w:cs="Times New Roman"/>
                <w:sz w:val="28"/>
                <w:szCs w:val="28"/>
                <w:lang w:eastAsia="ru-RU"/>
              </w:rPr>
            </w:pPr>
          </w:p>
        </w:tc>
      </w:tr>
      <w:tr w:rsidR="008E7C1C" w:rsidRPr="005D18B7" w14:paraId="3D50AE44" w14:textId="77777777" w:rsidTr="004C3E39">
        <w:tc>
          <w:tcPr>
            <w:tcW w:w="568" w:type="dxa"/>
          </w:tcPr>
          <w:p w14:paraId="37FAAB8F" w14:textId="77777777" w:rsidR="008E7C1C" w:rsidRPr="005D18B7" w:rsidRDefault="008E7C1C" w:rsidP="005D18B7">
            <w:pPr>
              <w:spacing w:after="0" w:line="240" w:lineRule="auto"/>
              <w:rPr>
                <w:rFonts w:ascii="Times New Roman" w:eastAsia="Times New Roman" w:hAnsi="Times New Roman" w:cs="Times New Roman"/>
                <w:b/>
                <w:sz w:val="28"/>
                <w:szCs w:val="28"/>
                <w:lang w:eastAsia="ru-RU"/>
              </w:rPr>
            </w:pPr>
            <w:r w:rsidRPr="005D18B7">
              <w:rPr>
                <w:rFonts w:ascii="Times New Roman" w:eastAsia="Times New Roman" w:hAnsi="Times New Roman" w:cs="Times New Roman"/>
                <w:b/>
                <w:sz w:val="28"/>
                <w:szCs w:val="28"/>
                <w:lang w:eastAsia="ru-RU"/>
              </w:rPr>
              <w:t>7</w:t>
            </w:r>
          </w:p>
        </w:tc>
        <w:tc>
          <w:tcPr>
            <w:tcW w:w="2420" w:type="dxa"/>
          </w:tcPr>
          <w:p w14:paraId="26946537" w14:textId="7133C07A" w:rsidR="008E7C1C" w:rsidRPr="009A331A" w:rsidRDefault="008E7C1C" w:rsidP="009A331A">
            <w:pPr>
              <w:jc w:val="both"/>
              <w:rPr>
                <w:rFonts w:ascii="Times New Roman" w:hAnsi="Times New Roman" w:cs="Times New Roman"/>
                <w:b/>
                <w:sz w:val="28"/>
                <w:szCs w:val="28"/>
              </w:rPr>
            </w:pPr>
            <w:r w:rsidRPr="00C77C07">
              <w:rPr>
                <w:rFonts w:ascii="Times New Roman" w:hAnsi="Times New Roman" w:cs="Times New Roman"/>
                <w:sz w:val="28"/>
                <w:szCs w:val="28"/>
              </w:rPr>
              <w:t>Виды и жанры современного к</w:t>
            </w:r>
            <w:r>
              <w:rPr>
                <w:rFonts w:ascii="Times New Roman" w:hAnsi="Times New Roman" w:cs="Times New Roman"/>
                <w:sz w:val="28"/>
                <w:szCs w:val="28"/>
              </w:rPr>
              <w:t>инематографа</w:t>
            </w:r>
          </w:p>
        </w:tc>
        <w:tc>
          <w:tcPr>
            <w:tcW w:w="835" w:type="dxa"/>
          </w:tcPr>
          <w:p w14:paraId="25FBC7C6" w14:textId="31D6E67D" w:rsidR="008E7C1C" w:rsidRPr="005D18B7" w:rsidRDefault="008E7C1C" w:rsidP="005D18B7">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18</w:t>
            </w:r>
          </w:p>
        </w:tc>
        <w:tc>
          <w:tcPr>
            <w:tcW w:w="992" w:type="dxa"/>
          </w:tcPr>
          <w:p w14:paraId="472BB3C5" w14:textId="74E189EA" w:rsidR="008E7C1C" w:rsidRPr="005D18B7" w:rsidRDefault="004C3E39" w:rsidP="005D18B7">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12</w:t>
            </w:r>
          </w:p>
        </w:tc>
        <w:tc>
          <w:tcPr>
            <w:tcW w:w="1134" w:type="dxa"/>
          </w:tcPr>
          <w:p w14:paraId="729C7949" w14:textId="63114338" w:rsidR="008E7C1C" w:rsidRPr="005D18B7" w:rsidRDefault="004C3E39" w:rsidP="005D18B7">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6</w:t>
            </w:r>
          </w:p>
        </w:tc>
        <w:tc>
          <w:tcPr>
            <w:tcW w:w="1276" w:type="dxa"/>
          </w:tcPr>
          <w:p w14:paraId="77E5D4DC" w14:textId="1F2BE4EB" w:rsidR="008E7C1C" w:rsidRPr="005D18B7" w:rsidRDefault="004C3E39" w:rsidP="005D18B7">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6</w:t>
            </w:r>
          </w:p>
        </w:tc>
        <w:tc>
          <w:tcPr>
            <w:tcW w:w="992" w:type="dxa"/>
            <w:gridSpan w:val="2"/>
          </w:tcPr>
          <w:p w14:paraId="4A192E8B" w14:textId="031FD806" w:rsidR="008E7C1C" w:rsidRPr="005D18B7" w:rsidRDefault="008E7C1C" w:rsidP="005D18B7">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6</w:t>
            </w:r>
          </w:p>
        </w:tc>
        <w:tc>
          <w:tcPr>
            <w:tcW w:w="1276" w:type="dxa"/>
          </w:tcPr>
          <w:p w14:paraId="65F84104" w14:textId="77777777" w:rsidR="008E7C1C" w:rsidRPr="003D2645" w:rsidRDefault="008E7C1C" w:rsidP="003D2645">
            <w:pPr>
              <w:shd w:val="clear" w:color="auto" w:fill="FFFFFF"/>
              <w:spacing w:after="0" w:line="240" w:lineRule="auto"/>
              <w:rPr>
                <w:rFonts w:ascii="Times New Roman" w:eastAsia="Times New Roman" w:hAnsi="Times New Roman" w:cs="Times New Roman"/>
                <w:color w:val="000000"/>
                <w:lang w:eastAsia="ru-RU"/>
              </w:rPr>
            </w:pPr>
            <w:r w:rsidRPr="003D2645">
              <w:rPr>
                <w:rFonts w:ascii="Times New Roman" w:eastAsia="Times New Roman" w:hAnsi="Times New Roman" w:cs="Times New Roman"/>
                <w:color w:val="000000"/>
                <w:lang w:eastAsia="ru-RU"/>
              </w:rPr>
              <w:t>Устный</w:t>
            </w:r>
          </w:p>
          <w:p w14:paraId="7FE32FC2" w14:textId="77777777" w:rsidR="008E7C1C" w:rsidRPr="003D2645" w:rsidRDefault="008E7C1C" w:rsidP="003D2645">
            <w:pPr>
              <w:shd w:val="clear" w:color="auto" w:fill="FFFFFF"/>
              <w:spacing w:after="0" w:line="240" w:lineRule="auto"/>
              <w:rPr>
                <w:rFonts w:ascii="Times New Roman" w:eastAsia="Times New Roman" w:hAnsi="Times New Roman" w:cs="Times New Roman"/>
                <w:color w:val="000000"/>
                <w:lang w:eastAsia="ru-RU"/>
              </w:rPr>
            </w:pPr>
            <w:r w:rsidRPr="003D2645">
              <w:rPr>
                <w:rFonts w:ascii="Times New Roman" w:eastAsia="Times New Roman" w:hAnsi="Times New Roman" w:cs="Times New Roman"/>
                <w:color w:val="000000"/>
                <w:lang w:eastAsia="ru-RU"/>
              </w:rPr>
              <w:t>опрос по</w:t>
            </w:r>
          </w:p>
          <w:p w14:paraId="0F940A02" w14:textId="6EB47D8D" w:rsidR="008E7C1C" w:rsidRPr="003D2645" w:rsidRDefault="008E7C1C" w:rsidP="002A666B">
            <w:pPr>
              <w:shd w:val="clear" w:color="auto" w:fill="FFFFFF"/>
              <w:spacing w:after="0" w:line="240" w:lineRule="auto"/>
              <w:rPr>
                <w:rFonts w:ascii="Times New Roman" w:eastAsia="Times New Roman" w:hAnsi="Times New Roman" w:cs="Times New Roman"/>
                <w:color w:val="000000"/>
                <w:lang w:eastAsia="ru-RU"/>
              </w:rPr>
            </w:pPr>
            <w:r w:rsidRPr="003D2645">
              <w:rPr>
                <w:rFonts w:ascii="Times New Roman" w:eastAsia="Times New Roman" w:hAnsi="Times New Roman" w:cs="Times New Roman"/>
                <w:color w:val="000000"/>
                <w:lang w:eastAsia="ru-RU"/>
              </w:rPr>
              <w:t xml:space="preserve">теме, </w:t>
            </w:r>
            <w:r>
              <w:rPr>
                <w:rFonts w:ascii="Times New Roman" w:eastAsia="Times New Roman" w:hAnsi="Times New Roman" w:cs="Times New Roman"/>
                <w:color w:val="000000"/>
                <w:lang w:eastAsia="ru-RU"/>
              </w:rPr>
              <w:t>доклад</w:t>
            </w:r>
          </w:p>
        </w:tc>
      </w:tr>
      <w:tr w:rsidR="008E7C1C" w:rsidRPr="005D18B7" w14:paraId="0B195925" w14:textId="77777777" w:rsidTr="004C3E39">
        <w:tc>
          <w:tcPr>
            <w:tcW w:w="568" w:type="dxa"/>
          </w:tcPr>
          <w:p w14:paraId="794367BB" w14:textId="77777777" w:rsidR="008E7C1C" w:rsidRPr="005D18B7" w:rsidRDefault="008E7C1C" w:rsidP="005D18B7">
            <w:pPr>
              <w:spacing w:after="0" w:line="240" w:lineRule="auto"/>
              <w:rPr>
                <w:rFonts w:ascii="Times New Roman" w:eastAsia="Times New Roman" w:hAnsi="Times New Roman" w:cs="Times New Roman"/>
                <w:b/>
                <w:sz w:val="28"/>
                <w:szCs w:val="28"/>
                <w:lang w:eastAsia="ru-RU"/>
              </w:rPr>
            </w:pPr>
          </w:p>
        </w:tc>
        <w:tc>
          <w:tcPr>
            <w:tcW w:w="2420" w:type="dxa"/>
          </w:tcPr>
          <w:p w14:paraId="29EF71F6" w14:textId="7DE23131" w:rsidR="008E7C1C" w:rsidRPr="00513D3E" w:rsidRDefault="008E7C1C" w:rsidP="005D18B7">
            <w:pPr>
              <w:spacing w:after="0" w:line="240" w:lineRule="auto"/>
              <w:jc w:val="both"/>
              <w:rPr>
                <w:rFonts w:ascii="Times New Roman" w:hAnsi="Times New Roman" w:cs="Times New Roman"/>
                <w:b/>
                <w:bCs/>
                <w:sz w:val="28"/>
                <w:szCs w:val="28"/>
              </w:rPr>
            </w:pPr>
            <w:r w:rsidRPr="00513D3E">
              <w:rPr>
                <w:rFonts w:ascii="Times New Roman" w:hAnsi="Times New Roman" w:cs="Times New Roman"/>
                <w:b/>
                <w:bCs/>
                <w:sz w:val="28"/>
                <w:szCs w:val="28"/>
              </w:rPr>
              <w:t xml:space="preserve">Итого за </w:t>
            </w:r>
            <w:r w:rsidR="00484EC5">
              <w:rPr>
                <w:rFonts w:ascii="Times New Roman" w:hAnsi="Times New Roman" w:cs="Times New Roman"/>
                <w:b/>
                <w:bCs/>
                <w:sz w:val="28"/>
                <w:szCs w:val="28"/>
              </w:rPr>
              <w:t>7</w:t>
            </w:r>
            <w:r w:rsidRPr="00513D3E">
              <w:rPr>
                <w:rFonts w:ascii="Times New Roman" w:hAnsi="Times New Roman" w:cs="Times New Roman"/>
                <w:b/>
                <w:bCs/>
                <w:sz w:val="28"/>
                <w:szCs w:val="28"/>
              </w:rPr>
              <w:t xml:space="preserve"> семестр</w:t>
            </w:r>
          </w:p>
        </w:tc>
        <w:tc>
          <w:tcPr>
            <w:tcW w:w="835" w:type="dxa"/>
          </w:tcPr>
          <w:p w14:paraId="61F3BC1D" w14:textId="7037DA9B" w:rsidR="008E7C1C" w:rsidRDefault="008E7C1C" w:rsidP="005D18B7">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108</w:t>
            </w:r>
          </w:p>
        </w:tc>
        <w:tc>
          <w:tcPr>
            <w:tcW w:w="992" w:type="dxa"/>
          </w:tcPr>
          <w:p w14:paraId="5E8484E4" w14:textId="5AFB8109" w:rsidR="008E7C1C" w:rsidRDefault="00484EC5" w:rsidP="005D18B7">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68</w:t>
            </w:r>
          </w:p>
        </w:tc>
        <w:tc>
          <w:tcPr>
            <w:tcW w:w="1134" w:type="dxa"/>
          </w:tcPr>
          <w:p w14:paraId="1CEB0F4C" w14:textId="0CD40FD4" w:rsidR="008E7C1C" w:rsidRDefault="008E7C1C" w:rsidP="005D18B7">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34</w:t>
            </w:r>
          </w:p>
        </w:tc>
        <w:tc>
          <w:tcPr>
            <w:tcW w:w="1276" w:type="dxa"/>
          </w:tcPr>
          <w:p w14:paraId="00B6A2BE" w14:textId="64CCE7E9" w:rsidR="008E7C1C" w:rsidRDefault="008E7C1C" w:rsidP="005D18B7">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34</w:t>
            </w:r>
          </w:p>
        </w:tc>
        <w:tc>
          <w:tcPr>
            <w:tcW w:w="992" w:type="dxa"/>
            <w:gridSpan w:val="2"/>
          </w:tcPr>
          <w:p w14:paraId="56014C2D" w14:textId="7213EA66" w:rsidR="008E7C1C" w:rsidRDefault="008E7C1C" w:rsidP="005D18B7">
            <w:pPr>
              <w:spacing w:after="0" w:line="240" w:lineRule="auto"/>
              <w:jc w:val="center"/>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40</w:t>
            </w:r>
          </w:p>
        </w:tc>
        <w:tc>
          <w:tcPr>
            <w:tcW w:w="1276" w:type="dxa"/>
          </w:tcPr>
          <w:p w14:paraId="0AD43C48" w14:textId="3BDB57FE" w:rsidR="008E7C1C" w:rsidRPr="003D2645" w:rsidRDefault="008E7C1C" w:rsidP="00335EE7">
            <w:pPr>
              <w:shd w:val="clear" w:color="auto" w:fill="FFFFFF"/>
              <w:spacing w:after="0" w:line="240" w:lineRule="auto"/>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w:t>
            </w:r>
          </w:p>
        </w:tc>
      </w:tr>
      <w:tr w:rsidR="008E7C1C" w:rsidRPr="005D18B7" w14:paraId="6B7A80A2" w14:textId="77777777" w:rsidTr="004C3E39">
        <w:tc>
          <w:tcPr>
            <w:tcW w:w="568" w:type="dxa"/>
          </w:tcPr>
          <w:p w14:paraId="085DDD08" w14:textId="77777777" w:rsidR="008E7C1C" w:rsidRPr="005D18B7" w:rsidRDefault="008E7C1C" w:rsidP="005D18B7">
            <w:pPr>
              <w:spacing w:after="0" w:line="240" w:lineRule="auto"/>
              <w:jc w:val="center"/>
              <w:rPr>
                <w:rFonts w:ascii="Times New Roman" w:eastAsia="Times New Roman" w:hAnsi="Times New Roman" w:cs="Times New Roman"/>
                <w:b/>
                <w:sz w:val="28"/>
                <w:szCs w:val="28"/>
                <w:lang w:eastAsia="ru-RU"/>
              </w:rPr>
            </w:pPr>
          </w:p>
        </w:tc>
        <w:tc>
          <w:tcPr>
            <w:tcW w:w="2420" w:type="dxa"/>
          </w:tcPr>
          <w:p w14:paraId="13F525B8" w14:textId="4ACAFDC6" w:rsidR="008E7C1C" w:rsidRPr="00335EE7" w:rsidRDefault="008E7C1C" w:rsidP="003D2645">
            <w:pPr>
              <w:spacing w:after="0" w:line="240" w:lineRule="auto"/>
              <w:contextualSpacing/>
              <w:rPr>
                <w:rFonts w:ascii="Times New Roman" w:eastAsia="Times New Roman" w:hAnsi="Times New Roman" w:cs="Times New Roman"/>
                <w:bCs/>
                <w:sz w:val="28"/>
                <w:szCs w:val="28"/>
              </w:rPr>
            </w:pPr>
            <w:r w:rsidRPr="00335EE7">
              <w:rPr>
                <w:rFonts w:ascii="Times New Roman" w:eastAsia="Times New Roman" w:hAnsi="Times New Roman" w:cs="Times New Roman"/>
                <w:bCs/>
                <w:sz w:val="28"/>
                <w:szCs w:val="28"/>
              </w:rPr>
              <w:t>В целом по дисциплине</w:t>
            </w:r>
          </w:p>
        </w:tc>
        <w:tc>
          <w:tcPr>
            <w:tcW w:w="835" w:type="dxa"/>
          </w:tcPr>
          <w:p w14:paraId="3EB4C4F5" w14:textId="1A905F26" w:rsidR="008E7C1C" w:rsidRPr="005D18B7" w:rsidRDefault="008E7C1C" w:rsidP="005D18B7">
            <w:pPr>
              <w:spacing w:after="0" w:line="240" w:lineRule="auto"/>
              <w:ind w:firstLine="71"/>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108</w:t>
            </w:r>
          </w:p>
        </w:tc>
        <w:tc>
          <w:tcPr>
            <w:tcW w:w="992" w:type="dxa"/>
          </w:tcPr>
          <w:p w14:paraId="37F4BEED" w14:textId="169CAEF6" w:rsidR="008E7C1C" w:rsidRPr="005D18B7" w:rsidRDefault="00484EC5" w:rsidP="005D18B7">
            <w:pPr>
              <w:tabs>
                <w:tab w:val="left" w:pos="709"/>
                <w:tab w:val="left" w:pos="993"/>
              </w:tabs>
              <w:spacing w:after="0" w:line="240" w:lineRule="auto"/>
              <w:ind w:firstLine="71"/>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68</w:t>
            </w:r>
          </w:p>
        </w:tc>
        <w:tc>
          <w:tcPr>
            <w:tcW w:w="1134" w:type="dxa"/>
          </w:tcPr>
          <w:p w14:paraId="434D4E5C" w14:textId="233B26D0" w:rsidR="008E7C1C" w:rsidRPr="005D18B7" w:rsidRDefault="008E7C1C" w:rsidP="003D2645">
            <w:pPr>
              <w:spacing w:after="0" w:line="240" w:lineRule="auto"/>
              <w:ind w:firstLine="71"/>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34</w:t>
            </w:r>
          </w:p>
        </w:tc>
        <w:tc>
          <w:tcPr>
            <w:tcW w:w="1276" w:type="dxa"/>
          </w:tcPr>
          <w:p w14:paraId="07C3E51C" w14:textId="2F238170" w:rsidR="008E7C1C" w:rsidRPr="005D18B7" w:rsidRDefault="008E7C1C" w:rsidP="005D18B7">
            <w:pPr>
              <w:spacing w:after="0" w:line="240" w:lineRule="auto"/>
              <w:ind w:firstLine="71"/>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34</w:t>
            </w:r>
          </w:p>
        </w:tc>
        <w:tc>
          <w:tcPr>
            <w:tcW w:w="992" w:type="dxa"/>
            <w:gridSpan w:val="2"/>
          </w:tcPr>
          <w:p w14:paraId="05B974E5" w14:textId="10055D13" w:rsidR="008E7C1C" w:rsidRPr="005D18B7" w:rsidRDefault="008E7C1C" w:rsidP="003D2645">
            <w:pPr>
              <w:spacing w:after="0" w:line="240" w:lineRule="auto"/>
              <w:ind w:firstLine="71"/>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40</w:t>
            </w:r>
          </w:p>
        </w:tc>
        <w:tc>
          <w:tcPr>
            <w:tcW w:w="1276" w:type="dxa"/>
          </w:tcPr>
          <w:p w14:paraId="36C62B5E" w14:textId="7CACE4F4" w:rsidR="008E7C1C" w:rsidRPr="00335EE7" w:rsidRDefault="008E7C1C" w:rsidP="005D18B7">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Контрольная работа</w:t>
            </w:r>
          </w:p>
        </w:tc>
      </w:tr>
      <w:tr w:rsidR="008E7C1C" w:rsidRPr="005D18B7" w14:paraId="3D6325D2" w14:textId="77777777" w:rsidTr="004C3E39">
        <w:tc>
          <w:tcPr>
            <w:tcW w:w="568" w:type="dxa"/>
          </w:tcPr>
          <w:p w14:paraId="3A065164" w14:textId="77777777" w:rsidR="008E7C1C" w:rsidRPr="005D18B7" w:rsidRDefault="008E7C1C" w:rsidP="005D18B7">
            <w:pPr>
              <w:spacing w:after="0" w:line="240" w:lineRule="auto"/>
              <w:jc w:val="center"/>
              <w:rPr>
                <w:rFonts w:ascii="Times New Roman" w:eastAsia="Times New Roman" w:hAnsi="Times New Roman" w:cs="Times New Roman"/>
                <w:b/>
                <w:sz w:val="28"/>
                <w:szCs w:val="28"/>
                <w:lang w:eastAsia="ru-RU"/>
              </w:rPr>
            </w:pPr>
          </w:p>
        </w:tc>
        <w:tc>
          <w:tcPr>
            <w:tcW w:w="2420" w:type="dxa"/>
          </w:tcPr>
          <w:p w14:paraId="1F6D44F8" w14:textId="1264AC12" w:rsidR="008E7C1C" w:rsidRPr="00335EE7" w:rsidRDefault="008E7C1C" w:rsidP="003D2645">
            <w:pPr>
              <w:spacing w:after="0" w:line="240" w:lineRule="auto"/>
              <w:contextualSpacing/>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Итого в %</w:t>
            </w:r>
          </w:p>
        </w:tc>
        <w:tc>
          <w:tcPr>
            <w:tcW w:w="835" w:type="dxa"/>
          </w:tcPr>
          <w:p w14:paraId="3DFB9731" w14:textId="77EF987F" w:rsidR="008E7C1C" w:rsidRPr="005D18B7" w:rsidRDefault="00484EC5" w:rsidP="005D18B7">
            <w:pPr>
              <w:spacing w:after="0" w:line="240" w:lineRule="auto"/>
              <w:ind w:firstLine="71"/>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100%</w:t>
            </w:r>
          </w:p>
        </w:tc>
        <w:tc>
          <w:tcPr>
            <w:tcW w:w="992" w:type="dxa"/>
          </w:tcPr>
          <w:p w14:paraId="77E3F602" w14:textId="1B4B6164" w:rsidR="008E7C1C" w:rsidRPr="005D18B7" w:rsidRDefault="00936933" w:rsidP="005D18B7">
            <w:pPr>
              <w:tabs>
                <w:tab w:val="left" w:pos="709"/>
                <w:tab w:val="left" w:pos="993"/>
              </w:tabs>
              <w:spacing w:after="0" w:line="240" w:lineRule="auto"/>
              <w:ind w:firstLine="71"/>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63%</w:t>
            </w:r>
          </w:p>
        </w:tc>
        <w:tc>
          <w:tcPr>
            <w:tcW w:w="1134" w:type="dxa"/>
          </w:tcPr>
          <w:p w14:paraId="7F61A84E" w14:textId="4F964850" w:rsidR="008E7C1C" w:rsidRPr="005D18B7" w:rsidRDefault="00936933" w:rsidP="003D2645">
            <w:pPr>
              <w:spacing w:after="0" w:line="240" w:lineRule="auto"/>
              <w:ind w:firstLine="71"/>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50%</w:t>
            </w:r>
          </w:p>
        </w:tc>
        <w:tc>
          <w:tcPr>
            <w:tcW w:w="1276" w:type="dxa"/>
          </w:tcPr>
          <w:p w14:paraId="6082A2A8" w14:textId="539FE2CF" w:rsidR="008E7C1C" w:rsidRPr="005D18B7" w:rsidRDefault="00936933" w:rsidP="005D18B7">
            <w:pPr>
              <w:spacing w:after="0" w:line="240" w:lineRule="auto"/>
              <w:ind w:firstLine="71"/>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50%</w:t>
            </w:r>
          </w:p>
        </w:tc>
        <w:tc>
          <w:tcPr>
            <w:tcW w:w="992" w:type="dxa"/>
            <w:gridSpan w:val="2"/>
          </w:tcPr>
          <w:p w14:paraId="375D6B06" w14:textId="79790BE7" w:rsidR="008E7C1C" w:rsidRPr="005D18B7" w:rsidRDefault="00936933" w:rsidP="003D2645">
            <w:pPr>
              <w:spacing w:after="0" w:line="240" w:lineRule="auto"/>
              <w:ind w:firstLine="71"/>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37%</w:t>
            </w:r>
          </w:p>
        </w:tc>
        <w:tc>
          <w:tcPr>
            <w:tcW w:w="1276" w:type="dxa"/>
          </w:tcPr>
          <w:p w14:paraId="15DF94FB" w14:textId="77777777" w:rsidR="008E7C1C" w:rsidRPr="005D18B7" w:rsidRDefault="008E7C1C" w:rsidP="005D18B7">
            <w:pPr>
              <w:spacing w:after="0" w:line="240" w:lineRule="auto"/>
              <w:jc w:val="center"/>
              <w:rPr>
                <w:rFonts w:ascii="Times New Roman" w:eastAsia="Times New Roman" w:hAnsi="Times New Roman" w:cs="Times New Roman"/>
                <w:b/>
                <w:sz w:val="28"/>
                <w:szCs w:val="28"/>
                <w:lang w:eastAsia="ru-RU"/>
              </w:rPr>
            </w:pPr>
          </w:p>
        </w:tc>
      </w:tr>
    </w:tbl>
    <w:p w14:paraId="38851876" w14:textId="664B522B" w:rsidR="006F4F76" w:rsidRDefault="006F4F76" w:rsidP="00157287"/>
    <w:p w14:paraId="6A65D0B9" w14:textId="77777777" w:rsidR="009E129B" w:rsidRPr="009E129B" w:rsidRDefault="009E129B" w:rsidP="009E129B">
      <w:pPr>
        <w:rPr>
          <w:rFonts w:ascii="Times New Roman" w:hAnsi="Times New Roman" w:cs="Times New Roman"/>
          <w:b/>
          <w:bCs/>
          <w:sz w:val="28"/>
          <w:szCs w:val="28"/>
        </w:rPr>
      </w:pPr>
      <w:r w:rsidRPr="009E129B">
        <w:rPr>
          <w:rFonts w:ascii="Times New Roman" w:hAnsi="Times New Roman" w:cs="Times New Roman"/>
          <w:b/>
          <w:bCs/>
          <w:sz w:val="28"/>
          <w:szCs w:val="28"/>
        </w:rPr>
        <w:t xml:space="preserve">5.3. Содержание семинаров, практических занятий </w:t>
      </w:r>
    </w:p>
    <w:tbl>
      <w:tblPr>
        <w:tblStyle w:val="a3"/>
        <w:tblW w:w="0" w:type="auto"/>
        <w:tblLook w:val="04A0" w:firstRow="1" w:lastRow="0" w:firstColumn="1" w:lastColumn="0" w:noHBand="0" w:noVBand="1"/>
      </w:tblPr>
      <w:tblGrid>
        <w:gridCol w:w="2531"/>
        <w:gridCol w:w="4768"/>
        <w:gridCol w:w="2046"/>
      </w:tblGrid>
      <w:tr w:rsidR="009E129B" w:rsidRPr="00596CE9" w14:paraId="4B83DFF9" w14:textId="77777777" w:rsidTr="00062279">
        <w:tc>
          <w:tcPr>
            <w:tcW w:w="2531" w:type="dxa"/>
          </w:tcPr>
          <w:p w14:paraId="4A7CE94A" w14:textId="77777777" w:rsidR="009E129B" w:rsidRPr="009E129B" w:rsidRDefault="009E129B" w:rsidP="00062279">
            <w:pPr>
              <w:keepNext/>
              <w:ind w:firstLine="709"/>
              <w:jc w:val="both"/>
              <w:rPr>
                <w:rFonts w:ascii="Times New Roman" w:hAnsi="Times New Roman" w:cs="Times New Roman"/>
                <w:b/>
                <w:sz w:val="24"/>
                <w:szCs w:val="24"/>
              </w:rPr>
            </w:pPr>
            <w:r w:rsidRPr="009E129B">
              <w:rPr>
                <w:rFonts w:ascii="Times New Roman" w:hAnsi="Times New Roman" w:cs="Times New Roman"/>
                <w:b/>
                <w:sz w:val="24"/>
                <w:szCs w:val="24"/>
              </w:rPr>
              <w:t>Наименование тем (разделов) дисциплины</w:t>
            </w:r>
          </w:p>
        </w:tc>
        <w:tc>
          <w:tcPr>
            <w:tcW w:w="4768" w:type="dxa"/>
          </w:tcPr>
          <w:p w14:paraId="09C9A072" w14:textId="38894AB9" w:rsidR="009E129B" w:rsidRPr="009E129B" w:rsidRDefault="009E129B" w:rsidP="002C467D">
            <w:pPr>
              <w:keepNext/>
              <w:ind w:firstLine="709"/>
              <w:jc w:val="both"/>
              <w:rPr>
                <w:rFonts w:ascii="Times New Roman" w:hAnsi="Times New Roman" w:cs="Times New Roman"/>
                <w:b/>
                <w:sz w:val="24"/>
                <w:szCs w:val="24"/>
              </w:rPr>
            </w:pPr>
            <w:r w:rsidRPr="009E129B">
              <w:rPr>
                <w:rFonts w:ascii="Times New Roman" w:hAnsi="Times New Roman" w:cs="Times New Roman"/>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2046" w:type="dxa"/>
          </w:tcPr>
          <w:p w14:paraId="171CEB84" w14:textId="77777777" w:rsidR="009E129B" w:rsidRPr="009E129B" w:rsidRDefault="009E129B" w:rsidP="00062279">
            <w:pPr>
              <w:keepNext/>
              <w:ind w:firstLine="709"/>
              <w:jc w:val="both"/>
              <w:rPr>
                <w:rFonts w:ascii="Times New Roman" w:hAnsi="Times New Roman" w:cs="Times New Roman"/>
                <w:b/>
                <w:sz w:val="24"/>
                <w:szCs w:val="24"/>
              </w:rPr>
            </w:pPr>
            <w:r w:rsidRPr="009E129B">
              <w:rPr>
                <w:rFonts w:ascii="Times New Roman" w:hAnsi="Times New Roman" w:cs="Times New Roman"/>
                <w:b/>
                <w:sz w:val="24"/>
                <w:szCs w:val="24"/>
              </w:rPr>
              <w:t>Формы проведения занятий</w:t>
            </w:r>
          </w:p>
        </w:tc>
      </w:tr>
      <w:tr w:rsidR="009E129B" w:rsidRPr="00B469D5" w14:paraId="131A25F6" w14:textId="77777777" w:rsidTr="00062279">
        <w:tc>
          <w:tcPr>
            <w:tcW w:w="2531" w:type="dxa"/>
          </w:tcPr>
          <w:p w14:paraId="428F09DD" w14:textId="77777777" w:rsidR="006027D4" w:rsidRPr="00682971" w:rsidRDefault="006027D4" w:rsidP="006027D4">
            <w:pPr>
              <w:rPr>
                <w:rFonts w:ascii="Times New Roman" w:hAnsi="Times New Roman" w:cs="Times New Roman"/>
                <w:sz w:val="24"/>
                <w:szCs w:val="24"/>
              </w:rPr>
            </w:pPr>
            <w:r w:rsidRPr="00682971">
              <w:rPr>
                <w:rFonts w:ascii="Times New Roman" w:hAnsi="Times New Roman" w:cs="Times New Roman"/>
                <w:sz w:val="24"/>
                <w:szCs w:val="24"/>
              </w:rPr>
              <w:t>Тема. 1. Введение в предмет «История мирового кинематографа».</w:t>
            </w:r>
          </w:p>
          <w:p w14:paraId="1D343611" w14:textId="27E177D4" w:rsidR="009E129B" w:rsidRPr="00682971" w:rsidRDefault="009E129B" w:rsidP="009E129B">
            <w:pPr>
              <w:rPr>
                <w:rFonts w:ascii="Times New Roman" w:hAnsi="Times New Roman" w:cs="Times New Roman"/>
                <w:sz w:val="24"/>
                <w:szCs w:val="24"/>
              </w:rPr>
            </w:pPr>
          </w:p>
        </w:tc>
        <w:tc>
          <w:tcPr>
            <w:tcW w:w="4768" w:type="dxa"/>
          </w:tcPr>
          <w:p w14:paraId="42774FDC" w14:textId="799FB39A" w:rsidR="00682971" w:rsidRPr="00A9542A" w:rsidRDefault="00682971" w:rsidP="009E129B">
            <w:pPr>
              <w:keepNext/>
              <w:jc w:val="both"/>
              <w:rPr>
                <w:rFonts w:ascii="Times New Roman" w:hAnsi="Times New Roman" w:cs="Times New Roman"/>
                <w:b/>
                <w:bCs/>
                <w:sz w:val="24"/>
                <w:szCs w:val="24"/>
              </w:rPr>
            </w:pPr>
            <w:r w:rsidRPr="00A9542A">
              <w:rPr>
                <w:rFonts w:ascii="Times New Roman" w:hAnsi="Times New Roman" w:cs="Times New Roman"/>
                <w:sz w:val="24"/>
                <w:szCs w:val="24"/>
              </w:rPr>
              <w:t>Определение целей и задач курса. Теоретические основы курса. Обзор научно-учебной литературы, рекомендуемой для самостоятельной работы по курсу истории кинематографа.</w:t>
            </w:r>
            <w:r w:rsidR="00C53E6C">
              <w:rPr>
                <w:rFonts w:ascii="Times New Roman" w:hAnsi="Times New Roman" w:cs="Times New Roman"/>
                <w:sz w:val="24"/>
                <w:szCs w:val="24"/>
              </w:rPr>
              <w:t xml:space="preserve"> </w:t>
            </w:r>
            <w:r w:rsidRPr="00A9542A">
              <w:rPr>
                <w:rFonts w:ascii="Times New Roman" w:hAnsi="Times New Roman" w:cs="Times New Roman"/>
                <w:sz w:val="24"/>
                <w:szCs w:val="24"/>
              </w:rPr>
              <w:t>Терминология и категориальный аппарат истории кино. Кино как вид искусства. Кино на стыке достижений науки, техники и синтеза искусств.</w:t>
            </w:r>
          </w:p>
          <w:p w14:paraId="15D0DB5A" w14:textId="763F7D31" w:rsidR="00B469D5" w:rsidRPr="00A9542A" w:rsidRDefault="00B469D5" w:rsidP="009E129B">
            <w:pPr>
              <w:keepNext/>
              <w:jc w:val="both"/>
              <w:rPr>
                <w:rFonts w:ascii="Times New Roman" w:hAnsi="Times New Roman" w:cs="Times New Roman"/>
                <w:b/>
                <w:bCs/>
                <w:sz w:val="24"/>
                <w:szCs w:val="24"/>
              </w:rPr>
            </w:pPr>
            <w:r w:rsidRPr="00A9542A">
              <w:rPr>
                <w:rFonts w:ascii="Times New Roman" w:hAnsi="Times New Roman" w:cs="Times New Roman"/>
                <w:b/>
                <w:bCs/>
                <w:sz w:val="24"/>
                <w:szCs w:val="24"/>
              </w:rPr>
              <w:t>Рекомендуемые источники:</w:t>
            </w:r>
          </w:p>
          <w:p w14:paraId="770ADF26" w14:textId="6C5E1D8C" w:rsidR="005C4927" w:rsidRPr="00A9542A" w:rsidRDefault="005C4927" w:rsidP="009E129B">
            <w:pPr>
              <w:keepNext/>
              <w:jc w:val="both"/>
              <w:rPr>
                <w:rFonts w:ascii="Times New Roman" w:hAnsi="Times New Roman" w:cs="Times New Roman"/>
                <w:b/>
                <w:bCs/>
                <w:sz w:val="24"/>
                <w:szCs w:val="24"/>
              </w:rPr>
            </w:pPr>
            <w:r w:rsidRPr="00A9542A">
              <w:rPr>
                <w:rFonts w:ascii="Times New Roman" w:hAnsi="Times New Roman" w:cs="Times New Roman"/>
                <w:b/>
                <w:bCs/>
                <w:sz w:val="24"/>
                <w:szCs w:val="24"/>
              </w:rPr>
              <w:t>8.1</w:t>
            </w:r>
            <w:r w:rsidR="00B80C1D">
              <w:rPr>
                <w:rFonts w:ascii="Times New Roman" w:hAnsi="Times New Roman" w:cs="Times New Roman"/>
                <w:b/>
                <w:bCs/>
                <w:sz w:val="24"/>
                <w:szCs w:val="24"/>
              </w:rPr>
              <w:t>, 8.2, 8.3.</w:t>
            </w:r>
          </w:p>
        </w:tc>
        <w:tc>
          <w:tcPr>
            <w:tcW w:w="2046" w:type="dxa"/>
          </w:tcPr>
          <w:p w14:paraId="14912131" w14:textId="77777777" w:rsidR="009E129B" w:rsidRPr="00B469D5" w:rsidRDefault="009E129B" w:rsidP="009E129B">
            <w:pPr>
              <w:jc w:val="both"/>
              <w:rPr>
                <w:rFonts w:ascii="Times New Roman" w:hAnsi="Times New Roman" w:cs="Times New Roman"/>
                <w:b/>
                <w:bCs/>
                <w:sz w:val="24"/>
                <w:szCs w:val="24"/>
              </w:rPr>
            </w:pPr>
            <w:r w:rsidRPr="00B469D5">
              <w:rPr>
                <w:rFonts w:ascii="Times New Roman" w:hAnsi="Times New Roman" w:cs="Times New Roman"/>
                <w:b/>
                <w:bCs/>
                <w:sz w:val="24"/>
                <w:szCs w:val="24"/>
              </w:rPr>
              <w:t>Семинары:</w:t>
            </w:r>
          </w:p>
          <w:p w14:paraId="771F9EC0" w14:textId="317BE8D3" w:rsidR="009E129B" w:rsidRPr="00B469D5" w:rsidRDefault="009E129B" w:rsidP="009E129B">
            <w:pPr>
              <w:jc w:val="both"/>
              <w:rPr>
                <w:rFonts w:ascii="Times New Roman" w:hAnsi="Times New Roman" w:cs="Times New Roman"/>
                <w:sz w:val="24"/>
                <w:szCs w:val="24"/>
              </w:rPr>
            </w:pPr>
            <w:r w:rsidRPr="00B469D5">
              <w:rPr>
                <w:rFonts w:ascii="Times New Roman" w:hAnsi="Times New Roman" w:cs="Times New Roman"/>
                <w:sz w:val="24"/>
                <w:szCs w:val="24"/>
              </w:rPr>
              <w:t>Вопросы к семинару, проблемно-аналитическое задани</w:t>
            </w:r>
            <w:r w:rsidRPr="00E0626B">
              <w:rPr>
                <w:rFonts w:ascii="Times New Roman" w:hAnsi="Times New Roman" w:cs="Times New Roman"/>
                <w:sz w:val="24"/>
                <w:szCs w:val="24"/>
              </w:rPr>
              <w:t>е</w:t>
            </w:r>
            <w:r w:rsidR="00C53E6C">
              <w:rPr>
                <w:rFonts w:ascii="Times New Roman" w:hAnsi="Times New Roman" w:cs="Times New Roman"/>
                <w:sz w:val="24"/>
                <w:szCs w:val="24"/>
              </w:rPr>
              <w:t>.</w:t>
            </w:r>
          </w:p>
        </w:tc>
      </w:tr>
      <w:tr w:rsidR="009E129B" w:rsidRPr="00B469D5" w14:paraId="1DD49EAE" w14:textId="77777777" w:rsidTr="00062279">
        <w:tc>
          <w:tcPr>
            <w:tcW w:w="2531" w:type="dxa"/>
          </w:tcPr>
          <w:p w14:paraId="629DD4DB" w14:textId="60DB228B" w:rsidR="009E129B" w:rsidRPr="00682971" w:rsidRDefault="006027D4" w:rsidP="00687832">
            <w:pPr>
              <w:jc w:val="both"/>
              <w:rPr>
                <w:rFonts w:ascii="Times New Roman" w:hAnsi="Times New Roman" w:cs="Times New Roman"/>
                <w:sz w:val="24"/>
                <w:szCs w:val="24"/>
              </w:rPr>
            </w:pPr>
            <w:r w:rsidRPr="00682971">
              <w:rPr>
                <w:rFonts w:ascii="Times New Roman" w:hAnsi="Times New Roman" w:cs="Times New Roman"/>
                <w:sz w:val="24"/>
                <w:szCs w:val="24"/>
              </w:rPr>
              <w:t>Тема 2. Зарождение и формирование кино в Европе и США (1895-1918)</w:t>
            </w:r>
          </w:p>
        </w:tc>
        <w:tc>
          <w:tcPr>
            <w:tcW w:w="4768" w:type="dxa"/>
          </w:tcPr>
          <w:p w14:paraId="7AA6D7F8" w14:textId="28F1C094" w:rsidR="00682971" w:rsidRPr="00A9542A" w:rsidRDefault="00682971" w:rsidP="00EB4C1B">
            <w:pPr>
              <w:jc w:val="both"/>
              <w:rPr>
                <w:rFonts w:ascii="Times New Roman" w:hAnsi="Times New Roman" w:cs="Times New Roman"/>
                <w:sz w:val="24"/>
                <w:szCs w:val="24"/>
              </w:rPr>
            </w:pPr>
            <w:r w:rsidRPr="00A9542A">
              <w:rPr>
                <w:rFonts w:ascii="Times New Roman" w:hAnsi="Times New Roman" w:cs="Times New Roman"/>
                <w:sz w:val="24"/>
                <w:szCs w:val="24"/>
              </w:rPr>
              <w:t xml:space="preserve">Исторические предпосылки рождения кинематографа. Изобретение фотографии, движущаяся фотография Э. </w:t>
            </w:r>
            <w:proofErr w:type="spellStart"/>
            <w:r w:rsidRPr="00A9542A">
              <w:rPr>
                <w:rFonts w:ascii="Times New Roman" w:hAnsi="Times New Roman" w:cs="Times New Roman"/>
                <w:sz w:val="24"/>
                <w:szCs w:val="24"/>
              </w:rPr>
              <w:t>Мейбриджа</w:t>
            </w:r>
            <w:proofErr w:type="spellEnd"/>
            <w:r w:rsidRPr="00A9542A">
              <w:rPr>
                <w:rFonts w:ascii="Times New Roman" w:hAnsi="Times New Roman" w:cs="Times New Roman"/>
                <w:sz w:val="24"/>
                <w:szCs w:val="24"/>
              </w:rPr>
              <w:t xml:space="preserve">, волшебный фонарь, театр теней. </w:t>
            </w:r>
            <w:r w:rsidRPr="00A9542A">
              <w:rPr>
                <w:rFonts w:ascii="Times New Roman" w:hAnsi="Times New Roman" w:cs="Times New Roman"/>
                <w:sz w:val="24"/>
                <w:szCs w:val="24"/>
              </w:rPr>
              <w:lastRenderedPageBreak/>
              <w:t>Изобретение кинематографа. Киноаппарат братьев Люмьер.</w:t>
            </w:r>
          </w:p>
          <w:p w14:paraId="5D75BE3D" w14:textId="7EBA09B0" w:rsidR="00682971" w:rsidRPr="00A9542A" w:rsidRDefault="00682971" w:rsidP="00EB4C1B">
            <w:pPr>
              <w:jc w:val="both"/>
              <w:rPr>
                <w:rFonts w:ascii="Times New Roman" w:hAnsi="Times New Roman" w:cs="Times New Roman"/>
                <w:b/>
                <w:bCs/>
                <w:sz w:val="24"/>
                <w:szCs w:val="24"/>
              </w:rPr>
            </w:pPr>
            <w:r w:rsidRPr="00A9542A">
              <w:rPr>
                <w:rFonts w:ascii="Times New Roman" w:hAnsi="Times New Roman" w:cs="Times New Roman"/>
                <w:sz w:val="24"/>
                <w:szCs w:val="24"/>
              </w:rPr>
              <w:t>Первый сеанс в «Гранд кафе» 28 декабря 1895г., «Прибытие поезда», «Выход рабочих с завода Люмьер», «Политый поливальщик» и др</w:t>
            </w:r>
            <w:r w:rsidR="00C53E6C">
              <w:rPr>
                <w:rFonts w:ascii="Times New Roman" w:hAnsi="Times New Roman" w:cs="Times New Roman"/>
                <w:sz w:val="24"/>
                <w:szCs w:val="24"/>
              </w:rPr>
              <w:t>.</w:t>
            </w:r>
          </w:p>
          <w:p w14:paraId="5BFBC8F2" w14:textId="4C0F5FC9" w:rsidR="009E129B" w:rsidRPr="00A9542A" w:rsidRDefault="00B469D5" w:rsidP="00EB4C1B">
            <w:pPr>
              <w:jc w:val="both"/>
              <w:rPr>
                <w:rFonts w:ascii="Times New Roman" w:hAnsi="Times New Roman" w:cs="Times New Roman"/>
                <w:sz w:val="24"/>
                <w:szCs w:val="24"/>
              </w:rPr>
            </w:pPr>
            <w:r w:rsidRPr="00A9542A">
              <w:rPr>
                <w:rFonts w:ascii="Times New Roman" w:hAnsi="Times New Roman" w:cs="Times New Roman"/>
                <w:b/>
                <w:bCs/>
                <w:sz w:val="24"/>
                <w:szCs w:val="24"/>
              </w:rPr>
              <w:t>Рекомендуемые источники:</w:t>
            </w:r>
            <w:r w:rsidR="005C4927" w:rsidRPr="00A9542A">
              <w:rPr>
                <w:rFonts w:ascii="Times New Roman" w:hAnsi="Times New Roman" w:cs="Times New Roman"/>
                <w:b/>
                <w:bCs/>
                <w:sz w:val="24"/>
                <w:szCs w:val="24"/>
              </w:rPr>
              <w:t xml:space="preserve"> </w:t>
            </w:r>
            <w:r w:rsidR="00B80C1D" w:rsidRPr="00A9542A">
              <w:rPr>
                <w:rFonts w:ascii="Times New Roman" w:hAnsi="Times New Roman" w:cs="Times New Roman"/>
                <w:b/>
                <w:bCs/>
                <w:sz w:val="24"/>
                <w:szCs w:val="24"/>
              </w:rPr>
              <w:t>8.1</w:t>
            </w:r>
            <w:r w:rsidR="00B80C1D">
              <w:rPr>
                <w:rFonts w:ascii="Times New Roman" w:hAnsi="Times New Roman" w:cs="Times New Roman"/>
                <w:b/>
                <w:bCs/>
                <w:sz w:val="24"/>
                <w:szCs w:val="24"/>
              </w:rPr>
              <w:t>, 8.2, 8.3.</w:t>
            </w:r>
          </w:p>
        </w:tc>
        <w:tc>
          <w:tcPr>
            <w:tcW w:w="2046" w:type="dxa"/>
          </w:tcPr>
          <w:p w14:paraId="0AD7BA42" w14:textId="77777777" w:rsidR="00E348D0" w:rsidRPr="00B469D5" w:rsidRDefault="00E348D0" w:rsidP="00E348D0">
            <w:pPr>
              <w:jc w:val="both"/>
              <w:rPr>
                <w:rFonts w:ascii="Times New Roman" w:hAnsi="Times New Roman" w:cs="Times New Roman"/>
                <w:b/>
                <w:bCs/>
                <w:sz w:val="24"/>
                <w:szCs w:val="24"/>
              </w:rPr>
            </w:pPr>
            <w:r w:rsidRPr="00B469D5">
              <w:rPr>
                <w:rFonts w:ascii="Times New Roman" w:hAnsi="Times New Roman" w:cs="Times New Roman"/>
                <w:b/>
                <w:bCs/>
                <w:sz w:val="24"/>
                <w:szCs w:val="24"/>
              </w:rPr>
              <w:lastRenderedPageBreak/>
              <w:t>Семинары:</w:t>
            </w:r>
          </w:p>
          <w:p w14:paraId="6558E1A0" w14:textId="397227C0" w:rsidR="009E129B" w:rsidRPr="00B469D5" w:rsidRDefault="00E348D0" w:rsidP="00E348D0">
            <w:pPr>
              <w:keepNext/>
              <w:jc w:val="both"/>
              <w:rPr>
                <w:rFonts w:ascii="Times New Roman" w:hAnsi="Times New Roman" w:cs="Times New Roman"/>
                <w:sz w:val="24"/>
                <w:szCs w:val="24"/>
              </w:rPr>
            </w:pPr>
            <w:r w:rsidRPr="00B469D5">
              <w:rPr>
                <w:rFonts w:ascii="Times New Roman" w:hAnsi="Times New Roman" w:cs="Times New Roman"/>
                <w:sz w:val="24"/>
                <w:szCs w:val="24"/>
              </w:rPr>
              <w:t>Вопросы к семинару, проблемно-</w:t>
            </w:r>
            <w:r w:rsidRPr="00B469D5">
              <w:rPr>
                <w:rFonts w:ascii="Times New Roman" w:hAnsi="Times New Roman" w:cs="Times New Roman"/>
                <w:sz w:val="24"/>
                <w:szCs w:val="24"/>
              </w:rPr>
              <w:lastRenderedPageBreak/>
              <w:t>аналитическое задание</w:t>
            </w:r>
          </w:p>
        </w:tc>
      </w:tr>
      <w:tr w:rsidR="00062279" w:rsidRPr="00B469D5" w14:paraId="075542DE" w14:textId="77777777" w:rsidTr="00062279">
        <w:tc>
          <w:tcPr>
            <w:tcW w:w="2531" w:type="dxa"/>
          </w:tcPr>
          <w:p w14:paraId="7882ABA0" w14:textId="77777777" w:rsidR="006027D4" w:rsidRPr="00682971" w:rsidRDefault="006027D4" w:rsidP="006027D4">
            <w:pPr>
              <w:rPr>
                <w:rFonts w:ascii="Times New Roman" w:hAnsi="Times New Roman" w:cs="Times New Roman"/>
                <w:sz w:val="24"/>
                <w:szCs w:val="24"/>
              </w:rPr>
            </w:pPr>
            <w:r w:rsidRPr="00682971">
              <w:rPr>
                <w:rFonts w:ascii="Times New Roman" w:hAnsi="Times New Roman" w:cs="Times New Roman"/>
                <w:sz w:val="24"/>
                <w:szCs w:val="24"/>
              </w:rPr>
              <w:lastRenderedPageBreak/>
              <w:t xml:space="preserve">Тема 3. Европейское кино </w:t>
            </w:r>
          </w:p>
          <w:p w14:paraId="75A33480" w14:textId="77777777" w:rsidR="00062279" w:rsidRPr="00682971" w:rsidRDefault="00062279" w:rsidP="006027D4">
            <w:pPr>
              <w:jc w:val="both"/>
              <w:rPr>
                <w:rFonts w:ascii="Times New Roman" w:hAnsi="Times New Roman" w:cs="Times New Roman"/>
                <w:sz w:val="24"/>
                <w:szCs w:val="24"/>
              </w:rPr>
            </w:pPr>
          </w:p>
        </w:tc>
        <w:tc>
          <w:tcPr>
            <w:tcW w:w="4768" w:type="dxa"/>
          </w:tcPr>
          <w:p w14:paraId="49524F1D" w14:textId="36570827" w:rsidR="00682971" w:rsidRPr="00A9542A" w:rsidRDefault="00682971" w:rsidP="006027D4">
            <w:pPr>
              <w:jc w:val="both"/>
              <w:rPr>
                <w:rFonts w:ascii="Times New Roman" w:hAnsi="Times New Roman" w:cs="Times New Roman"/>
                <w:sz w:val="24"/>
                <w:szCs w:val="24"/>
              </w:rPr>
            </w:pPr>
            <w:r w:rsidRPr="00A9542A">
              <w:rPr>
                <w:rFonts w:ascii="Times New Roman" w:hAnsi="Times New Roman" w:cs="Times New Roman"/>
                <w:b/>
                <w:bCs/>
                <w:sz w:val="24"/>
                <w:szCs w:val="24"/>
              </w:rPr>
              <w:t xml:space="preserve">Кинематограф Франции. </w:t>
            </w:r>
            <w:r w:rsidRPr="00A9542A">
              <w:rPr>
                <w:rFonts w:ascii="Times New Roman" w:hAnsi="Times New Roman" w:cs="Times New Roman"/>
                <w:sz w:val="24"/>
                <w:szCs w:val="24"/>
              </w:rPr>
              <w:t xml:space="preserve">Кино Франции Карл Теодор </w:t>
            </w:r>
            <w:proofErr w:type="spellStart"/>
            <w:r w:rsidRPr="00A9542A">
              <w:rPr>
                <w:rFonts w:ascii="Times New Roman" w:hAnsi="Times New Roman" w:cs="Times New Roman"/>
                <w:sz w:val="24"/>
                <w:szCs w:val="24"/>
              </w:rPr>
              <w:t>Дрейер</w:t>
            </w:r>
            <w:proofErr w:type="spellEnd"/>
            <w:r w:rsidRPr="00A9542A">
              <w:rPr>
                <w:rFonts w:ascii="Times New Roman" w:hAnsi="Times New Roman" w:cs="Times New Roman"/>
                <w:sz w:val="24"/>
                <w:szCs w:val="24"/>
              </w:rPr>
              <w:t xml:space="preserve"> «Страсти Жанны Д’Арк» (1927г.)</w:t>
            </w:r>
            <w:r w:rsidR="00C53E6C">
              <w:rPr>
                <w:rFonts w:ascii="Times New Roman" w:hAnsi="Times New Roman" w:cs="Times New Roman"/>
                <w:sz w:val="24"/>
                <w:szCs w:val="24"/>
              </w:rPr>
              <w:t>.</w:t>
            </w:r>
            <w:r w:rsidRPr="00A9542A">
              <w:rPr>
                <w:rFonts w:ascii="Times New Roman" w:hAnsi="Times New Roman" w:cs="Times New Roman"/>
                <w:sz w:val="24"/>
                <w:szCs w:val="24"/>
              </w:rPr>
              <w:t xml:space="preserve"> Крупный план. Использование «плавающей камеры». «Андалузский пес» (1928г.) Л. </w:t>
            </w:r>
            <w:proofErr w:type="spellStart"/>
            <w:r w:rsidRPr="00A9542A">
              <w:rPr>
                <w:rFonts w:ascii="Times New Roman" w:hAnsi="Times New Roman" w:cs="Times New Roman"/>
                <w:sz w:val="24"/>
                <w:szCs w:val="24"/>
              </w:rPr>
              <w:t>Бунюэля</w:t>
            </w:r>
            <w:proofErr w:type="spellEnd"/>
            <w:r w:rsidRPr="00A9542A">
              <w:rPr>
                <w:rFonts w:ascii="Times New Roman" w:hAnsi="Times New Roman" w:cs="Times New Roman"/>
                <w:sz w:val="24"/>
                <w:szCs w:val="24"/>
              </w:rPr>
              <w:t xml:space="preserve"> и С. Дали – эпатажный фильм сюрреализма. Ассоциативный монтаж.</w:t>
            </w:r>
            <w:r w:rsidR="00A9542A" w:rsidRPr="00A9542A">
              <w:rPr>
                <w:rFonts w:ascii="Times New Roman" w:hAnsi="Times New Roman" w:cs="Times New Roman"/>
                <w:sz w:val="24"/>
                <w:szCs w:val="24"/>
              </w:rPr>
              <w:t xml:space="preserve"> 1953 г. </w:t>
            </w:r>
            <w:r w:rsidR="00C53E6C">
              <w:rPr>
                <w:rFonts w:ascii="Times New Roman" w:hAnsi="Times New Roman" w:cs="Times New Roman"/>
                <w:sz w:val="24"/>
                <w:szCs w:val="24"/>
              </w:rPr>
              <w:t>П</w:t>
            </w:r>
            <w:r w:rsidR="00A9542A" w:rsidRPr="00A9542A">
              <w:rPr>
                <w:rFonts w:ascii="Times New Roman" w:hAnsi="Times New Roman" w:cs="Times New Roman"/>
                <w:sz w:val="24"/>
                <w:szCs w:val="24"/>
              </w:rPr>
              <w:t xml:space="preserve">ервые режиссеры «новой волны»: Франсуа </w:t>
            </w:r>
            <w:proofErr w:type="spellStart"/>
            <w:r w:rsidR="00A9542A" w:rsidRPr="00A9542A">
              <w:rPr>
                <w:rFonts w:ascii="Times New Roman" w:hAnsi="Times New Roman" w:cs="Times New Roman"/>
                <w:sz w:val="24"/>
                <w:szCs w:val="24"/>
              </w:rPr>
              <w:t>Трюффо</w:t>
            </w:r>
            <w:proofErr w:type="spellEnd"/>
            <w:r w:rsidR="00A9542A" w:rsidRPr="00A9542A">
              <w:rPr>
                <w:rFonts w:ascii="Times New Roman" w:hAnsi="Times New Roman" w:cs="Times New Roman"/>
                <w:sz w:val="24"/>
                <w:szCs w:val="24"/>
              </w:rPr>
              <w:t xml:space="preserve"> (1832-1984) - «400 ударов» (1959). Жан Люк </w:t>
            </w:r>
            <w:proofErr w:type="spellStart"/>
            <w:r w:rsidR="00A9542A" w:rsidRPr="00A9542A">
              <w:rPr>
                <w:rFonts w:ascii="Times New Roman" w:hAnsi="Times New Roman" w:cs="Times New Roman"/>
                <w:sz w:val="24"/>
                <w:szCs w:val="24"/>
              </w:rPr>
              <w:t>Годар</w:t>
            </w:r>
            <w:proofErr w:type="spellEnd"/>
            <w:r w:rsidR="00A9542A" w:rsidRPr="00A9542A">
              <w:rPr>
                <w:rFonts w:ascii="Times New Roman" w:hAnsi="Times New Roman" w:cs="Times New Roman"/>
                <w:sz w:val="24"/>
                <w:szCs w:val="24"/>
              </w:rPr>
              <w:t xml:space="preserve"> (родился в 1930 г.) - «На последнем дыхании».</w:t>
            </w:r>
          </w:p>
          <w:p w14:paraId="6330FF18" w14:textId="0D9BE8FE" w:rsidR="00682971" w:rsidRPr="00A9542A" w:rsidRDefault="00682971" w:rsidP="006027D4">
            <w:pPr>
              <w:jc w:val="both"/>
              <w:rPr>
                <w:rFonts w:ascii="Times New Roman" w:hAnsi="Times New Roman" w:cs="Times New Roman"/>
                <w:b/>
                <w:bCs/>
                <w:sz w:val="24"/>
                <w:szCs w:val="24"/>
              </w:rPr>
            </w:pPr>
            <w:r w:rsidRPr="00A9542A">
              <w:rPr>
                <w:rFonts w:ascii="Times New Roman" w:hAnsi="Times New Roman" w:cs="Times New Roman"/>
                <w:sz w:val="24"/>
                <w:szCs w:val="24"/>
              </w:rPr>
              <w:t xml:space="preserve">Кинематограф Италии. Кино Италии Историческая ситуация в Европе после </w:t>
            </w:r>
            <w:r w:rsidR="00F62DF7">
              <w:rPr>
                <w:rFonts w:ascii="Times New Roman" w:hAnsi="Times New Roman" w:cs="Times New Roman"/>
                <w:sz w:val="24"/>
                <w:szCs w:val="24"/>
              </w:rPr>
              <w:t>В</w:t>
            </w:r>
            <w:r w:rsidR="00C53E6C">
              <w:rPr>
                <w:rFonts w:ascii="Times New Roman" w:hAnsi="Times New Roman" w:cs="Times New Roman"/>
                <w:sz w:val="24"/>
                <w:szCs w:val="24"/>
              </w:rPr>
              <w:t>торой</w:t>
            </w:r>
            <w:r w:rsidRPr="00A9542A">
              <w:rPr>
                <w:rFonts w:ascii="Times New Roman" w:hAnsi="Times New Roman" w:cs="Times New Roman"/>
                <w:sz w:val="24"/>
                <w:szCs w:val="24"/>
              </w:rPr>
              <w:t xml:space="preserve"> мировой войны. Итальянский неореализм. Основные положения неореализма. Роберто </w:t>
            </w:r>
            <w:proofErr w:type="spellStart"/>
            <w:r w:rsidRPr="00A9542A">
              <w:rPr>
                <w:rFonts w:ascii="Times New Roman" w:hAnsi="Times New Roman" w:cs="Times New Roman"/>
                <w:sz w:val="24"/>
                <w:szCs w:val="24"/>
              </w:rPr>
              <w:t>Росселлини</w:t>
            </w:r>
            <w:proofErr w:type="spellEnd"/>
            <w:r w:rsidRPr="00A9542A">
              <w:rPr>
                <w:rFonts w:ascii="Times New Roman" w:hAnsi="Times New Roman" w:cs="Times New Roman"/>
                <w:sz w:val="24"/>
                <w:szCs w:val="24"/>
              </w:rPr>
              <w:t xml:space="preserve"> и его фильм «Рим – открытый город». </w:t>
            </w:r>
            <w:proofErr w:type="spellStart"/>
            <w:r w:rsidRPr="00A9542A">
              <w:rPr>
                <w:rFonts w:ascii="Times New Roman" w:hAnsi="Times New Roman" w:cs="Times New Roman"/>
                <w:sz w:val="24"/>
                <w:szCs w:val="24"/>
              </w:rPr>
              <w:t>Витторио</w:t>
            </w:r>
            <w:proofErr w:type="spellEnd"/>
            <w:r w:rsidRPr="00A9542A">
              <w:rPr>
                <w:rFonts w:ascii="Times New Roman" w:hAnsi="Times New Roman" w:cs="Times New Roman"/>
                <w:sz w:val="24"/>
                <w:szCs w:val="24"/>
              </w:rPr>
              <w:t xml:space="preserve"> де </w:t>
            </w:r>
            <w:proofErr w:type="spellStart"/>
            <w:r w:rsidRPr="00A9542A">
              <w:rPr>
                <w:rFonts w:ascii="Times New Roman" w:hAnsi="Times New Roman" w:cs="Times New Roman"/>
                <w:sz w:val="24"/>
                <w:szCs w:val="24"/>
              </w:rPr>
              <w:t>Сика</w:t>
            </w:r>
            <w:proofErr w:type="spellEnd"/>
            <w:r w:rsidRPr="00A9542A">
              <w:rPr>
                <w:rFonts w:ascii="Times New Roman" w:hAnsi="Times New Roman" w:cs="Times New Roman"/>
                <w:sz w:val="24"/>
                <w:szCs w:val="24"/>
              </w:rPr>
              <w:t xml:space="preserve"> «Похитители велосипедов». Творчество </w:t>
            </w:r>
            <w:proofErr w:type="spellStart"/>
            <w:r w:rsidRPr="00A9542A">
              <w:rPr>
                <w:rFonts w:ascii="Times New Roman" w:hAnsi="Times New Roman" w:cs="Times New Roman"/>
                <w:sz w:val="24"/>
                <w:szCs w:val="24"/>
              </w:rPr>
              <w:t>Лукино</w:t>
            </w:r>
            <w:proofErr w:type="spellEnd"/>
            <w:r w:rsidRPr="00A9542A">
              <w:rPr>
                <w:rFonts w:ascii="Times New Roman" w:hAnsi="Times New Roman" w:cs="Times New Roman"/>
                <w:sz w:val="24"/>
                <w:szCs w:val="24"/>
              </w:rPr>
              <w:t xml:space="preserve"> </w:t>
            </w:r>
            <w:proofErr w:type="spellStart"/>
            <w:r w:rsidRPr="00A9542A">
              <w:rPr>
                <w:rFonts w:ascii="Times New Roman" w:hAnsi="Times New Roman" w:cs="Times New Roman"/>
                <w:sz w:val="24"/>
                <w:szCs w:val="24"/>
              </w:rPr>
              <w:t>Висконти</w:t>
            </w:r>
            <w:proofErr w:type="spellEnd"/>
            <w:r w:rsidRPr="00A9542A">
              <w:rPr>
                <w:rFonts w:ascii="Times New Roman" w:hAnsi="Times New Roman" w:cs="Times New Roman"/>
                <w:sz w:val="24"/>
                <w:szCs w:val="24"/>
              </w:rPr>
              <w:t xml:space="preserve">, Федерико Феллини, Франко </w:t>
            </w:r>
            <w:proofErr w:type="spellStart"/>
            <w:r w:rsidRPr="00A9542A">
              <w:rPr>
                <w:rFonts w:ascii="Times New Roman" w:hAnsi="Times New Roman" w:cs="Times New Roman"/>
                <w:sz w:val="24"/>
                <w:szCs w:val="24"/>
              </w:rPr>
              <w:t>Дзеффирелли</w:t>
            </w:r>
            <w:proofErr w:type="spellEnd"/>
            <w:r w:rsidRPr="00A9542A">
              <w:rPr>
                <w:rFonts w:ascii="Times New Roman" w:hAnsi="Times New Roman" w:cs="Times New Roman"/>
                <w:sz w:val="24"/>
                <w:szCs w:val="24"/>
              </w:rPr>
              <w:t xml:space="preserve">, Микеланджело Антониони, Марко </w:t>
            </w:r>
            <w:proofErr w:type="spellStart"/>
            <w:r w:rsidRPr="00A9542A">
              <w:rPr>
                <w:rFonts w:ascii="Times New Roman" w:hAnsi="Times New Roman" w:cs="Times New Roman"/>
                <w:sz w:val="24"/>
                <w:szCs w:val="24"/>
              </w:rPr>
              <w:t>Феррери</w:t>
            </w:r>
            <w:proofErr w:type="spellEnd"/>
            <w:r w:rsidRPr="00A9542A">
              <w:rPr>
                <w:rFonts w:ascii="Times New Roman" w:hAnsi="Times New Roman" w:cs="Times New Roman"/>
                <w:sz w:val="24"/>
                <w:szCs w:val="24"/>
              </w:rPr>
              <w:t xml:space="preserve">, Пьер Паоло </w:t>
            </w:r>
            <w:proofErr w:type="spellStart"/>
            <w:r w:rsidRPr="00A9542A">
              <w:rPr>
                <w:rFonts w:ascii="Times New Roman" w:hAnsi="Times New Roman" w:cs="Times New Roman"/>
                <w:sz w:val="24"/>
                <w:szCs w:val="24"/>
              </w:rPr>
              <w:t>Пазолини</w:t>
            </w:r>
            <w:proofErr w:type="spellEnd"/>
            <w:r w:rsidRPr="00A9542A">
              <w:rPr>
                <w:rFonts w:ascii="Times New Roman" w:hAnsi="Times New Roman" w:cs="Times New Roman"/>
                <w:sz w:val="24"/>
                <w:szCs w:val="24"/>
              </w:rPr>
              <w:t>.</w:t>
            </w:r>
            <w:r w:rsidR="00A9542A" w:rsidRPr="00A9542A">
              <w:rPr>
                <w:rFonts w:ascii="Times New Roman" w:hAnsi="Times New Roman" w:cs="Times New Roman"/>
                <w:sz w:val="24"/>
                <w:szCs w:val="24"/>
              </w:rPr>
              <w:t xml:space="preserve"> Творчество Бернардо </w:t>
            </w:r>
            <w:proofErr w:type="spellStart"/>
            <w:r w:rsidR="00A9542A" w:rsidRPr="00A9542A">
              <w:rPr>
                <w:rFonts w:ascii="Times New Roman" w:hAnsi="Times New Roman" w:cs="Times New Roman"/>
                <w:sz w:val="24"/>
                <w:szCs w:val="24"/>
              </w:rPr>
              <w:t>Бертолуччи</w:t>
            </w:r>
            <w:proofErr w:type="spellEnd"/>
            <w:r w:rsidR="00A9542A" w:rsidRPr="00A9542A">
              <w:rPr>
                <w:rFonts w:ascii="Times New Roman" w:hAnsi="Times New Roman" w:cs="Times New Roman"/>
                <w:sz w:val="24"/>
                <w:szCs w:val="24"/>
              </w:rPr>
              <w:t xml:space="preserve">. </w:t>
            </w:r>
            <w:r w:rsidRPr="00A9542A">
              <w:rPr>
                <w:rFonts w:ascii="Times New Roman" w:hAnsi="Times New Roman" w:cs="Times New Roman"/>
                <w:sz w:val="24"/>
                <w:szCs w:val="24"/>
              </w:rPr>
              <w:t>Кинематограф Германии</w:t>
            </w:r>
            <w:r w:rsidR="00A9542A">
              <w:rPr>
                <w:rFonts w:ascii="Times New Roman" w:hAnsi="Times New Roman" w:cs="Times New Roman"/>
                <w:sz w:val="24"/>
                <w:szCs w:val="24"/>
              </w:rPr>
              <w:t>.</w:t>
            </w:r>
            <w:r w:rsidRPr="00A9542A">
              <w:rPr>
                <w:rFonts w:ascii="Times New Roman" w:hAnsi="Times New Roman" w:cs="Times New Roman"/>
                <w:sz w:val="24"/>
                <w:szCs w:val="24"/>
              </w:rPr>
              <w:t xml:space="preserve"> Возникновение течения «новый немецкий кинематограф». Развитие независимых киностудий. </w:t>
            </w:r>
            <w:proofErr w:type="spellStart"/>
            <w:r w:rsidRPr="00A9542A">
              <w:rPr>
                <w:rFonts w:ascii="Times New Roman" w:hAnsi="Times New Roman" w:cs="Times New Roman"/>
                <w:sz w:val="24"/>
                <w:szCs w:val="24"/>
              </w:rPr>
              <w:t>Вим</w:t>
            </w:r>
            <w:proofErr w:type="spellEnd"/>
            <w:r w:rsidRPr="00A9542A">
              <w:rPr>
                <w:rFonts w:ascii="Times New Roman" w:hAnsi="Times New Roman" w:cs="Times New Roman"/>
                <w:sz w:val="24"/>
                <w:szCs w:val="24"/>
              </w:rPr>
              <w:t xml:space="preserve"> </w:t>
            </w:r>
            <w:proofErr w:type="spellStart"/>
            <w:r w:rsidRPr="00A9542A">
              <w:rPr>
                <w:rFonts w:ascii="Times New Roman" w:hAnsi="Times New Roman" w:cs="Times New Roman"/>
                <w:sz w:val="24"/>
                <w:szCs w:val="24"/>
              </w:rPr>
              <w:t>Вендерс</w:t>
            </w:r>
            <w:proofErr w:type="spellEnd"/>
            <w:r w:rsidRPr="00A9542A">
              <w:rPr>
                <w:rFonts w:ascii="Times New Roman" w:hAnsi="Times New Roman" w:cs="Times New Roman"/>
                <w:sz w:val="24"/>
                <w:szCs w:val="24"/>
              </w:rPr>
              <w:t xml:space="preserve">, Вернер </w:t>
            </w:r>
            <w:proofErr w:type="spellStart"/>
            <w:r w:rsidRPr="00A9542A">
              <w:rPr>
                <w:rFonts w:ascii="Times New Roman" w:hAnsi="Times New Roman" w:cs="Times New Roman"/>
                <w:sz w:val="24"/>
                <w:szCs w:val="24"/>
              </w:rPr>
              <w:t>Херцог</w:t>
            </w:r>
            <w:proofErr w:type="spellEnd"/>
            <w:r w:rsidRPr="00A9542A">
              <w:rPr>
                <w:rFonts w:ascii="Times New Roman" w:hAnsi="Times New Roman" w:cs="Times New Roman"/>
                <w:sz w:val="24"/>
                <w:szCs w:val="24"/>
              </w:rPr>
              <w:t xml:space="preserve">, </w:t>
            </w:r>
            <w:proofErr w:type="spellStart"/>
            <w:r w:rsidRPr="00A9542A">
              <w:rPr>
                <w:rFonts w:ascii="Times New Roman" w:hAnsi="Times New Roman" w:cs="Times New Roman"/>
                <w:sz w:val="24"/>
                <w:szCs w:val="24"/>
              </w:rPr>
              <w:t>Райнер</w:t>
            </w:r>
            <w:proofErr w:type="spellEnd"/>
            <w:r w:rsidRPr="00A9542A">
              <w:rPr>
                <w:rFonts w:ascii="Times New Roman" w:hAnsi="Times New Roman" w:cs="Times New Roman"/>
                <w:sz w:val="24"/>
                <w:szCs w:val="24"/>
              </w:rPr>
              <w:t xml:space="preserve"> Вернер </w:t>
            </w:r>
            <w:proofErr w:type="spellStart"/>
            <w:r w:rsidRPr="00A9542A">
              <w:rPr>
                <w:rFonts w:ascii="Times New Roman" w:hAnsi="Times New Roman" w:cs="Times New Roman"/>
                <w:sz w:val="24"/>
                <w:szCs w:val="24"/>
              </w:rPr>
              <w:t>Фассбиндер</w:t>
            </w:r>
            <w:proofErr w:type="spellEnd"/>
            <w:r w:rsidRPr="00A9542A">
              <w:rPr>
                <w:rFonts w:ascii="Times New Roman" w:hAnsi="Times New Roman" w:cs="Times New Roman"/>
                <w:sz w:val="24"/>
                <w:szCs w:val="24"/>
              </w:rPr>
              <w:t>.</w:t>
            </w:r>
            <w:r w:rsidR="00A9542A" w:rsidRPr="00A9542A">
              <w:rPr>
                <w:rFonts w:ascii="Times New Roman" w:hAnsi="Times New Roman" w:cs="Times New Roman"/>
                <w:sz w:val="24"/>
                <w:szCs w:val="24"/>
              </w:rPr>
              <w:t xml:space="preserve"> Кинематограф Швеции. Творчество Бергмана. Кинематограф Великобритании. Кинематограф стран восточной Европы</w:t>
            </w:r>
            <w:r w:rsidR="00C53E6C">
              <w:rPr>
                <w:rFonts w:ascii="Times New Roman" w:hAnsi="Times New Roman" w:cs="Times New Roman"/>
                <w:sz w:val="24"/>
                <w:szCs w:val="24"/>
              </w:rPr>
              <w:t>.</w:t>
            </w:r>
          </w:p>
          <w:p w14:paraId="44016DD3" w14:textId="77777777" w:rsidR="00682971" w:rsidRPr="00A9542A" w:rsidRDefault="00682971" w:rsidP="006027D4">
            <w:pPr>
              <w:jc w:val="both"/>
              <w:rPr>
                <w:rFonts w:ascii="Times New Roman" w:hAnsi="Times New Roman" w:cs="Times New Roman"/>
                <w:b/>
                <w:bCs/>
                <w:sz w:val="24"/>
                <w:szCs w:val="24"/>
              </w:rPr>
            </w:pPr>
          </w:p>
          <w:p w14:paraId="11220F55" w14:textId="4C22005A" w:rsidR="00062279" w:rsidRPr="00A9542A" w:rsidRDefault="00B469D5" w:rsidP="006027D4">
            <w:pPr>
              <w:jc w:val="both"/>
              <w:rPr>
                <w:rFonts w:ascii="Times New Roman" w:hAnsi="Times New Roman" w:cs="Times New Roman"/>
                <w:sz w:val="24"/>
                <w:szCs w:val="24"/>
              </w:rPr>
            </w:pPr>
            <w:r w:rsidRPr="00A9542A">
              <w:rPr>
                <w:rFonts w:ascii="Times New Roman" w:hAnsi="Times New Roman" w:cs="Times New Roman"/>
                <w:b/>
                <w:bCs/>
                <w:sz w:val="24"/>
                <w:szCs w:val="24"/>
              </w:rPr>
              <w:t>Рекомендуемые источники:</w:t>
            </w:r>
            <w:r w:rsidR="005C4927" w:rsidRPr="00A9542A">
              <w:rPr>
                <w:rFonts w:ascii="Times New Roman" w:hAnsi="Times New Roman" w:cs="Times New Roman"/>
                <w:b/>
                <w:bCs/>
                <w:sz w:val="24"/>
                <w:szCs w:val="24"/>
              </w:rPr>
              <w:t xml:space="preserve"> </w:t>
            </w:r>
            <w:r w:rsidR="00B80C1D" w:rsidRPr="00A9542A">
              <w:rPr>
                <w:rFonts w:ascii="Times New Roman" w:hAnsi="Times New Roman" w:cs="Times New Roman"/>
                <w:b/>
                <w:bCs/>
                <w:sz w:val="24"/>
                <w:szCs w:val="24"/>
              </w:rPr>
              <w:t>8.1</w:t>
            </w:r>
            <w:r w:rsidR="00B80C1D">
              <w:rPr>
                <w:rFonts w:ascii="Times New Roman" w:hAnsi="Times New Roman" w:cs="Times New Roman"/>
                <w:b/>
                <w:bCs/>
                <w:sz w:val="24"/>
                <w:szCs w:val="24"/>
              </w:rPr>
              <w:t>, 8.2, 8.3.</w:t>
            </w:r>
          </w:p>
        </w:tc>
        <w:tc>
          <w:tcPr>
            <w:tcW w:w="2046" w:type="dxa"/>
          </w:tcPr>
          <w:p w14:paraId="5D8F34DC" w14:textId="77777777" w:rsidR="00E348D0" w:rsidRPr="00B469D5" w:rsidRDefault="00E348D0" w:rsidP="00E348D0">
            <w:pPr>
              <w:jc w:val="both"/>
              <w:rPr>
                <w:rFonts w:ascii="Times New Roman" w:hAnsi="Times New Roman" w:cs="Times New Roman"/>
                <w:b/>
                <w:bCs/>
                <w:sz w:val="24"/>
                <w:szCs w:val="24"/>
              </w:rPr>
            </w:pPr>
            <w:r w:rsidRPr="00B469D5">
              <w:rPr>
                <w:rFonts w:ascii="Times New Roman" w:hAnsi="Times New Roman" w:cs="Times New Roman"/>
                <w:b/>
                <w:bCs/>
                <w:sz w:val="24"/>
                <w:szCs w:val="24"/>
              </w:rPr>
              <w:t>Семинары:</w:t>
            </w:r>
          </w:p>
          <w:p w14:paraId="62B2FB08" w14:textId="762A5DAF" w:rsidR="00062279" w:rsidRPr="00B469D5" w:rsidRDefault="00E348D0" w:rsidP="00E348D0">
            <w:pPr>
              <w:keepNext/>
              <w:jc w:val="both"/>
              <w:rPr>
                <w:rFonts w:ascii="Times New Roman" w:hAnsi="Times New Roman" w:cs="Times New Roman"/>
                <w:sz w:val="24"/>
                <w:szCs w:val="24"/>
              </w:rPr>
            </w:pPr>
            <w:r w:rsidRPr="00B469D5">
              <w:rPr>
                <w:rFonts w:ascii="Times New Roman" w:hAnsi="Times New Roman" w:cs="Times New Roman"/>
                <w:sz w:val="24"/>
                <w:szCs w:val="24"/>
              </w:rPr>
              <w:t>Вопросы к семинару, проблемно-аналитическое задание</w:t>
            </w:r>
            <w:r w:rsidR="00E0626B">
              <w:rPr>
                <w:rFonts w:ascii="Times New Roman" w:hAnsi="Times New Roman" w:cs="Times New Roman"/>
                <w:sz w:val="24"/>
                <w:szCs w:val="24"/>
              </w:rPr>
              <w:t>,</w:t>
            </w:r>
            <w:r w:rsidR="00E0626B" w:rsidRPr="00E0626B">
              <w:rPr>
                <w:rFonts w:ascii="Times New Roman" w:hAnsi="Times New Roman" w:cs="Times New Roman"/>
                <w:sz w:val="24"/>
                <w:szCs w:val="24"/>
              </w:rPr>
              <w:t xml:space="preserve"> рецензия на фильм</w:t>
            </w:r>
          </w:p>
        </w:tc>
      </w:tr>
      <w:tr w:rsidR="00062279" w:rsidRPr="00B469D5" w14:paraId="6F3C048C" w14:textId="77777777" w:rsidTr="00062279">
        <w:tc>
          <w:tcPr>
            <w:tcW w:w="2531" w:type="dxa"/>
          </w:tcPr>
          <w:p w14:paraId="6D2DC20A" w14:textId="3E33B699" w:rsidR="006027D4" w:rsidRPr="00682971" w:rsidRDefault="006027D4" w:rsidP="006027D4">
            <w:pPr>
              <w:rPr>
                <w:rFonts w:ascii="Times New Roman" w:hAnsi="Times New Roman" w:cs="Times New Roman"/>
                <w:sz w:val="24"/>
                <w:szCs w:val="24"/>
              </w:rPr>
            </w:pPr>
            <w:r w:rsidRPr="00682971">
              <w:rPr>
                <w:rFonts w:ascii="Times New Roman" w:hAnsi="Times New Roman" w:cs="Times New Roman"/>
                <w:sz w:val="24"/>
                <w:szCs w:val="24"/>
              </w:rPr>
              <w:t xml:space="preserve">Тема 4. Американское кино </w:t>
            </w:r>
          </w:p>
          <w:p w14:paraId="1D03DAB0" w14:textId="77777777" w:rsidR="00062279" w:rsidRPr="00682971" w:rsidRDefault="00062279" w:rsidP="006027D4">
            <w:pPr>
              <w:jc w:val="both"/>
              <w:rPr>
                <w:rFonts w:ascii="Times New Roman" w:hAnsi="Times New Roman" w:cs="Times New Roman"/>
                <w:sz w:val="24"/>
                <w:szCs w:val="24"/>
              </w:rPr>
            </w:pPr>
          </w:p>
        </w:tc>
        <w:tc>
          <w:tcPr>
            <w:tcW w:w="4768" w:type="dxa"/>
          </w:tcPr>
          <w:p w14:paraId="60E5CA9A" w14:textId="7BC5FD81" w:rsidR="00FF6A3C" w:rsidRPr="00EE04BF" w:rsidRDefault="00FF6A3C" w:rsidP="00EB4C1B">
            <w:pPr>
              <w:jc w:val="both"/>
              <w:rPr>
                <w:rFonts w:ascii="Times New Roman" w:hAnsi="Times New Roman" w:cs="Times New Roman"/>
                <w:sz w:val="24"/>
                <w:szCs w:val="24"/>
              </w:rPr>
            </w:pPr>
            <w:r w:rsidRPr="00EE04BF">
              <w:rPr>
                <w:rFonts w:ascii="Times New Roman" w:hAnsi="Times New Roman" w:cs="Times New Roman"/>
                <w:sz w:val="24"/>
                <w:szCs w:val="24"/>
              </w:rPr>
              <w:t xml:space="preserve">Становление и поиск киноязыка. Рождение Голливуда – центра кинопромышленности. Творческий вклад и открытия Дэвида </w:t>
            </w:r>
            <w:proofErr w:type="spellStart"/>
            <w:r w:rsidRPr="00EE04BF">
              <w:rPr>
                <w:rFonts w:ascii="Times New Roman" w:hAnsi="Times New Roman" w:cs="Times New Roman"/>
                <w:sz w:val="24"/>
                <w:szCs w:val="24"/>
              </w:rPr>
              <w:t>Уорка</w:t>
            </w:r>
            <w:proofErr w:type="spellEnd"/>
            <w:r w:rsidRPr="00EE04BF">
              <w:rPr>
                <w:rFonts w:ascii="Times New Roman" w:hAnsi="Times New Roman" w:cs="Times New Roman"/>
                <w:sz w:val="24"/>
                <w:szCs w:val="24"/>
              </w:rPr>
              <w:t xml:space="preserve"> </w:t>
            </w:r>
            <w:proofErr w:type="spellStart"/>
            <w:r w:rsidRPr="00EE04BF">
              <w:rPr>
                <w:rFonts w:ascii="Times New Roman" w:hAnsi="Times New Roman" w:cs="Times New Roman"/>
                <w:sz w:val="24"/>
                <w:szCs w:val="24"/>
              </w:rPr>
              <w:t>Гриффита</w:t>
            </w:r>
            <w:proofErr w:type="spellEnd"/>
            <w:r w:rsidRPr="00EE04BF">
              <w:rPr>
                <w:rFonts w:ascii="Times New Roman" w:hAnsi="Times New Roman" w:cs="Times New Roman"/>
                <w:sz w:val="24"/>
                <w:szCs w:val="24"/>
              </w:rPr>
              <w:t>. «Рождение нации» (1915г.)</w:t>
            </w:r>
          </w:p>
          <w:p w14:paraId="19066F4E" w14:textId="680C8D1C" w:rsidR="00FF6A3C" w:rsidRPr="00EE04BF" w:rsidRDefault="00FF6A3C" w:rsidP="00EB4C1B">
            <w:pPr>
              <w:jc w:val="both"/>
              <w:rPr>
                <w:rFonts w:ascii="Times New Roman" w:hAnsi="Times New Roman" w:cs="Times New Roman"/>
                <w:sz w:val="24"/>
                <w:szCs w:val="24"/>
              </w:rPr>
            </w:pPr>
            <w:r w:rsidRPr="00EE04BF">
              <w:rPr>
                <w:rFonts w:ascii="Times New Roman" w:hAnsi="Times New Roman" w:cs="Times New Roman"/>
                <w:sz w:val="24"/>
                <w:szCs w:val="24"/>
              </w:rPr>
              <w:t>«Золотой век» Голливуда</w:t>
            </w:r>
            <w:r w:rsidR="00DE1117">
              <w:rPr>
                <w:rFonts w:ascii="Times New Roman" w:hAnsi="Times New Roman" w:cs="Times New Roman"/>
                <w:sz w:val="24"/>
                <w:szCs w:val="24"/>
              </w:rPr>
              <w:t xml:space="preserve">. </w:t>
            </w:r>
            <w:r w:rsidRPr="00EE04BF">
              <w:rPr>
                <w:rFonts w:ascii="Times New Roman" w:hAnsi="Times New Roman" w:cs="Times New Roman"/>
                <w:sz w:val="24"/>
                <w:szCs w:val="24"/>
              </w:rPr>
              <w:t>Звуковое кино США</w:t>
            </w:r>
            <w:r w:rsidR="00DE1117">
              <w:rPr>
                <w:rFonts w:ascii="Times New Roman" w:hAnsi="Times New Roman" w:cs="Times New Roman"/>
                <w:sz w:val="24"/>
                <w:szCs w:val="24"/>
              </w:rPr>
              <w:t xml:space="preserve"> </w:t>
            </w:r>
            <w:r w:rsidRPr="00EE04BF">
              <w:rPr>
                <w:rFonts w:ascii="Times New Roman" w:hAnsi="Times New Roman" w:cs="Times New Roman"/>
                <w:sz w:val="24"/>
                <w:szCs w:val="24"/>
              </w:rPr>
              <w:t xml:space="preserve">Кино США в годы </w:t>
            </w:r>
            <w:r w:rsidR="00F62DF7">
              <w:rPr>
                <w:rFonts w:ascii="Times New Roman" w:hAnsi="Times New Roman" w:cs="Times New Roman"/>
                <w:sz w:val="24"/>
                <w:szCs w:val="24"/>
              </w:rPr>
              <w:t>В</w:t>
            </w:r>
            <w:r w:rsidRPr="00EE04BF">
              <w:rPr>
                <w:rFonts w:ascii="Times New Roman" w:hAnsi="Times New Roman" w:cs="Times New Roman"/>
                <w:sz w:val="24"/>
                <w:szCs w:val="24"/>
              </w:rPr>
              <w:t xml:space="preserve">торой мировой войны (1939–1945) Конец 30-х - начало 40-х гг. Режиссер </w:t>
            </w:r>
            <w:proofErr w:type="spellStart"/>
            <w:r w:rsidRPr="00EE04BF">
              <w:rPr>
                <w:rFonts w:ascii="Times New Roman" w:hAnsi="Times New Roman" w:cs="Times New Roman"/>
                <w:sz w:val="24"/>
                <w:szCs w:val="24"/>
              </w:rPr>
              <w:t>Орсон</w:t>
            </w:r>
            <w:proofErr w:type="spellEnd"/>
            <w:r w:rsidRPr="00EE04BF">
              <w:rPr>
                <w:rFonts w:ascii="Times New Roman" w:hAnsi="Times New Roman" w:cs="Times New Roman"/>
                <w:sz w:val="24"/>
                <w:szCs w:val="24"/>
              </w:rPr>
              <w:t xml:space="preserve"> Уэллс - «Гражданин </w:t>
            </w:r>
            <w:proofErr w:type="spellStart"/>
            <w:r w:rsidRPr="00EE04BF">
              <w:rPr>
                <w:rFonts w:ascii="Times New Roman" w:hAnsi="Times New Roman" w:cs="Times New Roman"/>
                <w:sz w:val="24"/>
                <w:szCs w:val="24"/>
              </w:rPr>
              <w:t>Кейн</w:t>
            </w:r>
            <w:proofErr w:type="spellEnd"/>
            <w:r w:rsidRPr="00EE04BF">
              <w:rPr>
                <w:rFonts w:ascii="Times New Roman" w:hAnsi="Times New Roman" w:cs="Times New Roman"/>
                <w:sz w:val="24"/>
                <w:szCs w:val="24"/>
              </w:rPr>
              <w:t>» (1941).</w:t>
            </w:r>
            <w:r w:rsidR="00D82B5B">
              <w:rPr>
                <w:rFonts w:ascii="Times New Roman" w:hAnsi="Times New Roman" w:cs="Times New Roman"/>
                <w:sz w:val="24"/>
                <w:szCs w:val="24"/>
              </w:rPr>
              <w:t xml:space="preserve"> Творчество А. </w:t>
            </w:r>
            <w:proofErr w:type="spellStart"/>
            <w:r w:rsidR="00D82B5B">
              <w:rPr>
                <w:rFonts w:ascii="Times New Roman" w:hAnsi="Times New Roman" w:cs="Times New Roman"/>
                <w:sz w:val="24"/>
                <w:szCs w:val="24"/>
              </w:rPr>
              <w:t>Хичкока</w:t>
            </w:r>
            <w:proofErr w:type="spellEnd"/>
            <w:r w:rsidR="00D82B5B">
              <w:rPr>
                <w:rFonts w:ascii="Times New Roman" w:hAnsi="Times New Roman" w:cs="Times New Roman"/>
                <w:sz w:val="24"/>
                <w:szCs w:val="24"/>
              </w:rPr>
              <w:t>.</w:t>
            </w:r>
          </w:p>
          <w:p w14:paraId="5EA3E7CC" w14:textId="2E10DCBE" w:rsidR="00FF6A3C" w:rsidRPr="00043416" w:rsidRDefault="00FF6A3C" w:rsidP="00EB4C1B">
            <w:pPr>
              <w:jc w:val="both"/>
              <w:rPr>
                <w:rFonts w:ascii="Times New Roman" w:hAnsi="Times New Roman" w:cs="Times New Roman"/>
                <w:b/>
                <w:bCs/>
                <w:sz w:val="24"/>
                <w:szCs w:val="24"/>
              </w:rPr>
            </w:pPr>
            <w:r w:rsidRPr="00EE04BF">
              <w:rPr>
                <w:rFonts w:ascii="Times New Roman" w:hAnsi="Times New Roman" w:cs="Times New Roman"/>
                <w:sz w:val="24"/>
                <w:szCs w:val="24"/>
              </w:rPr>
              <w:t>Кино США в первое послевоенное десятилетие (1945–1955). Уолт Дисней. Чарли Чаплин.</w:t>
            </w:r>
            <w:r w:rsidR="00EE04BF" w:rsidRPr="00EE04BF">
              <w:rPr>
                <w:rFonts w:ascii="Times New Roman" w:hAnsi="Times New Roman" w:cs="Times New Roman"/>
                <w:sz w:val="24"/>
                <w:szCs w:val="24"/>
              </w:rPr>
              <w:t xml:space="preserve"> Новое американское кино. </w:t>
            </w:r>
            <w:r w:rsidR="00DE1117">
              <w:rPr>
                <w:rFonts w:ascii="Times New Roman" w:hAnsi="Times New Roman" w:cs="Times New Roman"/>
                <w:sz w:val="24"/>
                <w:szCs w:val="24"/>
              </w:rPr>
              <w:t>Ф.</w:t>
            </w:r>
            <w:r w:rsidR="00EE04BF" w:rsidRPr="00EE04BF">
              <w:rPr>
                <w:rFonts w:ascii="Times New Roman" w:hAnsi="Times New Roman" w:cs="Times New Roman"/>
                <w:sz w:val="24"/>
                <w:szCs w:val="24"/>
              </w:rPr>
              <w:t xml:space="preserve"> Ф</w:t>
            </w:r>
            <w:r w:rsidR="00DE1117">
              <w:rPr>
                <w:rFonts w:ascii="Times New Roman" w:hAnsi="Times New Roman" w:cs="Times New Roman"/>
                <w:sz w:val="24"/>
                <w:szCs w:val="24"/>
              </w:rPr>
              <w:t>.</w:t>
            </w:r>
            <w:r w:rsidR="00EE04BF" w:rsidRPr="00EE04BF">
              <w:rPr>
                <w:rFonts w:ascii="Times New Roman" w:hAnsi="Times New Roman" w:cs="Times New Roman"/>
                <w:sz w:val="24"/>
                <w:szCs w:val="24"/>
              </w:rPr>
              <w:t xml:space="preserve"> </w:t>
            </w:r>
            <w:proofErr w:type="spellStart"/>
            <w:r w:rsidR="00EE04BF" w:rsidRPr="00EE04BF">
              <w:rPr>
                <w:rFonts w:ascii="Times New Roman" w:hAnsi="Times New Roman" w:cs="Times New Roman"/>
                <w:sz w:val="24"/>
                <w:szCs w:val="24"/>
              </w:rPr>
              <w:t>Коппола</w:t>
            </w:r>
            <w:proofErr w:type="spellEnd"/>
            <w:r w:rsidR="00EE04BF" w:rsidRPr="00EE04BF">
              <w:rPr>
                <w:rFonts w:ascii="Times New Roman" w:hAnsi="Times New Roman" w:cs="Times New Roman"/>
                <w:sz w:val="24"/>
                <w:szCs w:val="24"/>
              </w:rPr>
              <w:t xml:space="preserve">. Дж. Лукас. С. Спилберг. </w:t>
            </w:r>
            <w:r w:rsidR="00EE04BF" w:rsidRPr="00EE04BF">
              <w:rPr>
                <w:rFonts w:ascii="Times New Roman" w:hAnsi="Times New Roman" w:cs="Times New Roman"/>
                <w:sz w:val="24"/>
                <w:szCs w:val="24"/>
              </w:rPr>
              <w:lastRenderedPageBreak/>
              <w:t>Независимое американское кино. Ведущие кинематографисты США последних лет –М.</w:t>
            </w:r>
            <w:r w:rsidR="00DE1117">
              <w:rPr>
                <w:rFonts w:ascii="Times New Roman" w:hAnsi="Times New Roman" w:cs="Times New Roman"/>
                <w:sz w:val="24"/>
                <w:szCs w:val="24"/>
              </w:rPr>
              <w:t xml:space="preserve"> </w:t>
            </w:r>
            <w:r w:rsidR="00EE04BF" w:rsidRPr="00043416">
              <w:rPr>
                <w:rFonts w:ascii="Times New Roman" w:hAnsi="Times New Roman" w:cs="Times New Roman"/>
                <w:sz w:val="24"/>
                <w:szCs w:val="24"/>
              </w:rPr>
              <w:t xml:space="preserve">Скорсезе, </w:t>
            </w:r>
            <w:r w:rsidR="00043416" w:rsidRPr="00043416">
              <w:rPr>
                <w:rFonts w:ascii="Times New Roman" w:hAnsi="Times New Roman" w:cs="Times New Roman"/>
                <w:sz w:val="24"/>
                <w:szCs w:val="24"/>
              </w:rPr>
              <w:t>С. Кубрик</w:t>
            </w:r>
            <w:r w:rsidR="00D82B5B">
              <w:rPr>
                <w:rFonts w:ascii="Times New Roman" w:hAnsi="Times New Roman" w:cs="Times New Roman"/>
                <w:sz w:val="24"/>
                <w:szCs w:val="24"/>
              </w:rPr>
              <w:t>,</w:t>
            </w:r>
            <w:r w:rsidR="00043416" w:rsidRPr="00043416">
              <w:rPr>
                <w:rFonts w:ascii="Times New Roman" w:hAnsi="Times New Roman" w:cs="Times New Roman"/>
                <w:sz w:val="24"/>
                <w:szCs w:val="24"/>
              </w:rPr>
              <w:t xml:space="preserve"> </w:t>
            </w:r>
            <w:r w:rsidR="00EE04BF" w:rsidRPr="00043416">
              <w:rPr>
                <w:rFonts w:ascii="Times New Roman" w:hAnsi="Times New Roman" w:cs="Times New Roman"/>
                <w:sz w:val="24"/>
                <w:szCs w:val="24"/>
              </w:rPr>
              <w:t xml:space="preserve">Дж. </w:t>
            </w:r>
            <w:proofErr w:type="spellStart"/>
            <w:r w:rsidR="00EE04BF" w:rsidRPr="00043416">
              <w:rPr>
                <w:rFonts w:ascii="Times New Roman" w:hAnsi="Times New Roman" w:cs="Times New Roman"/>
                <w:sz w:val="24"/>
                <w:szCs w:val="24"/>
              </w:rPr>
              <w:t>Кэмерон</w:t>
            </w:r>
            <w:proofErr w:type="spellEnd"/>
            <w:r w:rsidR="00EE04BF" w:rsidRPr="00043416">
              <w:rPr>
                <w:rFonts w:ascii="Times New Roman" w:hAnsi="Times New Roman" w:cs="Times New Roman"/>
                <w:sz w:val="24"/>
                <w:szCs w:val="24"/>
              </w:rPr>
              <w:t>, Р. Скотт, О.</w:t>
            </w:r>
            <w:r w:rsidR="00DE1117">
              <w:rPr>
                <w:rFonts w:ascii="Times New Roman" w:hAnsi="Times New Roman" w:cs="Times New Roman"/>
                <w:sz w:val="24"/>
                <w:szCs w:val="24"/>
              </w:rPr>
              <w:t xml:space="preserve"> </w:t>
            </w:r>
            <w:r w:rsidR="00EE04BF" w:rsidRPr="00043416">
              <w:rPr>
                <w:rFonts w:ascii="Times New Roman" w:hAnsi="Times New Roman" w:cs="Times New Roman"/>
                <w:sz w:val="24"/>
                <w:szCs w:val="24"/>
              </w:rPr>
              <w:t xml:space="preserve">Стоун, К. Тарантино, Д. Линч, Д. </w:t>
            </w:r>
            <w:proofErr w:type="spellStart"/>
            <w:r w:rsidR="00EE04BF" w:rsidRPr="00043416">
              <w:rPr>
                <w:rFonts w:ascii="Times New Roman" w:hAnsi="Times New Roman" w:cs="Times New Roman"/>
                <w:sz w:val="24"/>
                <w:szCs w:val="24"/>
              </w:rPr>
              <w:t>Джармуш</w:t>
            </w:r>
            <w:proofErr w:type="spellEnd"/>
            <w:r w:rsidR="00EE04BF" w:rsidRPr="00043416">
              <w:rPr>
                <w:rFonts w:ascii="Times New Roman" w:hAnsi="Times New Roman" w:cs="Times New Roman"/>
                <w:sz w:val="24"/>
                <w:szCs w:val="24"/>
              </w:rPr>
              <w:t xml:space="preserve"> и их кинофильмы.</w:t>
            </w:r>
          </w:p>
          <w:p w14:paraId="1481E08C" w14:textId="77777777" w:rsidR="00FF6A3C" w:rsidRPr="00EE04BF" w:rsidRDefault="00FF6A3C" w:rsidP="00EB4C1B">
            <w:pPr>
              <w:jc w:val="both"/>
              <w:rPr>
                <w:rFonts w:ascii="Times New Roman" w:hAnsi="Times New Roman" w:cs="Times New Roman"/>
                <w:b/>
                <w:bCs/>
                <w:sz w:val="24"/>
                <w:szCs w:val="24"/>
              </w:rPr>
            </w:pPr>
          </w:p>
          <w:p w14:paraId="37E95D17" w14:textId="3FA6BABB" w:rsidR="00062279" w:rsidRPr="00EE04BF" w:rsidRDefault="00B469D5" w:rsidP="00EB4C1B">
            <w:pPr>
              <w:jc w:val="both"/>
              <w:rPr>
                <w:rFonts w:ascii="Times New Roman" w:hAnsi="Times New Roman" w:cs="Times New Roman"/>
                <w:sz w:val="24"/>
                <w:szCs w:val="24"/>
              </w:rPr>
            </w:pPr>
            <w:r w:rsidRPr="00EE04BF">
              <w:rPr>
                <w:rFonts w:ascii="Times New Roman" w:hAnsi="Times New Roman" w:cs="Times New Roman"/>
                <w:b/>
                <w:bCs/>
                <w:sz w:val="24"/>
                <w:szCs w:val="24"/>
              </w:rPr>
              <w:t>Рекомендуемые источники:</w:t>
            </w:r>
            <w:r w:rsidR="005C4927" w:rsidRPr="00EE04BF">
              <w:rPr>
                <w:rFonts w:ascii="Times New Roman" w:hAnsi="Times New Roman" w:cs="Times New Roman"/>
                <w:b/>
                <w:bCs/>
                <w:sz w:val="24"/>
                <w:szCs w:val="24"/>
              </w:rPr>
              <w:t xml:space="preserve"> </w:t>
            </w:r>
            <w:r w:rsidR="00B80C1D" w:rsidRPr="00A9542A">
              <w:rPr>
                <w:rFonts w:ascii="Times New Roman" w:hAnsi="Times New Roman" w:cs="Times New Roman"/>
                <w:b/>
                <w:bCs/>
                <w:sz w:val="24"/>
                <w:szCs w:val="24"/>
              </w:rPr>
              <w:t>8.1</w:t>
            </w:r>
            <w:r w:rsidR="00B80C1D">
              <w:rPr>
                <w:rFonts w:ascii="Times New Roman" w:hAnsi="Times New Roman" w:cs="Times New Roman"/>
                <w:b/>
                <w:bCs/>
                <w:sz w:val="24"/>
                <w:szCs w:val="24"/>
              </w:rPr>
              <w:t>, 8.2, 8.3.</w:t>
            </w:r>
          </w:p>
        </w:tc>
        <w:tc>
          <w:tcPr>
            <w:tcW w:w="2046" w:type="dxa"/>
          </w:tcPr>
          <w:p w14:paraId="4360C33C" w14:textId="77777777" w:rsidR="00E348D0" w:rsidRPr="00B469D5" w:rsidRDefault="00E348D0" w:rsidP="00E348D0">
            <w:pPr>
              <w:jc w:val="both"/>
              <w:rPr>
                <w:rFonts w:ascii="Times New Roman" w:hAnsi="Times New Roman" w:cs="Times New Roman"/>
                <w:b/>
                <w:bCs/>
                <w:sz w:val="24"/>
                <w:szCs w:val="24"/>
              </w:rPr>
            </w:pPr>
            <w:r w:rsidRPr="00B469D5">
              <w:rPr>
                <w:rFonts w:ascii="Times New Roman" w:hAnsi="Times New Roman" w:cs="Times New Roman"/>
                <w:b/>
                <w:bCs/>
                <w:sz w:val="24"/>
                <w:szCs w:val="24"/>
              </w:rPr>
              <w:lastRenderedPageBreak/>
              <w:t>Семинары:</w:t>
            </w:r>
          </w:p>
          <w:p w14:paraId="0EA51C51" w14:textId="663578BA" w:rsidR="00062279" w:rsidRPr="00B469D5" w:rsidRDefault="00E348D0" w:rsidP="00E348D0">
            <w:pPr>
              <w:keepNext/>
              <w:jc w:val="both"/>
              <w:rPr>
                <w:rFonts w:ascii="Times New Roman" w:hAnsi="Times New Roman" w:cs="Times New Roman"/>
                <w:sz w:val="24"/>
                <w:szCs w:val="24"/>
              </w:rPr>
            </w:pPr>
            <w:r w:rsidRPr="00B469D5">
              <w:rPr>
                <w:rFonts w:ascii="Times New Roman" w:hAnsi="Times New Roman" w:cs="Times New Roman"/>
                <w:sz w:val="24"/>
                <w:szCs w:val="24"/>
              </w:rPr>
              <w:t>Вопросы к семинару, проблемно-аналитическое задание</w:t>
            </w:r>
            <w:r w:rsidR="00E0626B">
              <w:rPr>
                <w:rFonts w:ascii="Times New Roman" w:hAnsi="Times New Roman" w:cs="Times New Roman"/>
                <w:sz w:val="24"/>
                <w:szCs w:val="24"/>
              </w:rPr>
              <w:t>,</w:t>
            </w:r>
            <w:r w:rsidR="00E0626B" w:rsidRPr="00E0626B">
              <w:rPr>
                <w:rFonts w:ascii="Times New Roman" w:hAnsi="Times New Roman" w:cs="Times New Roman"/>
                <w:sz w:val="24"/>
                <w:szCs w:val="24"/>
              </w:rPr>
              <w:t xml:space="preserve"> рецензия на фильм</w:t>
            </w:r>
          </w:p>
        </w:tc>
      </w:tr>
      <w:tr w:rsidR="00062279" w:rsidRPr="00B469D5" w14:paraId="3C5AD92C" w14:textId="77777777" w:rsidTr="00062279">
        <w:tc>
          <w:tcPr>
            <w:tcW w:w="2531" w:type="dxa"/>
          </w:tcPr>
          <w:p w14:paraId="6C6EE989" w14:textId="49062659" w:rsidR="00062279" w:rsidRPr="00682971" w:rsidRDefault="00062279" w:rsidP="00062279">
            <w:pPr>
              <w:jc w:val="both"/>
              <w:rPr>
                <w:rFonts w:ascii="Times New Roman" w:hAnsi="Times New Roman" w:cs="Times New Roman"/>
                <w:sz w:val="24"/>
                <w:szCs w:val="24"/>
              </w:rPr>
            </w:pPr>
          </w:p>
          <w:p w14:paraId="4B12529E" w14:textId="77777777" w:rsidR="006027D4" w:rsidRPr="00682971" w:rsidRDefault="006027D4" w:rsidP="006027D4">
            <w:pPr>
              <w:rPr>
                <w:rFonts w:ascii="Times New Roman" w:hAnsi="Times New Roman" w:cs="Times New Roman"/>
                <w:sz w:val="24"/>
                <w:szCs w:val="24"/>
              </w:rPr>
            </w:pPr>
            <w:r w:rsidRPr="00682971">
              <w:rPr>
                <w:rFonts w:ascii="Times New Roman" w:hAnsi="Times New Roman" w:cs="Times New Roman"/>
                <w:sz w:val="24"/>
                <w:szCs w:val="24"/>
              </w:rPr>
              <w:t>Тема 5.  Отечественное кино</w:t>
            </w:r>
          </w:p>
          <w:p w14:paraId="53D1413F" w14:textId="77777777" w:rsidR="00062279" w:rsidRPr="00682971" w:rsidRDefault="00062279" w:rsidP="006027D4">
            <w:pPr>
              <w:jc w:val="both"/>
              <w:rPr>
                <w:rFonts w:ascii="Times New Roman" w:hAnsi="Times New Roman" w:cs="Times New Roman"/>
                <w:sz w:val="24"/>
                <w:szCs w:val="24"/>
              </w:rPr>
            </w:pPr>
          </w:p>
        </w:tc>
        <w:tc>
          <w:tcPr>
            <w:tcW w:w="4768" w:type="dxa"/>
          </w:tcPr>
          <w:p w14:paraId="5D841230" w14:textId="436DA906" w:rsidR="00EE04BF" w:rsidRPr="00B41973" w:rsidRDefault="00EE04BF" w:rsidP="00062279">
            <w:pPr>
              <w:jc w:val="both"/>
              <w:rPr>
                <w:rFonts w:ascii="Times New Roman" w:hAnsi="Times New Roman" w:cs="Times New Roman"/>
                <w:b/>
                <w:bCs/>
                <w:sz w:val="24"/>
                <w:szCs w:val="24"/>
              </w:rPr>
            </w:pPr>
            <w:r w:rsidRPr="00B41973">
              <w:rPr>
                <w:rFonts w:ascii="Times New Roman" w:hAnsi="Times New Roman" w:cs="Times New Roman"/>
                <w:sz w:val="24"/>
                <w:szCs w:val="24"/>
              </w:rPr>
              <w:t xml:space="preserve">История отечественного кино (30-60 годы). Тема Великой Отечественной Войны в кино. Развитие киноязыка в 60 - 90 гг. Авторское кино. Документальная киношкола России. Творчество </w:t>
            </w:r>
            <w:proofErr w:type="spellStart"/>
            <w:r w:rsidRPr="00B41973">
              <w:rPr>
                <w:rFonts w:ascii="Times New Roman" w:hAnsi="Times New Roman" w:cs="Times New Roman"/>
                <w:sz w:val="24"/>
                <w:szCs w:val="24"/>
              </w:rPr>
              <w:t>Дзиги</w:t>
            </w:r>
            <w:proofErr w:type="spellEnd"/>
            <w:r w:rsidRPr="00B41973">
              <w:rPr>
                <w:rFonts w:ascii="Times New Roman" w:hAnsi="Times New Roman" w:cs="Times New Roman"/>
                <w:sz w:val="24"/>
                <w:szCs w:val="24"/>
              </w:rPr>
              <w:t xml:space="preserve"> </w:t>
            </w:r>
            <w:proofErr w:type="spellStart"/>
            <w:r w:rsidRPr="00B41973">
              <w:rPr>
                <w:rFonts w:ascii="Times New Roman" w:hAnsi="Times New Roman" w:cs="Times New Roman"/>
                <w:sz w:val="24"/>
                <w:szCs w:val="24"/>
              </w:rPr>
              <w:t>Вертова</w:t>
            </w:r>
            <w:proofErr w:type="spellEnd"/>
            <w:r w:rsidRPr="00B41973">
              <w:rPr>
                <w:rFonts w:ascii="Times New Roman" w:hAnsi="Times New Roman" w:cs="Times New Roman"/>
                <w:sz w:val="24"/>
                <w:szCs w:val="24"/>
              </w:rPr>
              <w:t xml:space="preserve">. Документальные фильмы о войне. </w:t>
            </w:r>
            <w:r w:rsidR="00B67B4A">
              <w:rPr>
                <w:rFonts w:ascii="Times New Roman" w:hAnsi="Times New Roman" w:cs="Times New Roman"/>
                <w:sz w:val="24"/>
                <w:szCs w:val="24"/>
              </w:rPr>
              <w:t>«</w:t>
            </w:r>
            <w:r w:rsidRPr="00B41973">
              <w:rPr>
                <w:rFonts w:ascii="Times New Roman" w:hAnsi="Times New Roman" w:cs="Times New Roman"/>
                <w:sz w:val="24"/>
                <w:szCs w:val="24"/>
              </w:rPr>
              <w:t>Обыкновенный фашизм</w:t>
            </w:r>
            <w:r w:rsidR="00B67B4A">
              <w:rPr>
                <w:rFonts w:ascii="Times New Roman" w:hAnsi="Times New Roman" w:cs="Times New Roman"/>
                <w:sz w:val="24"/>
                <w:szCs w:val="24"/>
              </w:rPr>
              <w:t>»</w:t>
            </w:r>
            <w:r w:rsidRPr="00B41973">
              <w:rPr>
                <w:rFonts w:ascii="Times New Roman" w:hAnsi="Times New Roman" w:cs="Times New Roman"/>
                <w:sz w:val="24"/>
                <w:szCs w:val="24"/>
              </w:rPr>
              <w:t xml:space="preserve"> Михаила </w:t>
            </w:r>
            <w:proofErr w:type="spellStart"/>
            <w:r w:rsidRPr="00B41973">
              <w:rPr>
                <w:rFonts w:ascii="Times New Roman" w:hAnsi="Times New Roman" w:cs="Times New Roman"/>
                <w:sz w:val="24"/>
                <w:szCs w:val="24"/>
              </w:rPr>
              <w:t>Ромма</w:t>
            </w:r>
            <w:proofErr w:type="spellEnd"/>
            <w:r w:rsidRPr="00B41973">
              <w:rPr>
                <w:rFonts w:ascii="Times New Roman" w:hAnsi="Times New Roman" w:cs="Times New Roman"/>
                <w:sz w:val="24"/>
                <w:szCs w:val="24"/>
              </w:rPr>
              <w:t xml:space="preserve">. </w:t>
            </w:r>
            <w:r w:rsidR="00B67B4A">
              <w:rPr>
                <w:rFonts w:ascii="Times New Roman" w:hAnsi="Times New Roman" w:cs="Times New Roman"/>
                <w:sz w:val="24"/>
                <w:szCs w:val="24"/>
              </w:rPr>
              <w:t>«</w:t>
            </w:r>
            <w:r w:rsidRPr="00B41973">
              <w:rPr>
                <w:rFonts w:ascii="Times New Roman" w:hAnsi="Times New Roman" w:cs="Times New Roman"/>
                <w:sz w:val="24"/>
                <w:szCs w:val="24"/>
              </w:rPr>
              <w:t>Авторский</w:t>
            </w:r>
            <w:r w:rsidR="00B67B4A">
              <w:rPr>
                <w:rFonts w:ascii="Times New Roman" w:hAnsi="Times New Roman" w:cs="Times New Roman"/>
                <w:sz w:val="24"/>
                <w:szCs w:val="24"/>
              </w:rPr>
              <w:t>»</w:t>
            </w:r>
            <w:r w:rsidRPr="00B41973">
              <w:rPr>
                <w:rFonts w:ascii="Times New Roman" w:hAnsi="Times New Roman" w:cs="Times New Roman"/>
                <w:sz w:val="24"/>
                <w:szCs w:val="24"/>
              </w:rPr>
              <w:t xml:space="preserve"> кинематограф и его особенности (от Эйзенштейна до </w:t>
            </w:r>
            <w:proofErr w:type="spellStart"/>
            <w:r w:rsidRPr="00B41973">
              <w:rPr>
                <w:rFonts w:ascii="Times New Roman" w:hAnsi="Times New Roman" w:cs="Times New Roman"/>
                <w:sz w:val="24"/>
                <w:szCs w:val="24"/>
              </w:rPr>
              <w:t>Таррковского</w:t>
            </w:r>
            <w:proofErr w:type="spellEnd"/>
            <w:r w:rsidRPr="00B41973">
              <w:rPr>
                <w:rFonts w:ascii="Times New Roman" w:hAnsi="Times New Roman" w:cs="Times New Roman"/>
                <w:sz w:val="24"/>
                <w:szCs w:val="24"/>
              </w:rPr>
              <w:t>). Советское кино периода «оттепели» (конец 1950-х – 1960-е гг.). Постсоветское кино России.</w:t>
            </w:r>
            <w:r w:rsidRPr="00B41973">
              <w:rPr>
                <w:rFonts w:ascii="Times New Roman" w:hAnsi="Times New Roman" w:cs="Times New Roman"/>
                <w:color w:val="000000"/>
                <w:sz w:val="24"/>
                <w:szCs w:val="24"/>
                <w:shd w:val="clear" w:color="auto" w:fill="FFFFFF"/>
              </w:rPr>
              <w:t xml:space="preserve"> Режиссер Алексей Балабанов. Режиссер Алексей Герман-старший. Режиссер Никита Михалков. Режиссер Александр Сокуров. Режиссер Андрей Звягинцев. Режиссер Кира Муратова и</w:t>
            </w:r>
            <w:r w:rsidR="00B67B4A">
              <w:rPr>
                <w:rFonts w:ascii="Times New Roman" w:hAnsi="Times New Roman" w:cs="Times New Roman"/>
                <w:color w:val="000000"/>
                <w:sz w:val="24"/>
                <w:szCs w:val="24"/>
                <w:shd w:val="clear" w:color="auto" w:fill="FFFFFF"/>
              </w:rPr>
              <w:t xml:space="preserve"> </w:t>
            </w:r>
            <w:r w:rsidRPr="00B41973">
              <w:rPr>
                <w:rFonts w:ascii="Times New Roman" w:hAnsi="Times New Roman" w:cs="Times New Roman"/>
                <w:color w:val="000000"/>
                <w:sz w:val="24"/>
                <w:szCs w:val="24"/>
                <w:shd w:val="clear" w:color="auto" w:fill="FFFFFF"/>
              </w:rPr>
              <w:t>др.</w:t>
            </w:r>
          </w:p>
          <w:p w14:paraId="1DC0F750" w14:textId="6226814A" w:rsidR="00B469D5" w:rsidRPr="00B469D5" w:rsidRDefault="00B469D5" w:rsidP="00062279">
            <w:pPr>
              <w:jc w:val="both"/>
              <w:rPr>
                <w:rFonts w:ascii="Times New Roman" w:hAnsi="Times New Roman" w:cs="Times New Roman"/>
                <w:sz w:val="24"/>
                <w:szCs w:val="24"/>
              </w:rPr>
            </w:pPr>
            <w:r w:rsidRPr="00B469D5">
              <w:rPr>
                <w:rFonts w:ascii="Times New Roman" w:hAnsi="Times New Roman" w:cs="Times New Roman"/>
                <w:b/>
                <w:bCs/>
                <w:sz w:val="24"/>
                <w:szCs w:val="24"/>
              </w:rPr>
              <w:t>Рекомендуемые источники</w:t>
            </w:r>
            <w:r>
              <w:rPr>
                <w:rFonts w:ascii="Times New Roman" w:hAnsi="Times New Roman" w:cs="Times New Roman"/>
                <w:b/>
                <w:bCs/>
                <w:sz w:val="24"/>
                <w:szCs w:val="24"/>
              </w:rPr>
              <w:t>:</w:t>
            </w:r>
            <w:r w:rsidR="005C4927">
              <w:rPr>
                <w:rFonts w:ascii="Times New Roman" w:hAnsi="Times New Roman" w:cs="Times New Roman"/>
                <w:b/>
                <w:bCs/>
                <w:sz w:val="24"/>
                <w:szCs w:val="24"/>
              </w:rPr>
              <w:t xml:space="preserve"> </w:t>
            </w:r>
            <w:r w:rsidR="00B80C1D" w:rsidRPr="00A9542A">
              <w:rPr>
                <w:rFonts w:ascii="Times New Roman" w:hAnsi="Times New Roman" w:cs="Times New Roman"/>
                <w:b/>
                <w:bCs/>
                <w:sz w:val="24"/>
                <w:szCs w:val="24"/>
              </w:rPr>
              <w:t>8.1</w:t>
            </w:r>
            <w:r w:rsidR="00B80C1D">
              <w:rPr>
                <w:rFonts w:ascii="Times New Roman" w:hAnsi="Times New Roman" w:cs="Times New Roman"/>
                <w:b/>
                <w:bCs/>
                <w:sz w:val="24"/>
                <w:szCs w:val="24"/>
              </w:rPr>
              <w:t>, 8.2, 8.3.</w:t>
            </w:r>
          </w:p>
        </w:tc>
        <w:tc>
          <w:tcPr>
            <w:tcW w:w="2046" w:type="dxa"/>
          </w:tcPr>
          <w:p w14:paraId="04952D64" w14:textId="77777777" w:rsidR="00E348D0" w:rsidRPr="00B469D5" w:rsidRDefault="00E348D0" w:rsidP="00E348D0">
            <w:pPr>
              <w:jc w:val="both"/>
              <w:rPr>
                <w:rFonts w:ascii="Times New Roman" w:hAnsi="Times New Roman" w:cs="Times New Roman"/>
                <w:b/>
                <w:bCs/>
                <w:sz w:val="24"/>
                <w:szCs w:val="24"/>
              </w:rPr>
            </w:pPr>
            <w:r w:rsidRPr="00B469D5">
              <w:rPr>
                <w:rFonts w:ascii="Times New Roman" w:hAnsi="Times New Roman" w:cs="Times New Roman"/>
                <w:b/>
                <w:bCs/>
                <w:sz w:val="24"/>
                <w:szCs w:val="24"/>
              </w:rPr>
              <w:t>Семинары:</w:t>
            </w:r>
          </w:p>
          <w:p w14:paraId="0EDC8158" w14:textId="705E2B95" w:rsidR="00062279" w:rsidRPr="00B469D5" w:rsidRDefault="00E348D0" w:rsidP="00E348D0">
            <w:pPr>
              <w:keepNext/>
              <w:jc w:val="both"/>
              <w:rPr>
                <w:rFonts w:ascii="Times New Roman" w:hAnsi="Times New Roman" w:cs="Times New Roman"/>
                <w:sz w:val="24"/>
                <w:szCs w:val="24"/>
              </w:rPr>
            </w:pPr>
            <w:r w:rsidRPr="00B469D5">
              <w:rPr>
                <w:rFonts w:ascii="Times New Roman" w:hAnsi="Times New Roman" w:cs="Times New Roman"/>
                <w:sz w:val="24"/>
                <w:szCs w:val="24"/>
              </w:rPr>
              <w:t>Вопросы к семинару, проблемно-аналитическое задание</w:t>
            </w:r>
            <w:r w:rsidR="00B10517">
              <w:rPr>
                <w:rFonts w:ascii="Times New Roman" w:hAnsi="Times New Roman" w:cs="Times New Roman"/>
                <w:sz w:val="24"/>
                <w:szCs w:val="24"/>
              </w:rPr>
              <w:t>,</w:t>
            </w:r>
            <w:r w:rsidR="00B10517" w:rsidRPr="00E0626B">
              <w:rPr>
                <w:rFonts w:ascii="Times New Roman" w:hAnsi="Times New Roman" w:cs="Times New Roman"/>
                <w:sz w:val="24"/>
                <w:szCs w:val="24"/>
              </w:rPr>
              <w:t xml:space="preserve"> рецензия на фильм</w:t>
            </w:r>
          </w:p>
        </w:tc>
      </w:tr>
      <w:tr w:rsidR="00062279" w:rsidRPr="00B469D5" w14:paraId="64F435D9" w14:textId="77777777" w:rsidTr="00062279">
        <w:tc>
          <w:tcPr>
            <w:tcW w:w="2531" w:type="dxa"/>
          </w:tcPr>
          <w:p w14:paraId="0D126556" w14:textId="77777777" w:rsidR="006027D4" w:rsidRPr="00682971" w:rsidRDefault="006027D4" w:rsidP="006027D4">
            <w:pPr>
              <w:jc w:val="both"/>
              <w:rPr>
                <w:rFonts w:ascii="Times New Roman" w:hAnsi="Times New Roman" w:cs="Times New Roman"/>
                <w:sz w:val="24"/>
                <w:szCs w:val="24"/>
              </w:rPr>
            </w:pPr>
            <w:r w:rsidRPr="00682971">
              <w:rPr>
                <w:rFonts w:ascii="Times New Roman" w:hAnsi="Times New Roman" w:cs="Times New Roman"/>
                <w:sz w:val="24"/>
                <w:szCs w:val="24"/>
              </w:rPr>
              <w:t>Тема 6. Кинематограф других стран</w:t>
            </w:r>
          </w:p>
          <w:p w14:paraId="2D7E1C03" w14:textId="77777777" w:rsidR="00062279" w:rsidRPr="00682971" w:rsidRDefault="00062279" w:rsidP="006027D4">
            <w:pPr>
              <w:jc w:val="both"/>
              <w:rPr>
                <w:rFonts w:ascii="Times New Roman" w:hAnsi="Times New Roman" w:cs="Times New Roman"/>
                <w:sz w:val="24"/>
                <w:szCs w:val="24"/>
              </w:rPr>
            </w:pPr>
          </w:p>
        </w:tc>
        <w:tc>
          <w:tcPr>
            <w:tcW w:w="4768" w:type="dxa"/>
          </w:tcPr>
          <w:p w14:paraId="3F790D4D" w14:textId="46CFBA22" w:rsidR="00043416" w:rsidRPr="00043416" w:rsidRDefault="00B41973" w:rsidP="00043416">
            <w:pPr>
              <w:jc w:val="both"/>
              <w:rPr>
                <w:rFonts w:ascii="Times New Roman" w:hAnsi="Times New Roman" w:cs="Times New Roman"/>
                <w:sz w:val="24"/>
                <w:szCs w:val="24"/>
              </w:rPr>
            </w:pPr>
            <w:r w:rsidRPr="00043416">
              <w:rPr>
                <w:rFonts w:ascii="Times New Roman" w:hAnsi="Times New Roman" w:cs="Times New Roman"/>
                <w:sz w:val="24"/>
                <w:szCs w:val="24"/>
              </w:rPr>
              <w:t xml:space="preserve">Кинематограф Латинской Америки. </w:t>
            </w:r>
            <w:r w:rsidR="00043416" w:rsidRPr="00043416">
              <w:rPr>
                <w:rFonts w:ascii="Times New Roman" w:hAnsi="Times New Roman" w:cs="Times New Roman"/>
                <w:sz w:val="24"/>
                <w:szCs w:val="24"/>
              </w:rPr>
              <w:t xml:space="preserve">Кино Бразилии. </w:t>
            </w:r>
            <w:r w:rsidR="00CC0DAF">
              <w:rPr>
                <w:rFonts w:ascii="Times New Roman" w:hAnsi="Times New Roman" w:cs="Times New Roman"/>
                <w:sz w:val="24"/>
                <w:szCs w:val="24"/>
              </w:rPr>
              <w:t xml:space="preserve">Кино </w:t>
            </w:r>
            <w:r w:rsidR="00043416" w:rsidRPr="00043416">
              <w:rPr>
                <w:rFonts w:ascii="Times New Roman" w:hAnsi="Times New Roman" w:cs="Times New Roman"/>
                <w:sz w:val="24"/>
                <w:szCs w:val="24"/>
              </w:rPr>
              <w:t xml:space="preserve">Мексики. Творчество </w:t>
            </w:r>
            <w:proofErr w:type="spellStart"/>
            <w:r w:rsidR="00043416" w:rsidRPr="00043416">
              <w:rPr>
                <w:rFonts w:ascii="Times New Roman" w:hAnsi="Times New Roman" w:cs="Times New Roman"/>
                <w:sz w:val="24"/>
                <w:szCs w:val="24"/>
              </w:rPr>
              <w:t>Гильермо</w:t>
            </w:r>
            <w:proofErr w:type="spellEnd"/>
            <w:r w:rsidR="00043416" w:rsidRPr="00043416">
              <w:rPr>
                <w:rFonts w:ascii="Times New Roman" w:hAnsi="Times New Roman" w:cs="Times New Roman"/>
                <w:sz w:val="24"/>
                <w:szCs w:val="24"/>
              </w:rPr>
              <w:t xml:space="preserve"> </w:t>
            </w:r>
            <w:proofErr w:type="spellStart"/>
            <w:r w:rsidR="00043416" w:rsidRPr="00043416">
              <w:rPr>
                <w:rFonts w:ascii="Times New Roman" w:hAnsi="Times New Roman" w:cs="Times New Roman"/>
                <w:sz w:val="24"/>
                <w:szCs w:val="24"/>
              </w:rPr>
              <w:t>дель</w:t>
            </w:r>
            <w:proofErr w:type="spellEnd"/>
            <w:r w:rsidR="00043416" w:rsidRPr="00043416">
              <w:rPr>
                <w:rFonts w:ascii="Times New Roman" w:hAnsi="Times New Roman" w:cs="Times New Roman"/>
                <w:sz w:val="24"/>
                <w:szCs w:val="24"/>
              </w:rPr>
              <w:t xml:space="preserve"> Торо, Алехандро Гонсалес</w:t>
            </w:r>
            <w:r w:rsidR="00CC0DAF">
              <w:rPr>
                <w:rFonts w:ascii="Times New Roman" w:hAnsi="Times New Roman" w:cs="Times New Roman"/>
                <w:sz w:val="24"/>
                <w:szCs w:val="24"/>
              </w:rPr>
              <w:t>а</w:t>
            </w:r>
            <w:r w:rsidR="00043416" w:rsidRPr="00043416">
              <w:rPr>
                <w:rFonts w:ascii="Times New Roman" w:hAnsi="Times New Roman" w:cs="Times New Roman"/>
                <w:sz w:val="24"/>
                <w:szCs w:val="24"/>
              </w:rPr>
              <w:t xml:space="preserve"> </w:t>
            </w:r>
            <w:proofErr w:type="spellStart"/>
            <w:r w:rsidR="00043416" w:rsidRPr="00043416">
              <w:rPr>
                <w:rFonts w:ascii="Times New Roman" w:hAnsi="Times New Roman" w:cs="Times New Roman"/>
                <w:sz w:val="24"/>
                <w:szCs w:val="24"/>
              </w:rPr>
              <w:t>Иньярриту</w:t>
            </w:r>
            <w:proofErr w:type="spellEnd"/>
            <w:r w:rsidR="00043416" w:rsidRPr="00043416">
              <w:rPr>
                <w:rFonts w:ascii="Times New Roman" w:hAnsi="Times New Roman" w:cs="Times New Roman"/>
                <w:sz w:val="24"/>
                <w:szCs w:val="24"/>
              </w:rPr>
              <w:t xml:space="preserve">, Альфонсо </w:t>
            </w:r>
            <w:proofErr w:type="spellStart"/>
            <w:r w:rsidR="00043416" w:rsidRPr="00043416">
              <w:rPr>
                <w:rFonts w:ascii="Times New Roman" w:hAnsi="Times New Roman" w:cs="Times New Roman"/>
                <w:sz w:val="24"/>
                <w:szCs w:val="24"/>
              </w:rPr>
              <w:t>Куарона</w:t>
            </w:r>
            <w:proofErr w:type="spellEnd"/>
            <w:r w:rsidR="00043416" w:rsidRPr="00043416">
              <w:rPr>
                <w:rFonts w:ascii="Times New Roman" w:hAnsi="Times New Roman" w:cs="Times New Roman"/>
                <w:sz w:val="24"/>
                <w:szCs w:val="24"/>
              </w:rPr>
              <w:t xml:space="preserve">. </w:t>
            </w:r>
            <w:r w:rsidRPr="00043416">
              <w:rPr>
                <w:rFonts w:ascii="Times New Roman" w:hAnsi="Times New Roman" w:cs="Times New Roman"/>
                <w:sz w:val="24"/>
                <w:szCs w:val="24"/>
              </w:rPr>
              <w:t xml:space="preserve">Кинематограф Азии. </w:t>
            </w:r>
            <w:r w:rsidR="00B82A28" w:rsidRPr="00B82A28">
              <w:rPr>
                <w:rFonts w:ascii="Times New Roman" w:hAnsi="Times New Roman" w:cs="Times New Roman"/>
                <w:sz w:val="24"/>
                <w:szCs w:val="24"/>
              </w:rPr>
              <w:t>Кинематограф Южной Кореи. Кинематограф Японии.</w:t>
            </w:r>
            <w:r w:rsidR="00B82A28" w:rsidRPr="00043416">
              <w:rPr>
                <w:rFonts w:ascii="Times New Roman" w:hAnsi="Times New Roman" w:cs="Times New Roman"/>
                <w:sz w:val="24"/>
                <w:szCs w:val="24"/>
              </w:rPr>
              <w:t xml:space="preserve"> </w:t>
            </w:r>
            <w:r w:rsidRPr="00043416">
              <w:rPr>
                <w:rFonts w:ascii="Times New Roman" w:hAnsi="Times New Roman" w:cs="Times New Roman"/>
                <w:sz w:val="24"/>
                <w:szCs w:val="24"/>
              </w:rPr>
              <w:t xml:space="preserve">Творчество </w:t>
            </w:r>
            <w:proofErr w:type="spellStart"/>
            <w:r w:rsidRPr="00043416">
              <w:rPr>
                <w:rFonts w:ascii="Times New Roman" w:hAnsi="Times New Roman" w:cs="Times New Roman"/>
                <w:sz w:val="24"/>
                <w:szCs w:val="24"/>
              </w:rPr>
              <w:t>Акиры</w:t>
            </w:r>
            <w:proofErr w:type="spellEnd"/>
            <w:r w:rsidRPr="00043416">
              <w:rPr>
                <w:rFonts w:ascii="Times New Roman" w:hAnsi="Times New Roman" w:cs="Times New Roman"/>
                <w:sz w:val="24"/>
                <w:szCs w:val="24"/>
              </w:rPr>
              <w:t xml:space="preserve"> Куросавы. Анимация </w:t>
            </w:r>
            <w:proofErr w:type="spellStart"/>
            <w:r w:rsidRPr="00043416">
              <w:rPr>
                <w:rFonts w:ascii="Times New Roman" w:hAnsi="Times New Roman" w:cs="Times New Roman"/>
                <w:sz w:val="24"/>
                <w:szCs w:val="24"/>
              </w:rPr>
              <w:t>Хаяо</w:t>
            </w:r>
            <w:proofErr w:type="spellEnd"/>
            <w:r w:rsidRPr="00043416">
              <w:rPr>
                <w:rFonts w:ascii="Times New Roman" w:hAnsi="Times New Roman" w:cs="Times New Roman"/>
                <w:sz w:val="24"/>
                <w:szCs w:val="24"/>
              </w:rPr>
              <w:t xml:space="preserve"> </w:t>
            </w:r>
            <w:proofErr w:type="spellStart"/>
            <w:r w:rsidRPr="00043416">
              <w:rPr>
                <w:rFonts w:ascii="Times New Roman" w:hAnsi="Times New Roman" w:cs="Times New Roman"/>
                <w:sz w:val="24"/>
                <w:szCs w:val="24"/>
              </w:rPr>
              <w:t>Миядзаки</w:t>
            </w:r>
            <w:proofErr w:type="spellEnd"/>
            <w:r w:rsidR="00043416" w:rsidRPr="00043416">
              <w:rPr>
                <w:rFonts w:ascii="Times New Roman" w:hAnsi="Times New Roman" w:cs="Times New Roman"/>
                <w:sz w:val="24"/>
                <w:szCs w:val="24"/>
              </w:rPr>
              <w:t xml:space="preserve">. Творчество Ким Ки </w:t>
            </w:r>
            <w:proofErr w:type="spellStart"/>
            <w:r w:rsidR="00043416" w:rsidRPr="00043416">
              <w:rPr>
                <w:rFonts w:ascii="Times New Roman" w:hAnsi="Times New Roman" w:cs="Times New Roman"/>
                <w:sz w:val="24"/>
                <w:szCs w:val="24"/>
              </w:rPr>
              <w:t>Дука</w:t>
            </w:r>
            <w:proofErr w:type="spellEnd"/>
            <w:r w:rsidR="00043416" w:rsidRPr="00043416">
              <w:rPr>
                <w:rFonts w:ascii="Times New Roman" w:hAnsi="Times New Roman" w:cs="Times New Roman"/>
                <w:sz w:val="24"/>
                <w:szCs w:val="24"/>
              </w:rPr>
              <w:t xml:space="preserve">. Режиссер </w:t>
            </w:r>
            <w:proofErr w:type="spellStart"/>
            <w:r w:rsidR="00043416" w:rsidRPr="00043416">
              <w:rPr>
                <w:rFonts w:ascii="Times New Roman" w:hAnsi="Times New Roman" w:cs="Times New Roman"/>
                <w:sz w:val="24"/>
                <w:szCs w:val="24"/>
              </w:rPr>
              <w:t>Энг</w:t>
            </w:r>
            <w:proofErr w:type="spellEnd"/>
            <w:r w:rsidR="00043416" w:rsidRPr="00043416">
              <w:rPr>
                <w:rFonts w:ascii="Times New Roman" w:hAnsi="Times New Roman" w:cs="Times New Roman"/>
                <w:sz w:val="24"/>
                <w:szCs w:val="24"/>
              </w:rPr>
              <w:t xml:space="preserve"> Ли. Творчество Такеши Китано. Гонконгский режиссер Вонг Кар-</w:t>
            </w:r>
            <w:proofErr w:type="spellStart"/>
            <w:r w:rsidR="00043416" w:rsidRPr="00043416">
              <w:rPr>
                <w:rFonts w:ascii="Times New Roman" w:hAnsi="Times New Roman" w:cs="Times New Roman"/>
                <w:sz w:val="24"/>
                <w:szCs w:val="24"/>
              </w:rPr>
              <w:t>Вай</w:t>
            </w:r>
            <w:proofErr w:type="spellEnd"/>
            <w:r w:rsidR="00043416" w:rsidRPr="00043416">
              <w:rPr>
                <w:rFonts w:ascii="Times New Roman" w:hAnsi="Times New Roman" w:cs="Times New Roman"/>
                <w:sz w:val="24"/>
                <w:szCs w:val="24"/>
              </w:rPr>
              <w:t xml:space="preserve">. Южнокорейский режиссер Пак </w:t>
            </w:r>
            <w:proofErr w:type="spellStart"/>
            <w:r w:rsidR="00043416" w:rsidRPr="00043416">
              <w:rPr>
                <w:rFonts w:ascii="Times New Roman" w:hAnsi="Times New Roman" w:cs="Times New Roman"/>
                <w:sz w:val="24"/>
                <w:szCs w:val="24"/>
              </w:rPr>
              <w:t>Чхан-Ук</w:t>
            </w:r>
            <w:proofErr w:type="spellEnd"/>
            <w:r w:rsidR="00043416" w:rsidRPr="00043416">
              <w:rPr>
                <w:rFonts w:ascii="Times New Roman" w:hAnsi="Times New Roman" w:cs="Times New Roman"/>
                <w:sz w:val="24"/>
                <w:szCs w:val="24"/>
              </w:rPr>
              <w:t xml:space="preserve">. Творчество </w:t>
            </w:r>
            <w:proofErr w:type="spellStart"/>
            <w:r w:rsidR="00043416" w:rsidRPr="00043416">
              <w:rPr>
                <w:rFonts w:ascii="Times New Roman" w:hAnsi="Times New Roman" w:cs="Times New Roman"/>
                <w:sz w:val="24"/>
                <w:szCs w:val="24"/>
              </w:rPr>
              <w:t>Хирокадзу</w:t>
            </w:r>
            <w:proofErr w:type="spellEnd"/>
            <w:r w:rsidR="00043416" w:rsidRPr="00043416">
              <w:rPr>
                <w:rFonts w:ascii="Times New Roman" w:hAnsi="Times New Roman" w:cs="Times New Roman"/>
                <w:sz w:val="24"/>
                <w:szCs w:val="24"/>
              </w:rPr>
              <w:t xml:space="preserve"> </w:t>
            </w:r>
            <w:proofErr w:type="spellStart"/>
            <w:r w:rsidR="00043416" w:rsidRPr="00043416">
              <w:rPr>
                <w:rFonts w:ascii="Times New Roman" w:hAnsi="Times New Roman" w:cs="Times New Roman"/>
                <w:sz w:val="24"/>
                <w:szCs w:val="24"/>
              </w:rPr>
              <w:t>Корээда</w:t>
            </w:r>
            <w:proofErr w:type="spellEnd"/>
            <w:r w:rsidR="00043416" w:rsidRPr="00043416">
              <w:rPr>
                <w:rFonts w:ascii="Times New Roman" w:hAnsi="Times New Roman" w:cs="Times New Roman"/>
                <w:sz w:val="24"/>
                <w:szCs w:val="24"/>
              </w:rPr>
              <w:t xml:space="preserve">. Творчество </w:t>
            </w:r>
            <w:proofErr w:type="spellStart"/>
            <w:r w:rsidR="00043416" w:rsidRPr="00043416">
              <w:rPr>
                <w:rFonts w:ascii="Times New Roman" w:hAnsi="Times New Roman" w:cs="Times New Roman"/>
                <w:color w:val="333333"/>
                <w:sz w:val="24"/>
                <w:szCs w:val="24"/>
                <w:shd w:val="clear" w:color="auto" w:fill="FFFFFF"/>
              </w:rPr>
              <w:t>Пон</w:t>
            </w:r>
            <w:proofErr w:type="spellEnd"/>
            <w:r w:rsidR="00043416" w:rsidRPr="00043416">
              <w:rPr>
                <w:rFonts w:ascii="Times New Roman" w:hAnsi="Times New Roman" w:cs="Times New Roman"/>
                <w:color w:val="333333"/>
                <w:sz w:val="24"/>
                <w:szCs w:val="24"/>
                <w:shd w:val="clear" w:color="auto" w:fill="FFFFFF"/>
              </w:rPr>
              <w:t xml:space="preserve"> </w:t>
            </w:r>
            <w:proofErr w:type="spellStart"/>
            <w:r w:rsidR="00043416" w:rsidRPr="00043416">
              <w:rPr>
                <w:rFonts w:ascii="Times New Roman" w:hAnsi="Times New Roman" w:cs="Times New Roman"/>
                <w:color w:val="333333"/>
                <w:sz w:val="24"/>
                <w:szCs w:val="24"/>
                <w:shd w:val="clear" w:color="auto" w:fill="FFFFFF"/>
              </w:rPr>
              <w:t>Джун</w:t>
            </w:r>
            <w:proofErr w:type="spellEnd"/>
            <w:r w:rsidR="00043416" w:rsidRPr="00043416">
              <w:rPr>
                <w:rFonts w:ascii="Times New Roman" w:hAnsi="Times New Roman" w:cs="Times New Roman"/>
                <w:color w:val="333333"/>
                <w:sz w:val="24"/>
                <w:szCs w:val="24"/>
                <w:shd w:val="clear" w:color="auto" w:fill="FFFFFF"/>
              </w:rPr>
              <w:t>-хо. Кино Ирана.</w:t>
            </w:r>
          </w:p>
          <w:p w14:paraId="04004B4A" w14:textId="220029A0" w:rsidR="00B41973" w:rsidRPr="00B41973" w:rsidRDefault="00B41973" w:rsidP="00062279">
            <w:pPr>
              <w:jc w:val="both"/>
              <w:rPr>
                <w:rFonts w:ascii="Times New Roman" w:hAnsi="Times New Roman" w:cs="Times New Roman"/>
                <w:sz w:val="24"/>
                <w:szCs w:val="24"/>
              </w:rPr>
            </w:pPr>
          </w:p>
          <w:p w14:paraId="5A0557F6" w14:textId="3E6E72CF" w:rsidR="00B469D5" w:rsidRPr="00B469D5" w:rsidRDefault="00B469D5" w:rsidP="00062279">
            <w:pPr>
              <w:jc w:val="both"/>
              <w:rPr>
                <w:rFonts w:ascii="Times New Roman" w:hAnsi="Times New Roman" w:cs="Times New Roman"/>
                <w:sz w:val="24"/>
                <w:szCs w:val="24"/>
              </w:rPr>
            </w:pPr>
            <w:r w:rsidRPr="00B469D5">
              <w:rPr>
                <w:rFonts w:ascii="Times New Roman" w:hAnsi="Times New Roman" w:cs="Times New Roman"/>
                <w:b/>
                <w:bCs/>
                <w:sz w:val="24"/>
                <w:szCs w:val="24"/>
              </w:rPr>
              <w:t>Рекомендуемые источники</w:t>
            </w:r>
            <w:r>
              <w:rPr>
                <w:rFonts w:ascii="Times New Roman" w:hAnsi="Times New Roman" w:cs="Times New Roman"/>
                <w:b/>
                <w:bCs/>
                <w:sz w:val="24"/>
                <w:szCs w:val="24"/>
              </w:rPr>
              <w:t>:</w:t>
            </w:r>
            <w:r w:rsidR="005C4927">
              <w:rPr>
                <w:rFonts w:ascii="Times New Roman" w:hAnsi="Times New Roman" w:cs="Times New Roman"/>
                <w:b/>
                <w:bCs/>
                <w:sz w:val="24"/>
                <w:szCs w:val="24"/>
              </w:rPr>
              <w:t xml:space="preserve"> </w:t>
            </w:r>
            <w:r w:rsidR="00B80C1D" w:rsidRPr="00A9542A">
              <w:rPr>
                <w:rFonts w:ascii="Times New Roman" w:hAnsi="Times New Roman" w:cs="Times New Roman"/>
                <w:b/>
                <w:bCs/>
                <w:sz w:val="24"/>
                <w:szCs w:val="24"/>
              </w:rPr>
              <w:t>8.1</w:t>
            </w:r>
            <w:r w:rsidR="00B80C1D">
              <w:rPr>
                <w:rFonts w:ascii="Times New Roman" w:hAnsi="Times New Roman" w:cs="Times New Roman"/>
                <w:b/>
                <w:bCs/>
                <w:sz w:val="24"/>
                <w:szCs w:val="24"/>
              </w:rPr>
              <w:t>, 8.2, 8.3.</w:t>
            </w:r>
          </w:p>
        </w:tc>
        <w:tc>
          <w:tcPr>
            <w:tcW w:w="2046" w:type="dxa"/>
          </w:tcPr>
          <w:p w14:paraId="5D29288B" w14:textId="77777777" w:rsidR="00E348D0" w:rsidRPr="00B469D5" w:rsidRDefault="00E348D0" w:rsidP="00E348D0">
            <w:pPr>
              <w:jc w:val="both"/>
              <w:rPr>
                <w:rFonts w:ascii="Times New Roman" w:hAnsi="Times New Roman" w:cs="Times New Roman"/>
                <w:b/>
                <w:bCs/>
                <w:sz w:val="24"/>
                <w:szCs w:val="24"/>
              </w:rPr>
            </w:pPr>
            <w:r w:rsidRPr="00B469D5">
              <w:rPr>
                <w:rFonts w:ascii="Times New Roman" w:hAnsi="Times New Roman" w:cs="Times New Roman"/>
                <w:b/>
                <w:bCs/>
                <w:sz w:val="24"/>
                <w:szCs w:val="24"/>
              </w:rPr>
              <w:t>Семинары:</w:t>
            </w:r>
          </w:p>
          <w:p w14:paraId="1A0C4D0A" w14:textId="0D63A5EF" w:rsidR="00062279" w:rsidRPr="00B469D5" w:rsidRDefault="00E348D0" w:rsidP="00E348D0">
            <w:pPr>
              <w:keepNext/>
              <w:jc w:val="both"/>
              <w:rPr>
                <w:rFonts w:ascii="Times New Roman" w:hAnsi="Times New Roman" w:cs="Times New Roman"/>
                <w:sz w:val="24"/>
                <w:szCs w:val="24"/>
              </w:rPr>
            </w:pPr>
            <w:r w:rsidRPr="00B469D5">
              <w:rPr>
                <w:rFonts w:ascii="Times New Roman" w:hAnsi="Times New Roman" w:cs="Times New Roman"/>
                <w:sz w:val="24"/>
                <w:szCs w:val="24"/>
              </w:rPr>
              <w:t>Вопросы к семинару, проблемно-аналитическое задание</w:t>
            </w:r>
            <w:r w:rsidR="00B10517">
              <w:rPr>
                <w:rFonts w:ascii="Times New Roman" w:hAnsi="Times New Roman" w:cs="Times New Roman"/>
                <w:sz w:val="24"/>
                <w:szCs w:val="24"/>
              </w:rPr>
              <w:t xml:space="preserve">, </w:t>
            </w:r>
            <w:r w:rsidR="00B10517" w:rsidRPr="00E0626B">
              <w:rPr>
                <w:rFonts w:ascii="Times New Roman" w:hAnsi="Times New Roman" w:cs="Times New Roman"/>
                <w:sz w:val="24"/>
                <w:szCs w:val="24"/>
              </w:rPr>
              <w:t xml:space="preserve"> рецензия на фильм</w:t>
            </w:r>
          </w:p>
        </w:tc>
      </w:tr>
      <w:tr w:rsidR="00062279" w:rsidRPr="00B469D5" w14:paraId="69FD6963" w14:textId="77777777" w:rsidTr="00062279">
        <w:tc>
          <w:tcPr>
            <w:tcW w:w="2531" w:type="dxa"/>
          </w:tcPr>
          <w:p w14:paraId="6097C00B" w14:textId="77777777" w:rsidR="006027D4" w:rsidRPr="00682971" w:rsidRDefault="006027D4" w:rsidP="006027D4">
            <w:pPr>
              <w:jc w:val="both"/>
              <w:rPr>
                <w:rFonts w:ascii="Times New Roman" w:hAnsi="Times New Roman" w:cs="Times New Roman"/>
                <w:sz w:val="24"/>
                <w:szCs w:val="24"/>
              </w:rPr>
            </w:pPr>
            <w:r w:rsidRPr="00682971">
              <w:rPr>
                <w:rFonts w:ascii="Times New Roman" w:hAnsi="Times New Roman" w:cs="Times New Roman"/>
                <w:sz w:val="24"/>
                <w:szCs w:val="24"/>
              </w:rPr>
              <w:t>Тема 7. Виды и жанры современного кинематографа</w:t>
            </w:r>
          </w:p>
          <w:p w14:paraId="43E4BC17" w14:textId="1E795FDA" w:rsidR="00062279" w:rsidRPr="00682971" w:rsidRDefault="00062279" w:rsidP="006027D4">
            <w:pPr>
              <w:jc w:val="both"/>
              <w:rPr>
                <w:rFonts w:ascii="Times New Roman" w:hAnsi="Times New Roman" w:cs="Times New Roman"/>
                <w:sz w:val="24"/>
                <w:szCs w:val="24"/>
              </w:rPr>
            </w:pPr>
          </w:p>
        </w:tc>
        <w:tc>
          <w:tcPr>
            <w:tcW w:w="4768" w:type="dxa"/>
          </w:tcPr>
          <w:p w14:paraId="4DFC7CDF" w14:textId="4A7D24C0" w:rsidR="00B82A28" w:rsidRPr="00B82A28" w:rsidRDefault="00B82A28" w:rsidP="001B2687">
            <w:pPr>
              <w:jc w:val="both"/>
              <w:rPr>
                <w:rFonts w:ascii="Times New Roman" w:hAnsi="Times New Roman" w:cs="Times New Roman"/>
                <w:b/>
                <w:bCs/>
                <w:sz w:val="24"/>
                <w:szCs w:val="24"/>
              </w:rPr>
            </w:pPr>
            <w:r w:rsidRPr="00B82A28">
              <w:rPr>
                <w:rFonts w:ascii="Times New Roman" w:hAnsi="Times New Roman" w:cs="Times New Roman"/>
                <w:sz w:val="24"/>
                <w:szCs w:val="24"/>
              </w:rPr>
              <w:t xml:space="preserve">Жанровое и авторское кино. Техническая модернизация кино: широкий экран, стереофония, панорамное и широкоформатное кино. Новые грани коммерческих жанров. Современное состояние французского кино. Современное документальное кино. Современная анимация. Современная кинокритика. Фестивали и премии. Современный Голливуд и независимое американское кино. Появление </w:t>
            </w:r>
            <w:proofErr w:type="spellStart"/>
            <w:r w:rsidRPr="00B82A28">
              <w:rPr>
                <w:rFonts w:ascii="Times New Roman" w:hAnsi="Times New Roman" w:cs="Times New Roman"/>
                <w:sz w:val="24"/>
                <w:szCs w:val="24"/>
              </w:rPr>
              <w:t>стриминговых</w:t>
            </w:r>
            <w:proofErr w:type="spellEnd"/>
            <w:r w:rsidRPr="00B82A28">
              <w:rPr>
                <w:rFonts w:ascii="Times New Roman" w:hAnsi="Times New Roman" w:cs="Times New Roman"/>
                <w:sz w:val="24"/>
                <w:szCs w:val="24"/>
              </w:rPr>
              <w:t xml:space="preserve"> платформ. </w:t>
            </w:r>
          </w:p>
          <w:p w14:paraId="391086E3" w14:textId="18E5E2B9" w:rsidR="00B469D5" w:rsidRPr="00B469D5" w:rsidRDefault="00B469D5" w:rsidP="001B2687">
            <w:pPr>
              <w:jc w:val="both"/>
              <w:rPr>
                <w:rFonts w:ascii="Times New Roman" w:hAnsi="Times New Roman" w:cs="Times New Roman"/>
                <w:sz w:val="24"/>
                <w:szCs w:val="24"/>
              </w:rPr>
            </w:pPr>
            <w:r w:rsidRPr="00B469D5">
              <w:rPr>
                <w:rFonts w:ascii="Times New Roman" w:hAnsi="Times New Roman" w:cs="Times New Roman"/>
                <w:b/>
                <w:bCs/>
                <w:sz w:val="24"/>
                <w:szCs w:val="24"/>
              </w:rPr>
              <w:t>Рекомендуемые источники</w:t>
            </w:r>
            <w:r>
              <w:rPr>
                <w:rFonts w:ascii="Times New Roman" w:hAnsi="Times New Roman" w:cs="Times New Roman"/>
                <w:b/>
                <w:bCs/>
                <w:sz w:val="24"/>
                <w:szCs w:val="24"/>
              </w:rPr>
              <w:t>:</w:t>
            </w:r>
            <w:r w:rsidR="005C4927">
              <w:rPr>
                <w:rFonts w:ascii="Times New Roman" w:hAnsi="Times New Roman" w:cs="Times New Roman"/>
                <w:b/>
                <w:bCs/>
                <w:sz w:val="24"/>
                <w:szCs w:val="24"/>
              </w:rPr>
              <w:t xml:space="preserve"> </w:t>
            </w:r>
            <w:r w:rsidR="00B80C1D" w:rsidRPr="00A9542A">
              <w:rPr>
                <w:rFonts w:ascii="Times New Roman" w:hAnsi="Times New Roman" w:cs="Times New Roman"/>
                <w:b/>
                <w:bCs/>
                <w:sz w:val="24"/>
                <w:szCs w:val="24"/>
              </w:rPr>
              <w:t>8.1</w:t>
            </w:r>
            <w:r w:rsidR="00B80C1D">
              <w:rPr>
                <w:rFonts w:ascii="Times New Roman" w:hAnsi="Times New Roman" w:cs="Times New Roman"/>
                <w:b/>
                <w:bCs/>
                <w:sz w:val="24"/>
                <w:szCs w:val="24"/>
              </w:rPr>
              <w:t>, 8.2, 8.3.</w:t>
            </w:r>
          </w:p>
        </w:tc>
        <w:tc>
          <w:tcPr>
            <w:tcW w:w="2046" w:type="dxa"/>
          </w:tcPr>
          <w:p w14:paraId="3799B794" w14:textId="77777777" w:rsidR="00B469D5" w:rsidRPr="00B469D5" w:rsidRDefault="00B469D5" w:rsidP="00B469D5">
            <w:pPr>
              <w:jc w:val="both"/>
              <w:rPr>
                <w:rFonts w:ascii="Times New Roman" w:hAnsi="Times New Roman" w:cs="Times New Roman"/>
                <w:b/>
                <w:bCs/>
                <w:sz w:val="24"/>
                <w:szCs w:val="24"/>
              </w:rPr>
            </w:pPr>
            <w:r w:rsidRPr="00B469D5">
              <w:rPr>
                <w:rFonts w:ascii="Times New Roman" w:hAnsi="Times New Roman" w:cs="Times New Roman"/>
                <w:b/>
                <w:bCs/>
                <w:sz w:val="24"/>
                <w:szCs w:val="24"/>
              </w:rPr>
              <w:t>Семинары:</w:t>
            </w:r>
          </w:p>
          <w:p w14:paraId="4A1385B6" w14:textId="6B95819A" w:rsidR="00062279" w:rsidRPr="00B469D5" w:rsidRDefault="00B469D5" w:rsidP="00B469D5">
            <w:pPr>
              <w:keepNext/>
              <w:jc w:val="both"/>
              <w:rPr>
                <w:rFonts w:ascii="Times New Roman" w:hAnsi="Times New Roman" w:cs="Times New Roman"/>
                <w:sz w:val="24"/>
                <w:szCs w:val="24"/>
              </w:rPr>
            </w:pPr>
            <w:r w:rsidRPr="00B469D5">
              <w:rPr>
                <w:rFonts w:ascii="Times New Roman" w:hAnsi="Times New Roman" w:cs="Times New Roman"/>
                <w:sz w:val="24"/>
                <w:szCs w:val="24"/>
              </w:rPr>
              <w:t>Вопросы к семинару, проблемно-аналитическое задание</w:t>
            </w:r>
            <w:r w:rsidR="00AE2A6A">
              <w:rPr>
                <w:rFonts w:ascii="Times New Roman" w:hAnsi="Times New Roman" w:cs="Times New Roman"/>
                <w:sz w:val="24"/>
                <w:szCs w:val="24"/>
              </w:rPr>
              <w:t xml:space="preserve">, </w:t>
            </w:r>
            <w:r w:rsidR="00AE2A6A" w:rsidRPr="00E0626B">
              <w:rPr>
                <w:rFonts w:ascii="Times New Roman" w:hAnsi="Times New Roman" w:cs="Times New Roman"/>
                <w:sz w:val="24"/>
                <w:szCs w:val="24"/>
              </w:rPr>
              <w:t xml:space="preserve"> рецензия на фильм</w:t>
            </w:r>
          </w:p>
        </w:tc>
      </w:tr>
    </w:tbl>
    <w:p w14:paraId="74F91CE1" w14:textId="7CCB138A" w:rsidR="00E348D0" w:rsidRDefault="00E348D0" w:rsidP="00E348D0">
      <w:pPr>
        <w:rPr>
          <w:rFonts w:ascii="Times New Roman" w:hAnsi="Times New Roman" w:cs="Times New Roman"/>
          <w:sz w:val="24"/>
          <w:szCs w:val="24"/>
        </w:rPr>
      </w:pPr>
    </w:p>
    <w:p w14:paraId="0CBF6944" w14:textId="77777777" w:rsidR="00EB4C1B" w:rsidRPr="00EB4C1B" w:rsidRDefault="00EB4C1B" w:rsidP="00EB4C1B">
      <w:pPr>
        <w:ind w:firstLine="709"/>
        <w:jc w:val="both"/>
        <w:rPr>
          <w:rFonts w:ascii="Times New Roman" w:hAnsi="Times New Roman" w:cs="Times New Roman"/>
          <w:b/>
          <w:bCs/>
          <w:sz w:val="28"/>
          <w:szCs w:val="28"/>
        </w:rPr>
      </w:pPr>
      <w:r w:rsidRPr="00EB4C1B">
        <w:rPr>
          <w:rFonts w:ascii="Times New Roman" w:hAnsi="Times New Roman" w:cs="Times New Roman"/>
          <w:b/>
          <w:bCs/>
          <w:sz w:val="28"/>
          <w:szCs w:val="28"/>
        </w:rPr>
        <w:t>6. Перечень учебно-методического обеспечения для самостоятельной работы обучающихся по дисциплине</w:t>
      </w:r>
    </w:p>
    <w:p w14:paraId="2635FE51" w14:textId="268F5B62" w:rsidR="00EB4C1B" w:rsidRDefault="00EB4C1B" w:rsidP="00EB4C1B">
      <w:pPr>
        <w:keepNext/>
        <w:ind w:firstLine="709"/>
        <w:jc w:val="both"/>
        <w:rPr>
          <w:rFonts w:ascii="Times New Roman" w:hAnsi="Times New Roman" w:cs="Times New Roman"/>
          <w:b/>
          <w:sz w:val="28"/>
          <w:szCs w:val="28"/>
        </w:rPr>
      </w:pPr>
      <w:r w:rsidRPr="00EB4C1B">
        <w:rPr>
          <w:rFonts w:ascii="Times New Roman" w:hAnsi="Times New Roman" w:cs="Times New Roman"/>
          <w:b/>
          <w:sz w:val="28"/>
          <w:szCs w:val="28"/>
        </w:rPr>
        <w:t>6.1. Перечень вопросов, отводимых на самостоятельное освоение дисциплины, формы внеаудиторной самостоятельной работы</w:t>
      </w:r>
    </w:p>
    <w:p w14:paraId="64B17659" w14:textId="77777777" w:rsidR="00306234" w:rsidRDefault="00306234" w:rsidP="00EB4C1B">
      <w:pPr>
        <w:keepNext/>
        <w:ind w:firstLine="709"/>
        <w:jc w:val="both"/>
        <w:rPr>
          <w:rFonts w:ascii="Times New Roman" w:hAnsi="Times New Roman" w:cs="Times New Roman"/>
          <w:b/>
          <w:sz w:val="28"/>
          <w:szCs w:val="28"/>
        </w:rPr>
      </w:pPr>
    </w:p>
    <w:tbl>
      <w:tblPr>
        <w:tblStyle w:val="a3"/>
        <w:tblW w:w="0" w:type="auto"/>
        <w:tblLook w:val="04A0" w:firstRow="1" w:lastRow="0" w:firstColumn="1" w:lastColumn="0" w:noHBand="0" w:noVBand="1"/>
      </w:tblPr>
      <w:tblGrid>
        <w:gridCol w:w="2531"/>
        <w:gridCol w:w="4656"/>
        <w:gridCol w:w="2158"/>
      </w:tblGrid>
      <w:tr w:rsidR="006E09C4" w:rsidRPr="00596CE9" w14:paraId="6C2A7DF1" w14:textId="77777777" w:rsidTr="00265C09">
        <w:tc>
          <w:tcPr>
            <w:tcW w:w="2531" w:type="dxa"/>
          </w:tcPr>
          <w:p w14:paraId="5B307F08" w14:textId="77777777" w:rsidR="00EB4C1B" w:rsidRPr="009E129B" w:rsidRDefault="00EB4C1B" w:rsidP="00E159F8">
            <w:pPr>
              <w:keepNext/>
              <w:ind w:firstLine="709"/>
              <w:jc w:val="both"/>
              <w:rPr>
                <w:rFonts w:ascii="Times New Roman" w:hAnsi="Times New Roman" w:cs="Times New Roman"/>
                <w:b/>
                <w:sz w:val="24"/>
                <w:szCs w:val="24"/>
              </w:rPr>
            </w:pPr>
            <w:r w:rsidRPr="009E129B">
              <w:rPr>
                <w:rFonts w:ascii="Times New Roman" w:hAnsi="Times New Roman" w:cs="Times New Roman"/>
                <w:b/>
                <w:sz w:val="24"/>
                <w:szCs w:val="24"/>
              </w:rPr>
              <w:t>Наименование тем (разделов) дисциплины</w:t>
            </w:r>
          </w:p>
        </w:tc>
        <w:tc>
          <w:tcPr>
            <w:tcW w:w="4656" w:type="dxa"/>
          </w:tcPr>
          <w:p w14:paraId="302F9E0A" w14:textId="78DF16A9" w:rsidR="00EB4C1B" w:rsidRPr="00EB4C1B" w:rsidRDefault="00EB4C1B" w:rsidP="00E159F8">
            <w:pPr>
              <w:keepNext/>
              <w:ind w:firstLine="709"/>
              <w:jc w:val="both"/>
              <w:rPr>
                <w:rFonts w:ascii="Times New Roman" w:hAnsi="Times New Roman" w:cs="Times New Roman"/>
                <w:b/>
                <w:sz w:val="24"/>
                <w:szCs w:val="24"/>
              </w:rPr>
            </w:pPr>
            <w:r w:rsidRPr="00EB4C1B">
              <w:rPr>
                <w:rFonts w:ascii="Times New Roman" w:hAnsi="Times New Roman" w:cs="Times New Roman"/>
                <w:b/>
                <w:sz w:val="24"/>
                <w:szCs w:val="24"/>
              </w:rPr>
              <w:t xml:space="preserve">Перечень вопросов, отводимых на самостоятельное освоение </w:t>
            </w:r>
          </w:p>
        </w:tc>
        <w:tc>
          <w:tcPr>
            <w:tcW w:w="2158" w:type="dxa"/>
          </w:tcPr>
          <w:p w14:paraId="2DCEA8B2" w14:textId="4B01DEA7" w:rsidR="00EB4C1B" w:rsidRPr="00EB4C1B" w:rsidRDefault="00EB4C1B" w:rsidP="00E159F8">
            <w:pPr>
              <w:keepNext/>
              <w:ind w:firstLine="709"/>
              <w:jc w:val="both"/>
              <w:rPr>
                <w:rFonts w:ascii="Times New Roman" w:hAnsi="Times New Roman" w:cs="Times New Roman"/>
                <w:b/>
                <w:sz w:val="24"/>
                <w:szCs w:val="24"/>
              </w:rPr>
            </w:pPr>
            <w:r w:rsidRPr="00EB4C1B">
              <w:rPr>
                <w:rFonts w:ascii="Times New Roman" w:hAnsi="Times New Roman" w:cs="Times New Roman"/>
                <w:b/>
                <w:sz w:val="24"/>
                <w:szCs w:val="24"/>
              </w:rPr>
              <w:t>Формы внеаудиторной самостоятельной работы</w:t>
            </w:r>
          </w:p>
        </w:tc>
      </w:tr>
      <w:tr w:rsidR="00265C09" w:rsidRPr="00B469D5" w14:paraId="59B649ED" w14:textId="77777777" w:rsidTr="00265C09">
        <w:tc>
          <w:tcPr>
            <w:tcW w:w="2531" w:type="dxa"/>
          </w:tcPr>
          <w:p w14:paraId="6B7A8C77" w14:textId="77777777" w:rsidR="00C40478" w:rsidRPr="00A23924" w:rsidRDefault="00C40478" w:rsidP="00C40478">
            <w:pPr>
              <w:rPr>
                <w:rFonts w:ascii="Times New Roman" w:hAnsi="Times New Roman" w:cs="Times New Roman"/>
                <w:sz w:val="24"/>
                <w:szCs w:val="24"/>
              </w:rPr>
            </w:pPr>
            <w:r w:rsidRPr="00A23924">
              <w:rPr>
                <w:rFonts w:ascii="Times New Roman" w:hAnsi="Times New Roman" w:cs="Times New Roman"/>
                <w:b/>
                <w:bCs/>
                <w:sz w:val="24"/>
                <w:szCs w:val="24"/>
              </w:rPr>
              <w:t>Тема. 1</w:t>
            </w:r>
            <w:r w:rsidRPr="00A23924">
              <w:rPr>
                <w:rFonts w:ascii="Times New Roman" w:hAnsi="Times New Roman" w:cs="Times New Roman"/>
                <w:sz w:val="24"/>
                <w:szCs w:val="24"/>
              </w:rPr>
              <w:t>. Введение в предмет «История мирового кинематографа».</w:t>
            </w:r>
          </w:p>
          <w:p w14:paraId="1B1C06E4" w14:textId="1A04BD4F" w:rsidR="00C40478" w:rsidRPr="00A23924" w:rsidRDefault="00C40478" w:rsidP="00C40478">
            <w:pPr>
              <w:jc w:val="both"/>
              <w:rPr>
                <w:rFonts w:ascii="Times New Roman" w:hAnsi="Times New Roman" w:cs="Times New Roman"/>
                <w:b/>
                <w:sz w:val="24"/>
                <w:szCs w:val="24"/>
              </w:rPr>
            </w:pPr>
            <w:r w:rsidRPr="00A23924">
              <w:rPr>
                <w:rFonts w:ascii="Times New Roman" w:hAnsi="Times New Roman" w:cs="Times New Roman"/>
                <w:sz w:val="24"/>
                <w:szCs w:val="24"/>
              </w:rPr>
              <w:t>современного кинематографа</w:t>
            </w:r>
          </w:p>
          <w:p w14:paraId="59CB6F2D" w14:textId="77777777" w:rsidR="00265C09" w:rsidRPr="00A23924" w:rsidRDefault="00265C09" w:rsidP="00E159F8">
            <w:pPr>
              <w:jc w:val="both"/>
              <w:rPr>
                <w:rFonts w:ascii="Times New Roman" w:hAnsi="Times New Roman" w:cs="Times New Roman"/>
                <w:sz w:val="24"/>
                <w:szCs w:val="24"/>
              </w:rPr>
            </w:pPr>
          </w:p>
          <w:p w14:paraId="6C750A5B" w14:textId="77777777" w:rsidR="00265C09" w:rsidRPr="00A23924" w:rsidRDefault="00265C09" w:rsidP="00E159F8">
            <w:pPr>
              <w:rPr>
                <w:rFonts w:ascii="Times New Roman" w:hAnsi="Times New Roman" w:cs="Times New Roman"/>
                <w:sz w:val="24"/>
                <w:szCs w:val="24"/>
              </w:rPr>
            </w:pPr>
          </w:p>
        </w:tc>
        <w:tc>
          <w:tcPr>
            <w:tcW w:w="4656" w:type="dxa"/>
          </w:tcPr>
          <w:p w14:paraId="6A7FB83A" w14:textId="3B923F57" w:rsidR="00265C09" w:rsidRPr="00A23924" w:rsidRDefault="00D82B5B" w:rsidP="002139A9">
            <w:pPr>
              <w:keepNext/>
              <w:jc w:val="both"/>
              <w:rPr>
                <w:rFonts w:ascii="Times New Roman" w:hAnsi="Times New Roman" w:cs="Times New Roman"/>
                <w:b/>
                <w:bCs/>
                <w:sz w:val="24"/>
                <w:szCs w:val="24"/>
              </w:rPr>
            </w:pPr>
            <w:r w:rsidRPr="00A23924">
              <w:rPr>
                <w:rFonts w:ascii="Times New Roman" w:hAnsi="Times New Roman" w:cs="Times New Roman"/>
                <w:sz w:val="24"/>
                <w:szCs w:val="24"/>
              </w:rPr>
              <w:t xml:space="preserve">Обзор научно-учебной литературы, рекомендуемой для самостоятельной работы по курсу истории </w:t>
            </w:r>
            <w:r w:rsidR="008B0899">
              <w:rPr>
                <w:rFonts w:ascii="Times New Roman" w:hAnsi="Times New Roman" w:cs="Times New Roman"/>
                <w:sz w:val="24"/>
                <w:szCs w:val="24"/>
              </w:rPr>
              <w:t xml:space="preserve">мирового </w:t>
            </w:r>
            <w:r w:rsidRPr="00A23924">
              <w:rPr>
                <w:rFonts w:ascii="Times New Roman" w:hAnsi="Times New Roman" w:cs="Times New Roman"/>
                <w:sz w:val="24"/>
                <w:szCs w:val="24"/>
              </w:rPr>
              <w:t>кинематографа.</w:t>
            </w:r>
          </w:p>
        </w:tc>
        <w:tc>
          <w:tcPr>
            <w:tcW w:w="2158" w:type="dxa"/>
            <w:vMerge w:val="restart"/>
          </w:tcPr>
          <w:p w14:paraId="24E14609" w14:textId="6AD6EDFE" w:rsidR="00265C09" w:rsidRDefault="00265C09" w:rsidP="00E159F8">
            <w:pPr>
              <w:jc w:val="both"/>
              <w:rPr>
                <w:rFonts w:ascii="Times New Roman" w:hAnsi="Times New Roman" w:cs="Times New Roman"/>
                <w:sz w:val="24"/>
                <w:szCs w:val="24"/>
              </w:rPr>
            </w:pPr>
            <w:r w:rsidRPr="004B64F5">
              <w:rPr>
                <w:rFonts w:ascii="Times New Roman" w:hAnsi="Times New Roman" w:cs="Times New Roman"/>
                <w:sz w:val="24"/>
                <w:szCs w:val="24"/>
              </w:rPr>
              <w:t xml:space="preserve">1.Обязательная самостоятельная работа студентов под руководством преподавателя: </w:t>
            </w:r>
          </w:p>
          <w:p w14:paraId="2A9605D5" w14:textId="77777777" w:rsidR="00265C09" w:rsidRDefault="00265C09" w:rsidP="004B64F5">
            <w:pPr>
              <w:rPr>
                <w:rFonts w:ascii="Times New Roman" w:hAnsi="Times New Roman" w:cs="Times New Roman"/>
                <w:sz w:val="24"/>
                <w:szCs w:val="24"/>
              </w:rPr>
            </w:pPr>
          </w:p>
          <w:p w14:paraId="6F530680" w14:textId="78185600" w:rsidR="00265C09" w:rsidRPr="00EB6F66" w:rsidRDefault="00265C09" w:rsidP="00EB6F66">
            <w:pPr>
              <w:rPr>
                <w:rFonts w:ascii="Times New Roman" w:hAnsi="Times New Roman" w:cs="Times New Roman"/>
                <w:sz w:val="24"/>
                <w:szCs w:val="24"/>
              </w:rPr>
            </w:pPr>
            <w:r w:rsidRPr="00EB6F66">
              <w:rPr>
                <w:rFonts w:ascii="Times New Roman" w:hAnsi="Times New Roman" w:cs="Times New Roman"/>
                <w:sz w:val="24"/>
                <w:szCs w:val="24"/>
              </w:rPr>
              <w:t>- выполнение заданий, предусмотренных в учебных пособиях;</w:t>
            </w:r>
          </w:p>
          <w:p w14:paraId="61D485FE" w14:textId="77777777" w:rsidR="00265C09" w:rsidRPr="00EB6F66" w:rsidRDefault="00265C09" w:rsidP="00EB6F66">
            <w:pPr>
              <w:rPr>
                <w:rFonts w:ascii="Times New Roman" w:hAnsi="Times New Roman" w:cs="Times New Roman"/>
                <w:sz w:val="24"/>
                <w:szCs w:val="24"/>
              </w:rPr>
            </w:pPr>
          </w:p>
          <w:p w14:paraId="182E924E" w14:textId="2B7059C2" w:rsidR="006E09C4" w:rsidRPr="00D82B5B" w:rsidRDefault="00265C09" w:rsidP="006E09C4">
            <w:pPr>
              <w:shd w:val="clear" w:color="auto" w:fill="FFFFFF"/>
              <w:rPr>
                <w:rFonts w:ascii="Times New Roman" w:hAnsi="Times New Roman" w:cs="Times New Roman"/>
                <w:sz w:val="24"/>
                <w:szCs w:val="24"/>
              </w:rPr>
            </w:pPr>
            <w:r w:rsidRPr="00D82B5B">
              <w:rPr>
                <w:rFonts w:ascii="Times New Roman" w:hAnsi="Times New Roman" w:cs="Times New Roman"/>
                <w:sz w:val="24"/>
                <w:szCs w:val="24"/>
              </w:rPr>
              <w:t xml:space="preserve">- </w:t>
            </w:r>
            <w:r w:rsidR="00D82B5B">
              <w:rPr>
                <w:rFonts w:ascii="Times New Roman" w:hAnsi="Times New Roman" w:cs="Times New Roman"/>
                <w:sz w:val="24"/>
                <w:szCs w:val="24"/>
              </w:rPr>
              <w:t>п</w:t>
            </w:r>
            <w:r w:rsidR="00D82B5B" w:rsidRPr="00D82B5B">
              <w:rPr>
                <w:rFonts w:ascii="Times New Roman" w:hAnsi="Times New Roman" w:cs="Times New Roman"/>
                <w:sz w:val="24"/>
                <w:szCs w:val="24"/>
              </w:rPr>
              <w:t>росмотр и анализ фильмов на заданную тему</w:t>
            </w:r>
          </w:p>
          <w:p w14:paraId="6CF891C2" w14:textId="77777777" w:rsidR="00D82B5B" w:rsidRDefault="00D82B5B" w:rsidP="006E09C4">
            <w:pPr>
              <w:shd w:val="clear" w:color="auto" w:fill="FFFFFF"/>
              <w:rPr>
                <w:rFonts w:ascii="yandex-sans" w:eastAsia="Times New Roman" w:hAnsi="yandex-sans" w:cs="Times New Roman"/>
                <w:color w:val="000000"/>
                <w:sz w:val="23"/>
                <w:szCs w:val="23"/>
                <w:lang w:eastAsia="ru-RU"/>
              </w:rPr>
            </w:pPr>
          </w:p>
          <w:p w14:paraId="70673420" w14:textId="465A49C5" w:rsidR="00265C09" w:rsidRDefault="006E09C4" w:rsidP="006E09C4">
            <w:pPr>
              <w:shd w:val="clear" w:color="auto" w:fill="FFFFFF"/>
              <w:rPr>
                <w:rFonts w:ascii="yandex-sans" w:eastAsia="Times New Roman" w:hAnsi="yandex-sans" w:cs="Times New Roman"/>
                <w:color w:val="000000"/>
                <w:sz w:val="23"/>
                <w:szCs w:val="23"/>
                <w:lang w:eastAsia="ru-RU"/>
              </w:rPr>
            </w:pPr>
            <w:r>
              <w:rPr>
                <w:rFonts w:ascii="yandex-sans" w:eastAsia="Times New Roman" w:hAnsi="yandex-sans" w:cs="Times New Roman"/>
                <w:color w:val="000000"/>
                <w:sz w:val="23"/>
                <w:szCs w:val="23"/>
                <w:lang w:eastAsia="ru-RU"/>
              </w:rPr>
              <w:t>- р</w:t>
            </w:r>
            <w:r w:rsidRPr="006E09C4">
              <w:rPr>
                <w:rFonts w:ascii="yandex-sans" w:eastAsia="Times New Roman" w:hAnsi="yandex-sans" w:cs="Times New Roman"/>
                <w:color w:val="000000"/>
                <w:sz w:val="23"/>
                <w:szCs w:val="23"/>
                <w:lang w:eastAsia="ru-RU"/>
              </w:rPr>
              <w:t>азработка мини-проекта</w:t>
            </w:r>
          </w:p>
          <w:p w14:paraId="10CCE5C2" w14:textId="77777777" w:rsidR="006E09C4" w:rsidRPr="006E09C4" w:rsidRDefault="006E09C4" w:rsidP="006E09C4">
            <w:pPr>
              <w:shd w:val="clear" w:color="auto" w:fill="FFFFFF"/>
              <w:rPr>
                <w:rFonts w:ascii="yandex-sans" w:eastAsia="Times New Roman" w:hAnsi="yandex-sans" w:cs="Times New Roman"/>
                <w:color w:val="000000"/>
                <w:sz w:val="23"/>
                <w:szCs w:val="23"/>
                <w:lang w:eastAsia="ru-RU"/>
              </w:rPr>
            </w:pPr>
          </w:p>
          <w:p w14:paraId="0AB39CB0" w14:textId="77777777" w:rsidR="00265C09" w:rsidRDefault="00265C09" w:rsidP="00EB6F66">
            <w:pPr>
              <w:rPr>
                <w:rFonts w:ascii="Times New Roman" w:hAnsi="Times New Roman" w:cs="Times New Roman"/>
                <w:sz w:val="24"/>
                <w:szCs w:val="24"/>
              </w:rPr>
            </w:pPr>
            <w:r w:rsidRPr="00EB6F66">
              <w:rPr>
                <w:rFonts w:ascii="Times New Roman" w:hAnsi="Times New Roman" w:cs="Times New Roman"/>
                <w:sz w:val="24"/>
                <w:szCs w:val="24"/>
              </w:rPr>
              <w:t>- работа с мультимедийными средствами</w:t>
            </w:r>
          </w:p>
          <w:p w14:paraId="2C323894" w14:textId="77777777" w:rsidR="00265C09" w:rsidRDefault="00265C09" w:rsidP="00EB6F66">
            <w:pPr>
              <w:rPr>
                <w:rFonts w:ascii="Times New Roman" w:hAnsi="Times New Roman" w:cs="Times New Roman"/>
                <w:sz w:val="24"/>
                <w:szCs w:val="24"/>
              </w:rPr>
            </w:pPr>
          </w:p>
          <w:p w14:paraId="1BC69725" w14:textId="77777777" w:rsidR="00265C09" w:rsidRDefault="00265C09" w:rsidP="00EB6F66">
            <w:pPr>
              <w:rPr>
                <w:rFonts w:ascii="Times New Roman" w:hAnsi="Times New Roman" w:cs="Times New Roman"/>
                <w:sz w:val="24"/>
                <w:szCs w:val="24"/>
              </w:rPr>
            </w:pPr>
            <w:r w:rsidRPr="00EB6F66">
              <w:rPr>
                <w:rFonts w:ascii="Times New Roman" w:hAnsi="Times New Roman" w:cs="Times New Roman"/>
                <w:sz w:val="24"/>
                <w:szCs w:val="24"/>
              </w:rPr>
              <w:t>2.Индивидуальная самостоятельная работа студентов под руководством преподавателя:</w:t>
            </w:r>
          </w:p>
          <w:p w14:paraId="2A49A413" w14:textId="77777777" w:rsidR="00265C09" w:rsidRDefault="00265C09" w:rsidP="00EB6F66"/>
          <w:p w14:paraId="45ECD02E" w14:textId="65AC3EA5" w:rsidR="00265C09" w:rsidRPr="00EB6F66" w:rsidRDefault="00265C09" w:rsidP="00EB6F66">
            <w:pPr>
              <w:rPr>
                <w:rFonts w:ascii="Times New Roman" w:hAnsi="Times New Roman" w:cs="Times New Roman"/>
                <w:sz w:val="24"/>
                <w:szCs w:val="24"/>
              </w:rPr>
            </w:pPr>
            <w:r w:rsidRPr="00EB6F66">
              <w:rPr>
                <w:rFonts w:ascii="Times New Roman" w:hAnsi="Times New Roman" w:cs="Times New Roman"/>
                <w:sz w:val="24"/>
                <w:szCs w:val="24"/>
              </w:rPr>
              <w:t xml:space="preserve">- работа с использованием оригинальных источников (прослушивание </w:t>
            </w:r>
            <w:r>
              <w:rPr>
                <w:rFonts w:ascii="Times New Roman" w:hAnsi="Times New Roman" w:cs="Times New Roman"/>
                <w:sz w:val="24"/>
                <w:szCs w:val="24"/>
              </w:rPr>
              <w:t>аудио- и видеоматериалов</w:t>
            </w:r>
            <w:r w:rsidRPr="00EB6F66">
              <w:rPr>
                <w:rFonts w:ascii="Times New Roman" w:hAnsi="Times New Roman" w:cs="Times New Roman"/>
                <w:sz w:val="24"/>
                <w:szCs w:val="24"/>
              </w:rPr>
              <w:t>);</w:t>
            </w:r>
          </w:p>
          <w:p w14:paraId="01A5E035" w14:textId="77777777" w:rsidR="00265C09" w:rsidRDefault="00265C09" w:rsidP="00EB6F66">
            <w:pPr>
              <w:rPr>
                <w:rFonts w:ascii="Times New Roman" w:hAnsi="Times New Roman" w:cs="Times New Roman"/>
                <w:sz w:val="24"/>
                <w:szCs w:val="24"/>
              </w:rPr>
            </w:pPr>
            <w:r w:rsidRPr="00EB6F66">
              <w:rPr>
                <w:rFonts w:ascii="Times New Roman" w:hAnsi="Times New Roman" w:cs="Times New Roman"/>
                <w:sz w:val="24"/>
                <w:szCs w:val="24"/>
              </w:rPr>
              <w:lastRenderedPageBreak/>
              <w:t xml:space="preserve">- подготовка к участию в </w:t>
            </w:r>
            <w:r>
              <w:rPr>
                <w:rFonts w:ascii="Times New Roman" w:hAnsi="Times New Roman" w:cs="Times New Roman"/>
                <w:sz w:val="24"/>
                <w:szCs w:val="24"/>
              </w:rPr>
              <w:t>обсуждении литературных произведений</w:t>
            </w:r>
          </w:p>
          <w:p w14:paraId="6615AF27" w14:textId="77777777" w:rsidR="00265C09" w:rsidRDefault="00265C09" w:rsidP="00EB6F66">
            <w:pPr>
              <w:rPr>
                <w:rFonts w:ascii="Times New Roman" w:hAnsi="Times New Roman" w:cs="Times New Roman"/>
                <w:sz w:val="24"/>
                <w:szCs w:val="24"/>
              </w:rPr>
            </w:pPr>
          </w:p>
          <w:p w14:paraId="2E6A631E" w14:textId="77777777" w:rsidR="00265C09" w:rsidRPr="00265C09" w:rsidRDefault="00265C09" w:rsidP="00EB6F66">
            <w:pPr>
              <w:rPr>
                <w:rFonts w:ascii="Times New Roman" w:hAnsi="Times New Roman" w:cs="Times New Roman"/>
                <w:sz w:val="24"/>
                <w:szCs w:val="24"/>
              </w:rPr>
            </w:pPr>
            <w:r w:rsidRPr="00265C09">
              <w:rPr>
                <w:rFonts w:ascii="Times New Roman" w:hAnsi="Times New Roman" w:cs="Times New Roman"/>
                <w:sz w:val="24"/>
                <w:szCs w:val="24"/>
              </w:rPr>
              <w:t xml:space="preserve">3. Внеаудиторная самостоятельная работа: </w:t>
            </w:r>
          </w:p>
          <w:p w14:paraId="25B5B53D" w14:textId="77777777" w:rsidR="00265C09" w:rsidRPr="00265C09" w:rsidRDefault="00265C09" w:rsidP="00EB6F66">
            <w:pPr>
              <w:rPr>
                <w:rFonts w:ascii="Times New Roman" w:hAnsi="Times New Roman" w:cs="Times New Roman"/>
                <w:sz w:val="24"/>
                <w:szCs w:val="24"/>
              </w:rPr>
            </w:pPr>
          </w:p>
          <w:p w14:paraId="2B1EFC1B" w14:textId="77777777" w:rsidR="00265C09" w:rsidRPr="00265C09" w:rsidRDefault="00265C09" w:rsidP="00EB6F66">
            <w:pPr>
              <w:rPr>
                <w:rFonts w:ascii="Times New Roman" w:hAnsi="Times New Roman" w:cs="Times New Roman"/>
                <w:sz w:val="24"/>
                <w:szCs w:val="24"/>
              </w:rPr>
            </w:pPr>
            <w:r w:rsidRPr="00265C09">
              <w:rPr>
                <w:rFonts w:ascii="Times New Roman" w:hAnsi="Times New Roman" w:cs="Times New Roman"/>
                <w:sz w:val="24"/>
                <w:szCs w:val="24"/>
              </w:rPr>
              <w:t xml:space="preserve">- подготовка монологических высказываний; </w:t>
            </w:r>
          </w:p>
          <w:p w14:paraId="429A26BE" w14:textId="77777777" w:rsidR="00265C09" w:rsidRPr="00265C09" w:rsidRDefault="00265C09" w:rsidP="00EB6F66">
            <w:pPr>
              <w:rPr>
                <w:rFonts w:ascii="Times New Roman" w:hAnsi="Times New Roman" w:cs="Times New Roman"/>
                <w:sz w:val="24"/>
                <w:szCs w:val="24"/>
              </w:rPr>
            </w:pPr>
            <w:r w:rsidRPr="00265C09">
              <w:rPr>
                <w:rFonts w:ascii="Times New Roman" w:hAnsi="Times New Roman" w:cs="Times New Roman"/>
                <w:sz w:val="24"/>
                <w:szCs w:val="24"/>
              </w:rPr>
              <w:t>- выполнение домашнего задания по теме</w:t>
            </w:r>
          </w:p>
          <w:p w14:paraId="1813E202" w14:textId="77777777" w:rsidR="00265C09" w:rsidRDefault="00265C09" w:rsidP="00543773">
            <w:pPr>
              <w:rPr>
                <w:rFonts w:ascii="Times New Roman" w:hAnsi="Times New Roman" w:cs="Times New Roman"/>
                <w:sz w:val="24"/>
                <w:szCs w:val="24"/>
              </w:rPr>
            </w:pPr>
            <w:r w:rsidRPr="00265C09">
              <w:rPr>
                <w:rFonts w:ascii="Times New Roman" w:hAnsi="Times New Roman" w:cs="Times New Roman"/>
                <w:sz w:val="24"/>
                <w:szCs w:val="24"/>
              </w:rPr>
              <w:t>- подготовка презентации</w:t>
            </w:r>
          </w:p>
          <w:p w14:paraId="56536E2B" w14:textId="77DA985B" w:rsidR="00306234" w:rsidRPr="00EB6F66" w:rsidRDefault="00306234" w:rsidP="00543773">
            <w:pPr>
              <w:rPr>
                <w:rFonts w:ascii="Times New Roman" w:hAnsi="Times New Roman" w:cs="Times New Roman"/>
                <w:sz w:val="24"/>
                <w:szCs w:val="24"/>
              </w:rPr>
            </w:pPr>
          </w:p>
        </w:tc>
      </w:tr>
      <w:tr w:rsidR="00265C09" w:rsidRPr="00B469D5" w14:paraId="37024A66" w14:textId="77777777" w:rsidTr="00265C09">
        <w:tc>
          <w:tcPr>
            <w:tcW w:w="2531" w:type="dxa"/>
          </w:tcPr>
          <w:p w14:paraId="42DF4BD4" w14:textId="77777777" w:rsidR="00D82B5B" w:rsidRPr="00A23924" w:rsidRDefault="00D82B5B" w:rsidP="00D82B5B">
            <w:pPr>
              <w:rPr>
                <w:rFonts w:ascii="Times New Roman" w:hAnsi="Times New Roman" w:cs="Times New Roman"/>
                <w:sz w:val="24"/>
                <w:szCs w:val="24"/>
              </w:rPr>
            </w:pPr>
            <w:r w:rsidRPr="00A23924">
              <w:rPr>
                <w:rFonts w:ascii="Times New Roman" w:hAnsi="Times New Roman" w:cs="Times New Roman"/>
                <w:b/>
                <w:bCs/>
                <w:sz w:val="24"/>
                <w:szCs w:val="24"/>
              </w:rPr>
              <w:t>Тема 2.</w:t>
            </w:r>
            <w:r w:rsidRPr="00A23924">
              <w:rPr>
                <w:rFonts w:ascii="Times New Roman" w:hAnsi="Times New Roman" w:cs="Times New Roman"/>
                <w:sz w:val="24"/>
                <w:szCs w:val="24"/>
              </w:rPr>
              <w:t xml:space="preserve"> Зарождение и формирование кино в Европе и США (1895-1918)</w:t>
            </w:r>
            <w:r w:rsidRPr="00A23924">
              <w:rPr>
                <w:rFonts w:ascii="Times New Roman" w:hAnsi="Times New Roman" w:cs="Times New Roman"/>
                <w:color w:val="000000"/>
                <w:sz w:val="24"/>
                <w:szCs w:val="24"/>
                <w:shd w:val="clear" w:color="auto" w:fill="F0F0F0"/>
              </w:rPr>
              <w:t xml:space="preserve">. </w:t>
            </w:r>
          </w:p>
          <w:p w14:paraId="2660CE2B" w14:textId="5FAFE99D" w:rsidR="00265C09" w:rsidRPr="00A23924" w:rsidRDefault="00265C09" w:rsidP="00D82B5B">
            <w:pPr>
              <w:jc w:val="both"/>
              <w:rPr>
                <w:rFonts w:ascii="Times New Roman" w:hAnsi="Times New Roman" w:cs="Times New Roman"/>
                <w:sz w:val="24"/>
                <w:szCs w:val="24"/>
              </w:rPr>
            </w:pPr>
          </w:p>
        </w:tc>
        <w:tc>
          <w:tcPr>
            <w:tcW w:w="4656" w:type="dxa"/>
          </w:tcPr>
          <w:p w14:paraId="19354ABC" w14:textId="57FA656A" w:rsidR="00265C09" w:rsidRPr="00A23924" w:rsidRDefault="00A23924" w:rsidP="002139A9">
            <w:pPr>
              <w:jc w:val="both"/>
              <w:rPr>
                <w:rFonts w:ascii="Times New Roman" w:hAnsi="Times New Roman" w:cs="Times New Roman"/>
                <w:sz w:val="24"/>
                <w:szCs w:val="24"/>
              </w:rPr>
            </w:pPr>
            <w:r w:rsidRPr="00A23924">
              <w:rPr>
                <w:rFonts w:ascii="Times New Roman" w:hAnsi="Times New Roman" w:cs="Times New Roman"/>
                <w:sz w:val="24"/>
                <w:szCs w:val="24"/>
              </w:rPr>
              <w:t>Рождение кино. Период "немого" кинематографа.</w:t>
            </w:r>
          </w:p>
        </w:tc>
        <w:tc>
          <w:tcPr>
            <w:tcW w:w="2158" w:type="dxa"/>
            <w:vMerge/>
          </w:tcPr>
          <w:p w14:paraId="62461E39" w14:textId="3ADB0727" w:rsidR="00265C09" w:rsidRPr="00B469D5" w:rsidRDefault="00265C09" w:rsidP="00E159F8">
            <w:pPr>
              <w:keepNext/>
              <w:jc w:val="both"/>
              <w:rPr>
                <w:rFonts w:ascii="Times New Roman" w:hAnsi="Times New Roman" w:cs="Times New Roman"/>
                <w:sz w:val="24"/>
                <w:szCs w:val="24"/>
              </w:rPr>
            </w:pPr>
          </w:p>
        </w:tc>
      </w:tr>
      <w:tr w:rsidR="00265C09" w:rsidRPr="00B469D5" w14:paraId="34A2FC6A" w14:textId="77777777" w:rsidTr="00265C09">
        <w:tc>
          <w:tcPr>
            <w:tcW w:w="2531" w:type="dxa"/>
          </w:tcPr>
          <w:p w14:paraId="7AA21874" w14:textId="77777777" w:rsidR="00D82B5B" w:rsidRPr="00A23924" w:rsidRDefault="00D82B5B" w:rsidP="00D82B5B">
            <w:pPr>
              <w:rPr>
                <w:rFonts w:ascii="Times New Roman" w:hAnsi="Times New Roman" w:cs="Times New Roman"/>
                <w:sz w:val="24"/>
                <w:szCs w:val="24"/>
              </w:rPr>
            </w:pPr>
            <w:r w:rsidRPr="00A23924">
              <w:rPr>
                <w:rFonts w:ascii="Times New Roman" w:hAnsi="Times New Roman" w:cs="Times New Roman"/>
                <w:b/>
                <w:bCs/>
                <w:sz w:val="24"/>
                <w:szCs w:val="24"/>
              </w:rPr>
              <w:t>Тема 3.</w:t>
            </w:r>
            <w:r w:rsidRPr="00A23924">
              <w:rPr>
                <w:rFonts w:ascii="Times New Roman" w:hAnsi="Times New Roman" w:cs="Times New Roman"/>
                <w:sz w:val="24"/>
                <w:szCs w:val="24"/>
              </w:rPr>
              <w:t xml:space="preserve"> Европейское кино </w:t>
            </w:r>
          </w:p>
          <w:p w14:paraId="35919D04" w14:textId="3C23645F" w:rsidR="00265C09" w:rsidRPr="00A23924" w:rsidRDefault="00265C09" w:rsidP="00D82B5B">
            <w:pPr>
              <w:jc w:val="both"/>
              <w:rPr>
                <w:rFonts w:ascii="Times New Roman" w:hAnsi="Times New Roman" w:cs="Times New Roman"/>
                <w:sz w:val="24"/>
                <w:szCs w:val="24"/>
              </w:rPr>
            </w:pPr>
          </w:p>
        </w:tc>
        <w:tc>
          <w:tcPr>
            <w:tcW w:w="4656" w:type="dxa"/>
          </w:tcPr>
          <w:p w14:paraId="1F72B021" w14:textId="031D9B4C" w:rsidR="00265C09" w:rsidRPr="00A23924" w:rsidRDefault="00D82B5B" w:rsidP="002139A9">
            <w:pPr>
              <w:jc w:val="both"/>
              <w:rPr>
                <w:rFonts w:ascii="Times New Roman" w:hAnsi="Times New Roman" w:cs="Times New Roman"/>
                <w:sz w:val="24"/>
                <w:szCs w:val="24"/>
              </w:rPr>
            </w:pPr>
            <w:r w:rsidRPr="00A23924">
              <w:rPr>
                <w:rFonts w:ascii="Times New Roman" w:hAnsi="Times New Roman" w:cs="Times New Roman"/>
                <w:sz w:val="24"/>
                <w:szCs w:val="24"/>
              </w:rPr>
              <w:t xml:space="preserve">Жан Ренуар - «Великая иллюзия»1937г. Марсель </w:t>
            </w:r>
            <w:proofErr w:type="spellStart"/>
            <w:r w:rsidRPr="00A23924">
              <w:rPr>
                <w:rFonts w:ascii="Times New Roman" w:hAnsi="Times New Roman" w:cs="Times New Roman"/>
                <w:sz w:val="24"/>
                <w:szCs w:val="24"/>
              </w:rPr>
              <w:t>Карне</w:t>
            </w:r>
            <w:proofErr w:type="spellEnd"/>
            <w:r w:rsidRPr="00A23924">
              <w:rPr>
                <w:rFonts w:ascii="Times New Roman" w:hAnsi="Times New Roman" w:cs="Times New Roman"/>
                <w:sz w:val="24"/>
                <w:szCs w:val="24"/>
              </w:rPr>
              <w:t xml:space="preserve"> «Набережная туманов» 1938г. Поэтический реализм. Итальянский неореализм. Кино «рассерженных молодых людей» в Великобритании. Основные положения неореализма. Киноискусство Дании. Расцвет и упадок датского кино. «Новая волна» во Франции. Основные тенденции развития кинематографа Западной Европы.</w:t>
            </w:r>
          </w:p>
        </w:tc>
        <w:tc>
          <w:tcPr>
            <w:tcW w:w="2158" w:type="dxa"/>
            <w:vMerge/>
          </w:tcPr>
          <w:p w14:paraId="3F7CDFD0" w14:textId="512EC6F5" w:rsidR="00265C09" w:rsidRPr="00B469D5" w:rsidRDefault="00265C09" w:rsidP="00E159F8">
            <w:pPr>
              <w:keepNext/>
              <w:jc w:val="both"/>
              <w:rPr>
                <w:rFonts w:ascii="Times New Roman" w:hAnsi="Times New Roman" w:cs="Times New Roman"/>
                <w:sz w:val="24"/>
                <w:szCs w:val="24"/>
              </w:rPr>
            </w:pPr>
          </w:p>
        </w:tc>
      </w:tr>
      <w:tr w:rsidR="00265C09" w:rsidRPr="00B469D5" w14:paraId="4A3F4A66" w14:textId="77777777" w:rsidTr="00265C09">
        <w:tc>
          <w:tcPr>
            <w:tcW w:w="2531" w:type="dxa"/>
          </w:tcPr>
          <w:p w14:paraId="34CE5872" w14:textId="77777777" w:rsidR="00D82B5B" w:rsidRPr="00A23924" w:rsidRDefault="00D82B5B" w:rsidP="00D82B5B">
            <w:pPr>
              <w:rPr>
                <w:rFonts w:ascii="Times New Roman" w:hAnsi="Times New Roman" w:cs="Times New Roman"/>
                <w:sz w:val="24"/>
                <w:szCs w:val="24"/>
              </w:rPr>
            </w:pPr>
            <w:r w:rsidRPr="00A23924">
              <w:rPr>
                <w:rFonts w:ascii="Times New Roman" w:hAnsi="Times New Roman" w:cs="Times New Roman"/>
                <w:b/>
                <w:bCs/>
                <w:sz w:val="24"/>
                <w:szCs w:val="24"/>
              </w:rPr>
              <w:t>Тема 4.</w:t>
            </w:r>
            <w:r w:rsidRPr="00A23924">
              <w:rPr>
                <w:rFonts w:ascii="Times New Roman" w:hAnsi="Times New Roman" w:cs="Times New Roman"/>
                <w:sz w:val="24"/>
                <w:szCs w:val="24"/>
              </w:rPr>
              <w:t xml:space="preserve"> Американское кино </w:t>
            </w:r>
          </w:p>
          <w:p w14:paraId="62E1023D" w14:textId="08FEABDD" w:rsidR="00265C09" w:rsidRPr="00A23924" w:rsidRDefault="00265C09" w:rsidP="00D82B5B">
            <w:pPr>
              <w:jc w:val="both"/>
              <w:rPr>
                <w:rFonts w:ascii="Times New Roman" w:hAnsi="Times New Roman" w:cs="Times New Roman"/>
                <w:sz w:val="24"/>
                <w:szCs w:val="24"/>
              </w:rPr>
            </w:pPr>
          </w:p>
        </w:tc>
        <w:tc>
          <w:tcPr>
            <w:tcW w:w="4656" w:type="dxa"/>
          </w:tcPr>
          <w:p w14:paraId="75ABE09E" w14:textId="4EFCEFEF" w:rsidR="00265C09" w:rsidRPr="00A23924" w:rsidRDefault="00D82B5B" w:rsidP="002139A9">
            <w:pPr>
              <w:jc w:val="both"/>
              <w:rPr>
                <w:rFonts w:ascii="Times New Roman" w:hAnsi="Times New Roman" w:cs="Times New Roman"/>
                <w:sz w:val="24"/>
                <w:szCs w:val="24"/>
              </w:rPr>
            </w:pPr>
            <w:r w:rsidRPr="00A23924">
              <w:rPr>
                <w:rFonts w:ascii="Times New Roman" w:hAnsi="Times New Roman" w:cs="Times New Roman"/>
                <w:sz w:val="24"/>
                <w:szCs w:val="24"/>
              </w:rPr>
              <w:t xml:space="preserve">Основные тенденции развития кинематографа США. </w:t>
            </w:r>
          </w:p>
        </w:tc>
        <w:tc>
          <w:tcPr>
            <w:tcW w:w="2158" w:type="dxa"/>
            <w:vMerge/>
          </w:tcPr>
          <w:p w14:paraId="4E69C1DE" w14:textId="4DD79C3B" w:rsidR="00265C09" w:rsidRPr="00B469D5" w:rsidRDefault="00265C09" w:rsidP="00E159F8">
            <w:pPr>
              <w:keepNext/>
              <w:jc w:val="both"/>
              <w:rPr>
                <w:rFonts w:ascii="Times New Roman" w:hAnsi="Times New Roman" w:cs="Times New Roman"/>
                <w:sz w:val="24"/>
                <w:szCs w:val="24"/>
              </w:rPr>
            </w:pPr>
          </w:p>
        </w:tc>
      </w:tr>
      <w:tr w:rsidR="00265C09" w:rsidRPr="00B469D5" w14:paraId="3BAC47E2" w14:textId="77777777" w:rsidTr="00265C09">
        <w:tc>
          <w:tcPr>
            <w:tcW w:w="2531" w:type="dxa"/>
          </w:tcPr>
          <w:p w14:paraId="5C64DB42" w14:textId="77777777" w:rsidR="00265C09" w:rsidRPr="00A23924" w:rsidRDefault="00265C09" w:rsidP="00E159F8">
            <w:pPr>
              <w:jc w:val="both"/>
              <w:rPr>
                <w:rFonts w:ascii="Times New Roman" w:hAnsi="Times New Roman" w:cs="Times New Roman"/>
                <w:sz w:val="24"/>
                <w:szCs w:val="24"/>
              </w:rPr>
            </w:pPr>
          </w:p>
          <w:p w14:paraId="2D13F87B" w14:textId="77777777" w:rsidR="00D82B5B" w:rsidRPr="00A23924" w:rsidRDefault="00D82B5B" w:rsidP="00D82B5B">
            <w:pPr>
              <w:rPr>
                <w:rFonts w:ascii="Times New Roman" w:hAnsi="Times New Roman" w:cs="Times New Roman"/>
                <w:sz w:val="24"/>
                <w:szCs w:val="24"/>
              </w:rPr>
            </w:pPr>
            <w:r w:rsidRPr="00A23924">
              <w:rPr>
                <w:rFonts w:ascii="Times New Roman" w:hAnsi="Times New Roman" w:cs="Times New Roman"/>
                <w:b/>
                <w:bCs/>
                <w:sz w:val="24"/>
                <w:szCs w:val="24"/>
              </w:rPr>
              <w:t>Тема 5.</w:t>
            </w:r>
            <w:r w:rsidRPr="00A23924">
              <w:rPr>
                <w:rFonts w:ascii="Times New Roman" w:hAnsi="Times New Roman" w:cs="Times New Roman"/>
                <w:sz w:val="24"/>
                <w:szCs w:val="24"/>
              </w:rPr>
              <w:t xml:space="preserve">  Отечественное кино</w:t>
            </w:r>
          </w:p>
          <w:p w14:paraId="243C6565" w14:textId="450C4B33" w:rsidR="00265C09" w:rsidRPr="00A23924" w:rsidRDefault="00265C09" w:rsidP="00D82B5B">
            <w:pPr>
              <w:jc w:val="both"/>
              <w:rPr>
                <w:rFonts w:ascii="Times New Roman" w:hAnsi="Times New Roman" w:cs="Times New Roman"/>
                <w:sz w:val="24"/>
                <w:szCs w:val="24"/>
              </w:rPr>
            </w:pPr>
          </w:p>
        </w:tc>
        <w:tc>
          <w:tcPr>
            <w:tcW w:w="4656" w:type="dxa"/>
          </w:tcPr>
          <w:p w14:paraId="7D09D61B" w14:textId="6470F6D8" w:rsidR="00265C09" w:rsidRPr="00A23924" w:rsidRDefault="00B56544" w:rsidP="00E159F8">
            <w:pPr>
              <w:jc w:val="both"/>
              <w:rPr>
                <w:rFonts w:ascii="Times New Roman" w:hAnsi="Times New Roman" w:cs="Times New Roman"/>
                <w:sz w:val="24"/>
                <w:szCs w:val="24"/>
              </w:rPr>
            </w:pPr>
            <w:r w:rsidRPr="00A23924">
              <w:rPr>
                <w:rFonts w:ascii="Times New Roman" w:hAnsi="Times New Roman" w:cs="Times New Roman"/>
                <w:sz w:val="24"/>
                <w:szCs w:val="24"/>
              </w:rPr>
              <w:t xml:space="preserve">Основные вехи отечественного кино. Знаковые фильмы отечественного кино. Режиссеры отечественного кино. Актеры отечественного кино. «Летят журавли» Михаила </w:t>
            </w:r>
            <w:proofErr w:type="spellStart"/>
            <w:r w:rsidRPr="00A23924">
              <w:rPr>
                <w:rFonts w:ascii="Times New Roman" w:hAnsi="Times New Roman" w:cs="Times New Roman"/>
                <w:sz w:val="24"/>
                <w:szCs w:val="24"/>
              </w:rPr>
              <w:t>Калатозова</w:t>
            </w:r>
            <w:proofErr w:type="spellEnd"/>
            <w:r w:rsidRPr="00A23924">
              <w:rPr>
                <w:rFonts w:ascii="Times New Roman" w:hAnsi="Times New Roman" w:cs="Times New Roman"/>
                <w:sz w:val="24"/>
                <w:szCs w:val="24"/>
              </w:rPr>
              <w:t>. История создания, принципы построения, влияние на последующий кинопроцесс. Пластика фильма.</w:t>
            </w:r>
          </w:p>
        </w:tc>
        <w:tc>
          <w:tcPr>
            <w:tcW w:w="2158" w:type="dxa"/>
            <w:vMerge/>
          </w:tcPr>
          <w:p w14:paraId="112B0D5C" w14:textId="70B22D51" w:rsidR="00265C09" w:rsidRPr="00B469D5" w:rsidRDefault="00265C09" w:rsidP="00E159F8">
            <w:pPr>
              <w:keepNext/>
              <w:jc w:val="both"/>
              <w:rPr>
                <w:rFonts w:ascii="Times New Roman" w:hAnsi="Times New Roman" w:cs="Times New Roman"/>
                <w:sz w:val="24"/>
                <w:szCs w:val="24"/>
              </w:rPr>
            </w:pPr>
          </w:p>
        </w:tc>
      </w:tr>
      <w:tr w:rsidR="00265C09" w:rsidRPr="00B469D5" w14:paraId="0B64B0E5" w14:textId="77777777" w:rsidTr="00265C09">
        <w:tc>
          <w:tcPr>
            <w:tcW w:w="2531" w:type="dxa"/>
          </w:tcPr>
          <w:p w14:paraId="4ADEF0DC" w14:textId="77777777" w:rsidR="00D82B5B" w:rsidRPr="00A23924" w:rsidRDefault="00D82B5B" w:rsidP="00D82B5B">
            <w:pPr>
              <w:jc w:val="both"/>
              <w:rPr>
                <w:rFonts w:ascii="Times New Roman" w:hAnsi="Times New Roman" w:cs="Times New Roman"/>
                <w:sz w:val="24"/>
                <w:szCs w:val="24"/>
              </w:rPr>
            </w:pPr>
            <w:r w:rsidRPr="00A23924">
              <w:rPr>
                <w:rFonts w:ascii="Times New Roman" w:hAnsi="Times New Roman" w:cs="Times New Roman"/>
                <w:b/>
                <w:bCs/>
                <w:sz w:val="24"/>
                <w:szCs w:val="24"/>
              </w:rPr>
              <w:t>Тема 6</w:t>
            </w:r>
            <w:r w:rsidRPr="00A23924">
              <w:rPr>
                <w:rFonts w:ascii="Times New Roman" w:hAnsi="Times New Roman" w:cs="Times New Roman"/>
                <w:sz w:val="24"/>
                <w:szCs w:val="24"/>
              </w:rPr>
              <w:t>. Кинематограф других стран</w:t>
            </w:r>
          </w:p>
          <w:p w14:paraId="6A72F237" w14:textId="0E4DC5AF" w:rsidR="00265C09" w:rsidRPr="00A23924" w:rsidRDefault="00265C09" w:rsidP="00D82B5B">
            <w:pPr>
              <w:jc w:val="both"/>
              <w:rPr>
                <w:rFonts w:ascii="Times New Roman" w:hAnsi="Times New Roman" w:cs="Times New Roman"/>
                <w:sz w:val="24"/>
                <w:szCs w:val="24"/>
              </w:rPr>
            </w:pPr>
          </w:p>
        </w:tc>
        <w:tc>
          <w:tcPr>
            <w:tcW w:w="4656" w:type="dxa"/>
          </w:tcPr>
          <w:p w14:paraId="1825C208" w14:textId="5CC7C107" w:rsidR="00265C09" w:rsidRPr="00A23924" w:rsidRDefault="00B56544" w:rsidP="00E159F8">
            <w:pPr>
              <w:jc w:val="both"/>
              <w:rPr>
                <w:rFonts w:ascii="Times New Roman" w:hAnsi="Times New Roman" w:cs="Times New Roman"/>
                <w:sz w:val="24"/>
                <w:szCs w:val="24"/>
              </w:rPr>
            </w:pPr>
            <w:r w:rsidRPr="00A23924">
              <w:rPr>
                <w:rFonts w:ascii="Times New Roman" w:hAnsi="Times New Roman" w:cs="Times New Roman"/>
                <w:sz w:val="24"/>
                <w:szCs w:val="24"/>
              </w:rPr>
              <w:t>Кинематограф Южной Кореи. Кинематограф Японии. Кино Индии. Кино стран Латинской Америки</w:t>
            </w:r>
          </w:p>
        </w:tc>
        <w:tc>
          <w:tcPr>
            <w:tcW w:w="2158" w:type="dxa"/>
            <w:vMerge/>
          </w:tcPr>
          <w:p w14:paraId="176150C7" w14:textId="171E3FD7" w:rsidR="00265C09" w:rsidRPr="00B469D5" w:rsidRDefault="00265C09" w:rsidP="00E159F8">
            <w:pPr>
              <w:keepNext/>
              <w:jc w:val="both"/>
              <w:rPr>
                <w:rFonts w:ascii="Times New Roman" w:hAnsi="Times New Roman" w:cs="Times New Roman"/>
                <w:sz w:val="24"/>
                <w:szCs w:val="24"/>
              </w:rPr>
            </w:pPr>
          </w:p>
        </w:tc>
      </w:tr>
      <w:tr w:rsidR="00265C09" w:rsidRPr="00B469D5" w14:paraId="52CF6955" w14:textId="77777777" w:rsidTr="00265C09">
        <w:tc>
          <w:tcPr>
            <w:tcW w:w="2531" w:type="dxa"/>
          </w:tcPr>
          <w:p w14:paraId="10ED51F9" w14:textId="58A5847E" w:rsidR="00265C09" w:rsidRPr="00A23924" w:rsidRDefault="00D82B5B" w:rsidP="002139A9">
            <w:pPr>
              <w:jc w:val="both"/>
              <w:rPr>
                <w:rFonts w:ascii="Times New Roman" w:hAnsi="Times New Roman" w:cs="Times New Roman"/>
                <w:sz w:val="24"/>
                <w:szCs w:val="24"/>
              </w:rPr>
            </w:pPr>
            <w:r w:rsidRPr="00A23924">
              <w:rPr>
                <w:rFonts w:ascii="Times New Roman" w:hAnsi="Times New Roman" w:cs="Times New Roman"/>
                <w:b/>
                <w:bCs/>
                <w:sz w:val="24"/>
                <w:szCs w:val="24"/>
              </w:rPr>
              <w:lastRenderedPageBreak/>
              <w:t>Тема 7.</w:t>
            </w:r>
            <w:r w:rsidRPr="00A23924">
              <w:rPr>
                <w:rFonts w:ascii="Times New Roman" w:hAnsi="Times New Roman" w:cs="Times New Roman"/>
                <w:sz w:val="24"/>
                <w:szCs w:val="24"/>
              </w:rPr>
              <w:t xml:space="preserve"> Виды и жанры</w:t>
            </w:r>
          </w:p>
        </w:tc>
        <w:tc>
          <w:tcPr>
            <w:tcW w:w="4656" w:type="dxa"/>
          </w:tcPr>
          <w:p w14:paraId="59095044" w14:textId="72526DD7" w:rsidR="00265C09" w:rsidRPr="00A23924" w:rsidRDefault="00B56544" w:rsidP="001B2687">
            <w:pPr>
              <w:jc w:val="both"/>
              <w:rPr>
                <w:rFonts w:ascii="Times New Roman" w:hAnsi="Times New Roman" w:cs="Times New Roman"/>
                <w:sz w:val="24"/>
                <w:szCs w:val="24"/>
              </w:rPr>
            </w:pPr>
            <w:r w:rsidRPr="00A23924">
              <w:rPr>
                <w:rFonts w:ascii="Times New Roman" w:hAnsi="Times New Roman" w:cs="Times New Roman"/>
                <w:sz w:val="24"/>
                <w:szCs w:val="24"/>
              </w:rPr>
              <w:t>Жанры игрового фильма. Классификация жанров. Кинофестивали группы «А»: Венеция, Канны, Берлин.</w:t>
            </w:r>
          </w:p>
        </w:tc>
        <w:tc>
          <w:tcPr>
            <w:tcW w:w="2158" w:type="dxa"/>
            <w:vMerge/>
          </w:tcPr>
          <w:p w14:paraId="59D17056" w14:textId="514F3CF4" w:rsidR="00265C09" w:rsidRPr="00B469D5" w:rsidRDefault="00265C09" w:rsidP="00E159F8">
            <w:pPr>
              <w:keepNext/>
              <w:jc w:val="both"/>
              <w:rPr>
                <w:rFonts w:ascii="Times New Roman" w:hAnsi="Times New Roman" w:cs="Times New Roman"/>
                <w:sz w:val="24"/>
                <w:szCs w:val="24"/>
              </w:rPr>
            </w:pPr>
          </w:p>
        </w:tc>
      </w:tr>
    </w:tbl>
    <w:p w14:paraId="226FDCE4" w14:textId="622F54B8" w:rsidR="00E81491" w:rsidRDefault="00E6250F" w:rsidP="007E0043">
      <w:pPr>
        <w:keepNext/>
        <w:jc w:val="both"/>
        <w:rPr>
          <w:rFonts w:ascii="Times New Roman" w:hAnsi="Times New Roman" w:cs="Times New Roman"/>
          <w:b/>
          <w:bCs/>
          <w:sz w:val="28"/>
          <w:szCs w:val="28"/>
        </w:rPr>
      </w:pPr>
      <w:r>
        <w:rPr>
          <w:rFonts w:ascii="Times New Roman" w:hAnsi="Times New Roman" w:cs="Times New Roman"/>
          <w:b/>
          <w:bCs/>
          <w:sz w:val="28"/>
          <w:szCs w:val="28"/>
        </w:rPr>
        <w:lastRenderedPageBreak/>
        <w:t>6</w:t>
      </w:r>
      <w:r w:rsidR="00973180" w:rsidRPr="00973180">
        <w:rPr>
          <w:rFonts w:ascii="Times New Roman" w:hAnsi="Times New Roman" w:cs="Times New Roman"/>
          <w:b/>
          <w:bCs/>
          <w:sz w:val="28"/>
          <w:szCs w:val="28"/>
        </w:rPr>
        <w:t>.2. Перечень вопросов, заданий, тем для подготовки к текущему контролю</w:t>
      </w:r>
    </w:p>
    <w:p w14:paraId="7EB05F87" w14:textId="414FA047" w:rsidR="009E1B36" w:rsidRDefault="00973180" w:rsidP="00E81491">
      <w:pPr>
        <w:keepNext/>
        <w:jc w:val="center"/>
        <w:rPr>
          <w:rFonts w:ascii="Times New Roman" w:hAnsi="Times New Roman" w:cs="Times New Roman"/>
          <w:b/>
          <w:bCs/>
          <w:sz w:val="28"/>
          <w:szCs w:val="28"/>
        </w:rPr>
      </w:pPr>
      <w:r w:rsidRPr="00973180">
        <w:rPr>
          <w:rFonts w:ascii="Times New Roman" w:hAnsi="Times New Roman" w:cs="Times New Roman"/>
          <w:b/>
          <w:bCs/>
          <w:sz w:val="28"/>
          <w:szCs w:val="28"/>
        </w:rPr>
        <w:t xml:space="preserve">Перечень тем для подготовки презентаций </w:t>
      </w:r>
      <w:r w:rsidR="00EB0599">
        <w:rPr>
          <w:rFonts w:ascii="Times New Roman" w:hAnsi="Times New Roman" w:cs="Times New Roman"/>
          <w:b/>
          <w:bCs/>
          <w:sz w:val="28"/>
          <w:szCs w:val="28"/>
        </w:rPr>
        <w:t>для СРС</w:t>
      </w:r>
    </w:p>
    <w:p w14:paraId="0896D364" w14:textId="2F69F4C8" w:rsidR="00DD7E07" w:rsidRPr="006633F6" w:rsidRDefault="00DD7E07" w:rsidP="006633F6">
      <w:pPr>
        <w:pStyle w:val="a7"/>
        <w:keepNext/>
        <w:numPr>
          <w:ilvl w:val="0"/>
          <w:numId w:val="15"/>
        </w:numPr>
        <w:jc w:val="both"/>
        <w:rPr>
          <w:rFonts w:ascii="Times New Roman" w:hAnsi="Times New Roman" w:cs="Times New Roman"/>
          <w:sz w:val="28"/>
          <w:szCs w:val="28"/>
        </w:rPr>
      </w:pPr>
      <w:r w:rsidRPr="006633F6">
        <w:rPr>
          <w:rFonts w:ascii="Times New Roman" w:hAnsi="Times New Roman" w:cs="Times New Roman"/>
          <w:sz w:val="28"/>
          <w:szCs w:val="28"/>
        </w:rPr>
        <w:t xml:space="preserve">Становление кино как вида искусства. </w:t>
      </w:r>
    </w:p>
    <w:p w14:paraId="130B49AB" w14:textId="79C2837D" w:rsidR="00DD7E07" w:rsidRPr="006633F6" w:rsidRDefault="00DD7E07" w:rsidP="006633F6">
      <w:pPr>
        <w:pStyle w:val="a7"/>
        <w:keepNext/>
        <w:numPr>
          <w:ilvl w:val="0"/>
          <w:numId w:val="15"/>
        </w:numPr>
        <w:jc w:val="both"/>
        <w:rPr>
          <w:rFonts w:ascii="Times New Roman" w:hAnsi="Times New Roman" w:cs="Times New Roman"/>
          <w:sz w:val="28"/>
          <w:szCs w:val="28"/>
        </w:rPr>
      </w:pPr>
      <w:r w:rsidRPr="006633F6">
        <w:rPr>
          <w:rFonts w:ascii="Times New Roman" w:hAnsi="Times New Roman" w:cs="Times New Roman"/>
          <w:sz w:val="28"/>
          <w:szCs w:val="28"/>
        </w:rPr>
        <w:t xml:space="preserve">Ранний период в истории кино Франции. От Люмьера до </w:t>
      </w:r>
      <w:proofErr w:type="spellStart"/>
      <w:r w:rsidRPr="006633F6">
        <w:rPr>
          <w:rFonts w:ascii="Times New Roman" w:hAnsi="Times New Roman" w:cs="Times New Roman"/>
          <w:sz w:val="28"/>
          <w:szCs w:val="28"/>
        </w:rPr>
        <w:t>Мельеса</w:t>
      </w:r>
      <w:proofErr w:type="spellEnd"/>
      <w:r w:rsidRPr="006633F6">
        <w:rPr>
          <w:rFonts w:ascii="Times New Roman" w:hAnsi="Times New Roman" w:cs="Times New Roman"/>
          <w:sz w:val="28"/>
          <w:szCs w:val="28"/>
        </w:rPr>
        <w:t xml:space="preserve">. </w:t>
      </w:r>
    </w:p>
    <w:p w14:paraId="6FBEB413" w14:textId="31B3975D" w:rsidR="00DD7E07" w:rsidRPr="006633F6" w:rsidRDefault="00DD7E07" w:rsidP="006633F6">
      <w:pPr>
        <w:pStyle w:val="a7"/>
        <w:keepNext/>
        <w:numPr>
          <w:ilvl w:val="0"/>
          <w:numId w:val="15"/>
        </w:numPr>
        <w:jc w:val="both"/>
        <w:rPr>
          <w:rFonts w:ascii="Times New Roman" w:hAnsi="Times New Roman" w:cs="Times New Roman"/>
          <w:sz w:val="28"/>
          <w:szCs w:val="28"/>
        </w:rPr>
      </w:pPr>
      <w:r w:rsidRPr="006633F6">
        <w:rPr>
          <w:rFonts w:ascii="Times New Roman" w:hAnsi="Times New Roman" w:cs="Times New Roman"/>
          <w:sz w:val="28"/>
          <w:szCs w:val="28"/>
        </w:rPr>
        <w:t xml:space="preserve">Формирование американской </w:t>
      </w:r>
      <w:proofErr w:type="spellStart"/>
      <w:r w:rsidRPr="006633F6">
        <w:rPr>
          <w:rFonts w:ascii="Times New Roman" w:hAnsi="Times New Roman" w:cs="Times New Roman"/>
          <w:sz w:val="28"/>
          <w:szCs w:val="28"/>
        </w:rPr>
        <w:t>кинокультуры</w:t>
      </w:r>
      <w:proofErr w:type="spellEnd"/>
      <w:r w:rsidRPr="006633F6">
        <w:rPr>
          <w:rFonts w:ascii="Times New Roman" w:hAnsi="Times New Roman" w:cs="Times New Roman"/>
          <w:sz w:val="28"/>
          <w:szCs w:val="28"/>
        </w:rPr>
        <w:t>.</w:t>
      </w:r>
    </w:p>
    <w:p w14:paraId="6B48130A" w14:textId="729D10E9" w:rsidR="00DD7E07" w:rsidRPr="006633F6" w:rsidRDefault="00DD7E07" w:rsidP="006633F6">
      <w:pPr>
        <w:pStyle w:val="a7"/>
        <w:keepNext/>
        <w:numPr>
          <w:ilvl w:val="0"/>
          <w:numId w:val="15"/>
        </w:numPr>
        <w:jc w:val="both"/>
        <w:rPr>
          <w:rFonts w:ascii="Times New Roman" w:hAnsi="Times New Roman" w:cs="Times New Roman"/>
          <w:sz w:val="28"/>
          <w:szCs w:val="28"/>
        </w:rPr>
      </w:pPr>
      <w:r w:rsidRPr="006633F6">
        <w:rPr>
          <w:rFonts w:ascii="Times New Roman" w:hAnsi="Times New Roman" w:cs="Times New Roman"/>
          <w:sz w:val="28"/>
          <w:szCs w:val="28"/>
        </w:rPr>
        <w:t>Эволюция американской кинокомедии. Творчество Чарльза Чаплина.</w:t>
      </w:r>
    </w:p>
    <w:p w14:paraId="6A281D12" w14:textId="1D60144D" w:rsidR="006633F6" w:rsidRPr="006633F6" w:rsidRDefault="00DD7E07" w:rsidP="006633F6">
      <w:pPr>
        <w:pStyle w:val="a7"/>
        <w:keepNext/>
        <w:numPr>
          <w:ilvl w:val="0"/>
          <w:numId w:val="15"/>
        </w:numPr>
        <w:jc w:val="both"/>
        <w:rPr>
          <w:rFonts w:ascii="Times New Roman" w:hAnsi="Times New Roman" w:cs="Times New Roman"/>
          <w:sz w:val="28"/>
          <w:szCs w:val="28"/>
        </w:rPr>
      </w:pPr>
      <w:r w:rsidRPr="006633F6">
        <w:rPr>
          <w:rFonts w:ascii="Times New Roman" w:hAnsi="Times New Roman" w:cs="Times New Roman"/>
          <w:sz w:val="28"/>
          <w:szCs w:val="28"/>
        </w:rPr>
        <w:t>Творчество Сергея Эйзенштейна.</w:t>
      </w:r>
    </w:p>
    <w:p w14:paraId="5C10FF58" w14:textId="7C03D32A" w:rsidR="00DD7E07" w:rsidRPr="006633F6" w:rsidRDefault="00DD7E07" w:rsidP="006633F6">
      <w:pPr>
        <w:pStyle w:val="a7"/>
        <w:keepNext/>
        <w:numPr>
          <w:ilvl w:val="0"/>
          <w:numId w:val="15"/>
        </w:numPr>
        <w:jc w:val="both"/>
        <w:rPr>
          <w:rFonts w:ascii="Times New Roman" w:hAnsi="Times New Roman" w:cs="Times New Roman"/>
          <w:sz w:val="28"/>
          <w:szCs w:val="28"/>
        </w:rPr>
      </w:pPr>
      <w:r w:rsidRPr="006633F6">
        <w:rPr>
          <w:rFonts w:ascii="Times New Roman" w:hAnsi="Times New Roman" w:cs="Times New Roman"/>
          <w:sz w:val="28"/>
          <w:szCs w:val="28"/>
        </w:rPr>
        <w:t xml:space="preserve">Документальная киношкола России. Творчество </w:t>
      </w:r>
      <w:proofErr w:type="spellStart"/>
      <w:r w:rsidRPr="006633F6">
        <w:rPr>
          <w:rFonts w:ascii="Times New Roman" w:hAnsi="Times New Roman" w:cs="Times New Roman"/>
          <w:sz w:val="28"/>
          <w:szCs w:val="28"/>
        </w:rPr>
        <w:t>Дзиги</w:t>
      </w:r>
      <w:proofErr w:type="spellEnd"/>
      <w:r w:rsidRPr="006633F6">
        <w:rPr>
          <w:rFonts w:ascii="Times New Roman" w:hAnsi="Times New Roman" w:cs="Times New Roman"/>
          <w:sz w:val="28"/>
          <w:szCs w:val="28"/>
        </w:rPr>
        <w:t xml:space="preserve"> </w:t>
      </w:r>
      <w:proofErr w:type="spellStart"/>
      <w:r w:rsidRPr="006633F6">
        <w:rPr>
          <w:rFonts w:ascii="Times New Roman" w:hAnsi="Times New Roman" w:cs="Times New Roman"/>
          <w:sz w:val="28"/>
          <w:szCs w:val="28"/>
        </w:rPr>
        <w:t>Вертова</w:t>
      </w:r>
      <w:proofErr w:type="spellEnd"/>
      <w:r w:rsidRPr="006633F6">
        <w:rPr>
          <w:rFonts w:ascii="Times New Roman" w:hAnsi="Times New Roman" w:cs="Times New Roman"/>
          <w:sz w:val="28"/>
          <w:szCs w:val="28"/>
        </w:rPr>
        <w:t>.</w:t>
      </w:r>
    </w:p>
    <w:p w14:paraId="70EDB595" w14:textId="5D8FC0F0" w:rsidR="00DD7E07" w:rsidRPr="006633F6" w:rsidRDefault="00DD7E07" w:rsidP="006633F6">
      <w:pPr>
        <w:pStyle w:val="a7"/>
        <w:keepNext/>
        <w:numPr>
          <w:ilvl w:val="0"/>
          <w:numId w:val="15"/>
        </w:numPr>
        <w:jc w:val="both"/>
        <w:rPr>
          <w:rFonts w:ascii="Times New Roman" w:hAnsi="Times New Roman" w:cs="Times New Roman"/>
          <w:sz w:val="28"/>
          <w:szCs w:val="28"/>
        </w:rPr>
      </w:pPr>
      <w:r w:rsidRPr="006633F6">
        <w:rPr>
          <w:rFonts w:ascii="Times New Roman" w:hAnsi="Times New Roman" w:cs="Times New Roman"/>
          <w:sz w:val="28"/>
          <w:szCs w:val="28"/>
        </w:rPr>
        <w:t>«Новая волна» во Франции</w:t>
      </w:r>
    </w:p>
    <w:p w14:paraId="6EE9912D" w14:textId="7DF46DEB" w:rsidR="006633F6" w:rsidRPr="006633F6" w:rsidRDefault="006633F6" w:rsidP="006633F6">
      <w:pPr>
        <w:pStyle w:val="a7"/>
        <w:keepNext/>
        <w:numPr>
          <w:ilvl w:val="0"/>
          <w:numId w:val="15"/>
        </w:numPr>
        <w:jc w:val="both"/>
        <w:rPr>
          <w:rFonts w:ascii="Times New Roman" w:hAnsi="Times New Roman" w:cs="Times New Roman"/>
          <w:sz w:val="28"/>
          <w:szCs w:val="28"/>
        </w:rPr>
      </w:pPr>
      <w:r w:rsidRPr="006633F6">
        <w:rPr>
          <w:rFonts w:ascii="Times New Roman" w:hAnsi="Times New Roman" w:cs="Times New Roman"/>
          <w:sz w:val="28"/>
          <w:szCs w:val="28"/>
        </w:rPr>
        <w:t>Основные мотивы и стилистически особенности фильмов Микеланджело Антониони</w:t>
      </w:r>
    </w:p>
    <w:p w14:paraId="2529D85E" w14:textId="7E38E717" w:rsidR="006633F6" w:rsidRPr="006633F6" w:rsidRDefault="006633F6" w:rsidP="006633F6">
      <w:pPr>
        <w:pStyle w:val="a7"/>
        <w:keepNext/>
        <w:numPr>
          <w:ilvl w:val="0"/>
          <w:numId w:val="15"/>
        </w:numPr>
        <w:jc w:val="both"/>
        <w:rPr>
          <w:rFonts w:ascii="Times New Roman" w:hAnsi="Times New Roman" w:cs="Times New Roman"/>
          <w:sz w:val="28"/>
          <w:szCs w:val="28"/>
        </w:rPr>
      </w:pPr>
      <w:r w:rsidRPr="006633F6">
        <w:rPr>
          <w:rFonts w:ascii="Times New Roman" w:hAnsi="Times New Roman" w:cs="Times New Roman"/>
          <w:sz w:val="28"/>
          <w:szCs w:val="28"/>
        </w:rPr>
        <w:t>Ингмар Бергман и его оппоненты</w:t>
      </w:r>
    </w:p>
    <w:p w14:paraId="57847901" w14:textId="77777777" w:rsidR="006633F6" w:rsidRPr="006633F6" w:rsidRDefault="006633F6" w:rsidP="006633F6">
      <w:pPr>
        <w:pStyle w:val="a7"/>
        <w:keepNext/>
        <w:numPr>
          <w:ilvl w:val="0"/>
          <w:numId w:val="15"/>
        </w:numPr>
        <w:jc w:val="both"/>
        <w:rPr>
          <w:rFonts w:ascii="Times New Roman" w:hAnsi="Times New Roman" w:cs="Times New Roman"/>
          <w:sz w:val="28"/>
          <w:szCs w:val="28"/>
        </w:rPr>
      </w:pPr>
      <w:r w:rsidRPr="006633F6">
        <w:rPr>
          <w:rFonts w:ascii="Times New Roman" w:hAnsi="Times New Roman" w:cs="Times New Roman"/>
          <w:sz w:val="28"/>
          <w:szCs w:val="28"/>
        </w:rPr>
        <w:t xml:space="preserve">Итальянский неореализм. </w:t>
      </w:r>
    </w:p>
    <w:p w14:paraId="4A0E37ED" w14:textId="77777777" w:rsidR="006633F6" w:rsidRPr="006633F6" w:rsidRDefault="006633F6" w:rsidP="006633F6">
      <w:pPr>
        <w:pStyle w:val="a7"/>
        <w:keepNext/>
        <w:numPr>
          <w:ilvl w:val="0"/>
          <w:numId w:val="15"/>
        </w:numPr>
        <w:jc w:val="both"/>
        <w:rPr>
          <w:rFonts w:ascii="Times New Roman" w:hAnsi="Times New Roman" w:cs="Times New Roman"/>
          <w:sz w:val="28"/>
          <w:szCs w:val="28"/>
        </w:rPr>
      </w:pPr>
      <w:r w:rsidRPr="006633F6">
        <w:rPr>
          <w:rFonts w:ascii="Times New Roman" w:hAnsi="Times New Roman" w:cs="Times New Roman"/>
          <w:sz w:val="28"/>
          <w:szCs w:val="28"/>
        </w:rPr>
        <w:t xml:space="preserve">Творчество </w:t>
      </w:r>
      <w:proofErr w:type="spellStart"/>
      <w:r w:rsidRPr="006633F6">
        <w:rPr>
          <w:rFonts w:ascii="Times New Roman" w:hAnsi="Times New Roman" w:cs="Times New Roman"/>
          <w:sz w:val="28"/>
          <w:szCs w:val="28"/>
        </w:rPr>
        <w:t>Лукино</w:t>
      </w:r>
      <w:proofErr w:type="spellEnd"/>
      <w:r w:rsidRPr="006633F6">
        <w:rPr>
          <w:rFonts w:ascii="Times New Roman" w:hAnsi="Times New Roman" w:cs="Times New Roman"/>
          <w:sz w:val="28"/>
          <w:szCs w:val="28"/>
        </w:rPr>
        <w:t xml:space="preserve"> </w:t>
      </w:r>
      <w:proofErr w:type="spellStart"/>
      <w:r w:rsidRPr="006633F6">
        <w:rPr>
          <w:rFonts w:ascii="Times New Roman" w:hAnsi="Times New Roman" w:cs="Times New Roman"/>
          <w:sz w:val="28"/>
          <w:szCs w:val="28"/>
        </w:rPr>
        <w:t>Висконти</w:t>
      </w:r>
      <w:proofErr w:type="spellEnd"/>
      <w:r w:rsidRPr="006633F6">
        <w:rPr>
          <w:rFonts w:ascii="Times New Roman" w:hAnsi="Times New Roman" w:cs="Times New Roman"/>
          <w:sz w:val="28"/>
          <w:szCs w:val="28"/>
        </w:rPr>
        <w:t>.</w:t>
      </w:r>
    </w:p>
    <w:p w14:paraId="5D37DFD7" w14:textId="670B28C9" w:rsidR="006633F6" w:rsidRPr="006633F6" w:rsidRDefault="006633F6" w:rsidP="006633F6">
      <w:pPr>
        <w:pStyle w:val="a7"/>
        <w:keepNext/>
        <w:numPr>
          <w:ilvl w:val="0"/>
          <w:numId w:val="15"/>
        </w:numPr>
        <w:jc w:val="both"/>
        <w:rPr>
          <w:rFonts w:ascii="Times New Roman" w:hAnsi="Times New Roman" w:cs="Times New Roman"/>
          <w:sz w:val="28"/>
          <w:szCs w:val="28"/>
        </w:rPr>
      </w:pPr>
      <w:r w:rsidRPr="006633F6">
        <w:rPr>
          <w:rFonts w:ascii="Times New Roman" w:hAnsi="Times New Roman" w:cs="Times New Roman"/>
          <w:sz w:val="28"/>
          <w:szCs w:val="28"/>
        </w:rPr>
        <w:t xml:space="preserve">Творчество </w:t>
      </w:r>
      <w:r w:rsidR="001323CF" w:rsidRPr="006633F6">
        <w:rPr>
          <w:rFonts w:ascii="Times New Roman" w:hAnsi="Times New Roman" w:cs="Times New Roman"/>
          <w:sz w:val="28"/>
          <w:szCs w:val="28"/>
        </w:rPr>
        <w:t>Микеланджело</w:t>
      </w:r>
      <w:r w:rsidRPr="006633F6">
        <w:rPr>
          <w:rFonts w:ascii="Times New Roman" w:hAnsi="Times New Roman" w:cs="Times New Roman"/>
          <w:sz w:val="28"/>
          <w:szCs w:val="28"/>
        </w:rPr>
        <w:t xml:space="preserve"> Антониони. </w:t>
      </w:r>
    </w:p>
    <w:p w14:paraId="0993D341" w14:textId="77777777" w:rsidR="006633F6" w:rsidRPr="006633F6" w:rsidRDefault="006633F6" w:rsidP="006633F6">
      <w:pPr>
        <w:pStyle w:val="a7"/>
        <w:keepNext/>
        <w:numPr>
          <w:ilvl w:val="0"/>
          <w:numId w:val="15"/>
        </w:numPr>
        <w:jc w:val="both"/>
        <w:rPr>
          <w:rFonts w:ascii="Times New Roman" w:hAnsi="Times New Roman" w:cs="Times New Roman"/>
          <w:sz w:val="28"/>
          <w:szCs w:val="28"/>
        </w:rPr>
      </w:pPr>
      <w:r w:rsidRPr="006633F6">
        <w:rPr>
          <w:rFonts w:ascii="Times New Roman" w:hAnsi="Times New Roman" w:cs="Times New Roman"/>
          <w:sz w:val="28"/>
          <w:szCs w:val="28"/>
        </w:rPr>
        <w:t xml:space="preserve">Творчество Федерико Феллини </w:t>
      </w:r>
    </w:p>
    <w:p w14:paraId="5B20D8BF" w14:textId="77777777" w:rsidR="006633F6" w:rsidRPr="006633F6" w:rsidRDefault="006633F6" w:rsidP="006633F6">
      <w:pPr>
        <w:pStyle w:val="a7"/>
        <w:keepNext/>
        <w:numPr>
          <w:ilvl w:val="0"/>
          <w:numId w:val="15"/>
        </w:numPr>
        <w:jc w:val="both"/>
        <w:rPr>
          <w:rFonts w:ascii="Times New Roman" w:hAnsi="Times New Roman" w:cs="Times New Roman"/>
          <w:sz w:val="28"/>
          <w:szCs w:val="28"/>
        </w:rPr>
      </w:pPr>
      <w:r w:rsidRPr="006633F6">
        <w:rPr>
          <w:rFonts w:ascii="Times New Roman" w:hAnsi="Times New Roman" w:cs="Times New Roman"/>
          <w:sz w:val="28"/>
          <w:szCs w:val="28"/>
        </w:rPr>
        <w:t xml:space="preserve">Творчество Бернардо </w:t>
      </w:r>
      <w:proofErr w:type="spellStart"/>
      <w:r w:rsidRPr="006633F6">
        <w:rPr>
          <w:rFonts w:ascii="Times New Roman" w:hAnsi="Times New Roman" w:cs="Times New Roman"/>
          <w:sz w:val="28"/>
          <w:szCs w:val="28"/>
        </w:rPr>
        <w:t>Бертолуччи</w:t>
      </w:r>
      <w:proofErr w:type="spellEnd"/>
      <w:r w:rsidRPr="006633F6">
        <w:rPr>
          <w:rFonts w:ascii="Times New Roman" w:hAnsi="Times New Roman" w:cs="Times New Roman"/>
          <w:sz w:val="28"/>
          <w:szCs w:val="28"/>
        </w:rPr>
        <w:t xml:space="preserve">. </w:t>
      </w:r>
    </w:p>
    <w:p w14:paraId="68066C3E" w14:textId="0FF5934E" w:rsidR="006633F6" w:rsidRPr="006633F6" w:rsidRDefault="006633F6" w:rsidP="006633F6">
      <w:pPr>
        <w:pStyle w:val="a7"/>
        <w:keepNext/>
        <w:numPr>
          <w:ilvl w:val="0"/>
          <w:numId w:val="15"/>
        </w:numPr>
        <w:jc w:val="both"/>
        <w:rPr>
          <w:rFonts w:ascii="Times New Roman" w:hAnsi="Times New Roman" w:cs="Times New Roman"/>
          <w:sz w:val="28"/>
          <w:szCs w:val="28"/>
        </w:rPr>
      </w:pPr>
      <w:r w:rsidRPr="006633F6">
        <w:rPr>
          <w:rFonts w:ascii="Times New Roman" w:hAnsi="Times New Roman" w:cs="Times New Roman"/>
          <w:sz w:val="28"/>
          <w:szCs w:val="28"/>
        </w:rPr>
        <w:t>Шведский кинематограф. Ингмар Бергман и его школа</w:t>
      </w:r>
    </w:p>
    <w:p w14:paraId="0FA62AC4" w14:textId="4BEE087B" w:rsidR="006633F6" w:rsidRPr="006633F6" w:rsidRDefault="006633F6" w:rsidP="006633F6">
      <w:pPr>
        <w:pStyle w:val="a7"/>
        <w:keepNext/>
        <w:numPr>
          <w:ilvl w:val="0"/>
          <w:numId w:val="15"/>
        </w:numPr>
        <w:jc w:val="both"/>
        <w:rPr>
          <w:rFonts w:ascii="Times New Roman" w:hAnsi="Times New Roman" w:cs="Times New Roman"/>
          <w:sz w:val="28"/>
          <w:szCs w:val="28"/>
        </w:rPr>
      </w:pPr>
      <w:r w:rsidRPr="006633F6">
        <w:rPr>
          <w:rFonts w:ascii="Times New Roman" w:hAnsi="Times New Roman" w:cs="Times New Roman"/>
          <w:sz w:val="28"/>
          <w:szCs w:val="28"/>
        </w:rPr>
        <w:t>История создания и принципы построения фильма «Баллада о солдате».</w:t>
      </w:r>
    </w:p>
    <w:p w14:paraId="12D9B0D2" w14:textId="5469D901" w:rsidR="00DD7E07" w:rsidRPr="006633F6" w:rsidRDefault="00DD7E07" w:rsidP="006633F6">
      <w:pPr>
        <w:pStyle w:val="a7"/>
        <w:keepNext/>
        <w:numPr>
          <w:ilvl w:val="0"/>
          <w:numId w:val="15"/>
        </w:numPr>
        <w:jc w:val="both"/>
        <w:rPr>
          <w:rFonts w:ascii="Times New Roman" w:hAnsi="Times New Roman" w:cs="Times New Roman"/>
          <w:sz w:val="28"/>
          <w:szCs w:val="28"/>
        </w:rPr>
      </w:pPr>
      <w:r w:rsidRPr="006633F6">
        <w:rPr>
          <w:rFonts w:ascii="Times New Roman" w:hAnsi="Times New Roman" w:cs="Times New Roman"/>
          <w:sz w:val="28"/>
          <w:szCs w:val="28"/>
        </w:rPr>
        <w:t>Появление «нового немецкого кино» в ФРГ</w:t>
      </w:r>
    </w:p>
    <w:p w14:paraId="7BB6D38D" w14:textId="1628072F" w:rsidR="00DD7E07" w:rsidRPr="006633F6" w:rsidRDefault="00DD7E07" w:rsidP="006633F6">
      <w:pPr>
        <w:pStyle w:val="a7"/>
        <w:keepNext/>
        <w:numPr>
          <w:ilvl w:val="0"/>
          <w:numId w:val="15"/>
        </w:numPr>
        <w:jc w:val="both"/>
        <w:rPr>
          <w:rFonts w:ascii="Times New Roman" w:hAnsi="Times New Roman" w:cs="Times New Roman"/>
          <w:sz w:val="28"/>
          <w:szCs w:val="28"/>
        </w:rPr>
      </w:pPr>
      <w:r w:rsidRPr="006633F6">
        <w:rPr>
          <w:rFonts w:ascii="Times New Roman" w:hAnsi="Times New Roman" w:cs="Times New Roman"/>
          <w:sz w:val="28"/>
          <w:szCs w:val="28"/>
        </w:rPr>
        <w:t xml:space="preserve">Кинематограф США 1960-х </w:t>
      </w:r>
      <w:proofErr w:type="gramStart"/>
      <w:r w:rsidRPr="006633F6">
        <w:rPr>
          <w:rFonts w:ascii="Times New Roman" w:hAnsi="Times New Roman" w:cs="Times New Roman"/>
          <w:sz w:val="28"/>
          <w:szCs w:val="28"/>
        </w:rPr>
        <w:t>гг..</w:t>
      </w:r>
      <w:proofErr w:type="gramEnd"/>
    </w:p>
    <w:p w14:paraId="18A849DA" w14:textId="119A4AB9" w:rsidR="006633F6" w:rsidRPr="006633F6" w:rsidRDefault="006633F6" w:rsidP="006633F6">
      <w:pPr>
        <w:pStyle w:val="a7"/>
        <w:keepNext/>
        <w:numPr>
          <w:ilvl w:val="0"/>
          <w:numId w:val="15"/>
        </w:numPr>
        <w:jc w:val="both"/>
        <w:rPr>
          <w:rFonts w:ascii="Times New Roman" w:hAnsi="Times New Roman" w:cs="Times New Roman"/>
          <w:sz w:val="28"/>
          <w:szCs w:val="28"/>
        </w:rPr>
      </w:pPr>
      <w:r w:rsidRPr="006633F6">
        <w:rPr>
          <w:rFonts w:ascii="Times New Roman" w:hAnsi="Times New Roman" w:cs="Times New Roman"/>
          <w:sz w:val="28"/>
          <w:szCs w:val="28"/>
        </w:rPr>
        <w:t>«Рассерженные» в английском кино (1950-е — 1960-е гг.).</w:t>
      </w:r>
    </w:p>
    <w:p w14:paraId="1C4FC6AE" w14:textId="4E3020D0" w:rsidR="006633F6" w:rsidRPr="006633F6" w:rsidRDefault="006633F6" w:rsidP="006633F6">
      <w:pPr>
        <w:pStyle w:val="a7"/>
        <w:keepNext/>
        <w:numPr>
          <w:ilvl w:val="0"/>
          <w:numId w:val="15"/>
        </w:numPr>
        <w:jc w:val="both"/>
        <w:rPr>
          <w:rFonts w:ascii="Times New Roman" w:hAnsi="Times New Roman" w:cs="Times New Roman"/>
          <w:sz w:val="28"/>
          <w:szCs w:val="28"/>
        </w:rPr>
      </w:pPr>
      <w:r w:rsidRPr="006633F6">
        <w:rPr>
          <w:rFonts w:ascii="Times New Roman" w:hAnsi="Times New Roman" w:cs="Times New Roman"/>
          <w:sz w:val="28"/>
          <w:szCs w:val="28"/>
        </w:rPr>
        <w:t>Творчество Андрея Тарковского</w:t>
      </w:r>
    </w:p>
    <w:p w14:paraId="2C1EE451" w14:textId="3829D3F7" w:rsidR="006633F6" w:rsidRPr="006633F6" w:rsidRDefault="006633F6" w:rsidP="006633F6">
      <w:pPr>
        <w:pStyle w:val="a7"/>
        <w:keepNext/>
        <w:numPr>
          <w:ilvl w:val="0"/>
          <w:numId w:val="15"/>
        </w:numPr>
        <w:jc w:val="both"/>
        <w:rPr>
          <w:rFonts w:ascii="Times New Roman" w:hAnsi="Times New Roman" w:cs="Times New Roman"/>
          <w:sz w:val="28"/>
          <w:szCs w:val="28"/>
        </w:rPr>
      </w:pPr>
      <w:r w:rsidRPr="006633F6">
        <w:rPr>
          <w:rFonts w:ascii="Times New Roman" w:hAnsi="Times New Roman" w:cs="Times New Roman"/>
          <w:sz w:val="28"/>
          <w:szCs w:val="28"/>
        </w:rPr>
        <w:t xml:space="preserve">Творческий путь П. </w:t>
      </w:r>
      <w:proofErr w:type="spellStart"/>
      <w:r w:rsidRPr="006633F6">
        <w:rPr>
          <w:rFonts w:ascii="Times New Roman" w:hAnsi="Times New Roman" w:cs="Times New Roman"/>
          <w:sz w:val="28"/>
          <w:szCs w:val="28"/>
        </w:rPr>
        <w:t>Альмадовара</w:t>
      </w:r>
      <w:proofErr w:type="spellEnd"/>
    </w:p>
    <w:p w14:paraId="7EE5D33D" w14:textId="16D189FF" w:rsidR="00DD7E07" w:rsidRPr="006633F6" w:rsidRDefault="00DD7E07" w:rsidP="006633F6">
      <w:pPr>
        <w:pStyle w:val="a7"/>
        <w:keepNext/>
        <w:numPr>
          <w:ilvl w:val="0"/>
          <w:numId w:val="15"/>
        </w:numPr>
        <w:jc w:val="both"/>
        <w:rPr>
          <w:rFonts w:ascii="Times New Roman" w:hAnsi="Times New Roman" w:cs="Times New Roman"/>
          <w:sz w:val="28"/>
          <w:szCs w:val="28"/>
        </w:rPr>
      </w:pPr>
      <w:r w:rsidRPr="006633F6">
        <w:rPr>
          <w:rFonts w:ascii="Times New Roman" w:hAnsi="Times New Roman" w:cs="Times New Roman"/>
          <w:sz w:val="28"/>
          <w:szCs w:val="28"/>
        </w:rPr>
        <w:t xml:space="preserve">Специфика развития кинематографий Японии, Китая, </w:t>
      </w:r>
      <w:r w:rsidR="006633F6" w:rsidRPr="006633F6">
        <w:rPr>
          <w:rFonts w:ascii="Times New Roman" w:hAnsi="Times New Roman" w:cs="Times New Roman"/>
          <w:sz w:val="28"/>
          <w:szCs w:val="28"/>
        </w:rPr>
        <w:t>Южной Кореи</w:t>
      </w:r>
    </w:p>
    <w:p w14:paraId="5D1BE0D4" w14:textId="77777777" w:rsidR="006633F6" w:rsidRPr="006633F6" w:rsidRDefault="006633F6" w:rsidP="006633F6">
      <w:pPr>
        <w:pStyle w:val="a7"/>
        <w:keepNext/>
        <w:numPr>
          <w:ilvl w:val="0"/>
          <w:numId w:val="15"/>
        </w:numPr>
        <w:jc w:val="both"/>
        <w:rPr>
          <w:rFonts w:ascii="Times New Roman" w:hAnsi="Times New Roman" w:cs="Times New Roman"/>
          <w:sz w:val="28"/>
          <w:szCs w:val="28"/>
        </w:rPr>
      </w:pPr>
      <w:r w:rsidRPr="006633F6">
        <w:rPr>
          <w:rFonts w:ascii="Times New Roman" w:hAnsi="Times New Roman" w:cs="Times New Roman"/>
          <w:sz w:val="28"/>
          <w:szCs w:val="28"/>
        </w:rPr>
        <w:t xml:space="preserve">Основные тенденции развития кинематографа США </w:t>
      </w:r>
    </w:p>
    <w:p w14:paraId="7FA7CBBB" w14:textId="60881E9E" w:rsidR="006633F6" w:rsidRPr="006633F6" w:rsidRDefault="006633F6" w:rsidP="006633F6">
      <w:pPr>
        <w:pStyle w:val="a7"/>
        <w:keepNext/>
        <w:numPr>
          <w:ilvl w:val="0"/>
          <w:numId w:val="15"/>
        </w:numPr>
        <w:jc w:val="both"/>
        <w:rPr>
          <w:rFonts w:ascii="Times New Roman" w:hAnsi="Times New Roman" w:cs="Times New Roman"/>
          <w:sz w:val="28"/>
          <w:szCs w:val="28"/>
        </w:rPr>
      </w:pPr>
      <w:r w:rsidRPr="006633F6">
        <w:rPr>
          <w:rFonts w:ascii="Times New Roman" w:hAnsi="Times New Roman" w:cs="Times New Roman"/>
          <w:sz w:val="28"/>
          <w:szCs w:val="28"/>
        </w:rPr>
        <w:t>Основные тенденции развития кинематографа Западной Европы.</w:t>
      </w:r>
    </w:p>
    <w:p w14:paraId="6B88E7FE" w14:textId="77777777" w:rsidR="006633F6" w:rsidRPr="006633F6" w:rsidRDefault="006633F6" w:rsidP="006633F6">
      <w:pPr>
        <w:pStyle w:val="a7"/>
        <w:keepNext/>
        <w:numPr>
          <w:ilvl w:val="0"/>
          <w:numId w:val="15"/>
        </w:numPr>
        <w:jc w:val="both"/>
        <w:rPr>
          <w:rFonts w:ascii="Times New Roman" w:hAnsi="Times New Roman" w:cs="Times New Roman"/>
          <w:sz w:val="28"/>
          <w:szCs w:val="28"/>
        </w:rPr>
      </w:pPr>
      <w:r w:rsidRPr="006633F6">
        <w:rPr>
          <w:rFonts w:ascii="Times New Roman" w:hAnsi="Times New Roman" w:cs="Times New Roman"/>
          <w:sz w:val="28"/>
          <w:szCs w:val="28"/>
        </w:rPr>
        <w:t xml:space="preserve">Кинематограф Южной Америки </w:t>
      </w:r>
    </w:p>
    <w:p w14:paraId="610B8836" w14:textId="1EDA3DCF" w:rsidR="006633F6" w:rsidRPr="006633F6" w:rsidRDefault="006633F6" w:rsidP="006633F6">
      <w:pPr>
        <w:pStyle w:val="a7"/>
        <w:keepNext/>
        <w:numPr>
          <w:ilvl w:val="0"/>
          <w:numId w:val="15"/>
        </w:numPr>
        <w:jc w:val="both"/>
        <w:rPr>
          <w:rFonts w:ascii="Times New Roman" w:hAnsi="Times New Roman" w:cs="Times New Roman"/>
          <w:sz w:val="28"/>
          <w:szCs w:val="28"/>
        </w:rPr>
      </w:pPr>
      <w:r w:rsidRPr="006633F6">
        <w:rPr>
          <w:rFonts w:ascii="Times New Roman" w:hAnsi="Times New Roman" w:cs="Times New Roman"/>
          <w:sz w:val="28"/>
          <w:szCs w:val="28"/>
        </w:rPr>
        <w:t>Современные тенденции и перспективы развития анимации.</w:t>
      </w:r>
    </w:p>
    <w:p w14:paraId="3581FE73" w14:textId="412CDC50" w:rsidR="006633F6" w:rsidRDefault="006633F6" w:rsidP="006633F6">
      <w:pPr>
        <w:pStyle w:val="a7"/>
        <w:keepNext/>
        <w:ind w:left="360"/>
        <w:jc w:val="both"/>
        <w:rPr>
          <w:rFonts w:ascii="Times New Roman" w:hAnsi="Times New Roman" w:cs="Times New Roman"/>
          <w:b/>
          <w:bCs/>
          <w:sz w:val="28"/>
          <w:szCs w:val="28"/>
        </w:rPr>
      </w:pPr>
    </w:p>
    <w:p w14:paraId="669F8B8E" w14:textId="7FDD73EE" w:rsidR="00EB0599" w:rsidRDefault="00EB0599" w:rsidP="00114933">
      <w:pPr>
        <w:jc w:val="center"/>
        <w:rPr>
          <w:rFonts w:ascii="Times New Roman" w:hAnsi="Times New Roman" w:cs="Times New Roman"/>
          <w:b/>
          <w:bCs/>
          <w:sz w:val="28"/>
          <w:szCs w:val="28"/>
        </w:rPr>
      </w:pPr>
      <w:r w:rsidRPr="00C26278">
        <w:rPr>
          <w:rFonts w:ascii="Times New Roman" w:hAnsi="Times New Roman" w:cs="Times New Roman"/>
          <w:b/>
          <w:bCs/>
          <w:sz w:val="28"/>
          <w:szCs w:val="28"/>
        </w:rPr>
        <w:t>Примерн</w:t>
      </w:r>
      <w:r>
        <w:rPr>
          <w:rFonts w:ascii="Times New Roman" w:hAnsi="Times New Roman" w:cs="Times New Roman"/>
          <w:b/>
          <w:bCs/>
          <w:sz w:val="28"/>
          <w:szCs w:val="28"/>
        </w:rPr>
        <w:t>ая</w:t>
      </w:r>
      <w:r w:rsidRPr="00C26278">
        <w:rPr>
          <w:rFonts w:ascii="Times New Roman" w:hAnsi="Times New Roman" w:cs="Times New Roman"/>
          <w:b/>
          <w:bCs/>
          <w:sz w:val="28"/>
          <w:szCs w:val="28"/>
        </w:rPr>
        <w:t xml:space="preserve"> </w:t>
      </w:r>
      <w:r>
        <w:rPr>
          <w:rFonts w:ascii="Times New Roman" w:hAnsi="Times New Roman" w:cs="Times New Roman"/>
          <w:b/>
          <w:bCs/>
          <w:sz w:val="28"/>
          <w:szCs w:val="28"/>
        </w:rPr>
        <w:t>тематика контрольной работы</w:t>
      </w:r>
    </w:p>
    <w:p w14:paraId="11B9C152" w14:textId="77777777" w:rsidR="00EB0599" w:rsidRPr="00535B50" w:rsidRDefault="00EB0599" w:rsidP="00EB0599">
      <w:pPr>
        <w:spacing w:after="0" w:line="360" w:lineRule="auto"/>
        <w:jc w:val="both"/>
        <w:rPr>
          <w:rFonts w:ascii="Times New Roman" w:hAnsi="Times New Roman" w:cs="Times New Roman"/>
          <w:sz w:val="28"/>
          <w:szCs w:val="28"/>
        </w:rPr>
      </w:pPr>
      <w:r w:rsidRPr="00535B50">
        <w:rPr>
          <w:rFonts w:ascii="Times New Roman" w:hAnsi="Times New Roman" w:cs="Times New Roman"/>
          <w:sz w:val="28"/>
          <w:szCs w:val="28"/>
        </w:rPr>
        <w:t>1.Особенности зарождения и формирования французского кино</w:t>
      </w:r>
      <w:r>
        <w:rPr>
          <w:rFonts w:ascii="Times New Roman" w:hAnsi="Times New Roman" w:cs="Times New Roman"/>
          <w:sz w:val="28"/>
          <w:szCs w:val="28"/>
        </w:rPr>
        <w:t>.</w:t>
      </w:r>
    </w:p>
    <w:p w14:paraId="1E3A2E7F" w14:textId="77777777" w:rsidR="00EB0599" w:rsidRPr="00535B50" w:rsidRDefault="00EB0599" w:rsidP="00EB0599">
      <w:pPr>
        <w:spacing w:after="0" w:line="360" w:lineRule="auto"/>
        <w:jc w:val="both"/>
        <w:rPr>
          <w:rFonts w:ascii="Times New Roman" w:hAnsi="Times New Roman" w:cs="Times New Roman"/>
          <w:sz w:val="28"/>
          <w:szCs w:val="28"/>
        </w:rPr>
      </w:pPr>
      <w:r w:rsidRPr="00535B50">
        <w:rPr>
          <w:rFonts w:ascii="Times New Roman" w:hAnsi="Times New Roman" w:cs="Times New Roman"/>
          <w:sz w:val="28"/>
          <w:szCs w:val="28"/>
        </w:rPr>
        <w:t>2.Общественно-политическая роль западного кино в годы Второй мировой войны</w:t>
      </w:r>
      <w:r>
        <w:rPr>
          <w:rFonts w:ascii="Times New Roman" w:hAnsi="Times New Roman" w:cs="Times New Roman"/>
          <w:sz w:val="28"/>
          <w:szCs w:val="28"/>
        </w:rPr>
        <w:t>.</w:t>
      </w:r>
    </w:p>
    <w:p w14:paraId="39169175" w14:textId="77777777" w:rsidR="00EB0599" w:rsidRPr="001E7C42" w:rsidRDefault="00EB0599" w:rsidP="00EB0599">
      <w:pPr>
        <w:spacing w:after="0" w:line="360" w:lineRule="auto"/>
        <w:jc w:val="both"/>
        <w:rPr>
          <w:rFonts w:ascii="Times New Roman" w:hAnsi="Times New Roman" w:cs="Times New Roman"/>
          <w:sz w:val="28"/>
          <w:szCs w:val="28"/>
        </w:rPr>
      </w:pPr>
      <w:r w:rsidRPr="001E7C42">
        <w:rPr>
          <w:rFonts w:ascii="Times New Roman" w:hAnsi="Times New Roman" w:cs="Times New Roman"/>
          <w:sz w:val="28"/>
          <w:szCs w:val="28"/>
        </w:rPr>
        <w:t>3.Специфика кинематографического процесса в США в период «холодной войны»</w:t>
      </w:r>
      <w:r>
        <w:rPr>
          <w:rFonts w:ascii="Times New Roman" w:hAnsi="Times New Roman" w:cs="Times New Roman"/>
          <w:sz w:val="28"/>
          <w:szCs w:val="28"/>
        </w:rPr>
        <w:t>.</w:t>
      </w:r>
    </w:p>
    <w:p w14:paraId="31D70EBF" w14:textId="77777777" w:rsidR="00EB0599" w:rsidRPr="001E7C42" w:rsidRDefault="00EB0599" w:rsidP="00EB0599">
      <w:pPr>
        <w:spacing w:after="0" w:line="360" w:lineRule="auto"/>
        <w:jc w:val="both"/>
        <w:rPr>
          <w:rFonts w:ascii="Times New Roman" w:hAnsi="Times New Roman" w:cs="Times New Roman"/>
          <w:sz w:val="28"/>
          <w:szCs w:val="28"/>
        </w:rPr>
      </w:pPr>
      <w:r w:rsidRPr="001E7C42">
        <w:rPr>
          <w:rFonts w:ascii="Times New Roman" w:hAnsi="Times New Roman" w:cs="Times New Roman"/>
          <w:sz w:val="28"/>
          <w:szCs w:val="28"/>
        </w:rPr>
        <w:lastRenderedPageBreak/>
        <w:t xml:space="preserve"> 4. Кинематограф Европы на современном этапе развития</w:t>
      </w:r>
      <w:r>
        <w:rPr>
          <w:rFonts w:ascii="Times New Roman" w:hAnsi="Times New Roman" w:cs="Times New Roman"/>
          <w:sz w:val="28"/>
          <w:szCs w:val="28"/>
        </w:rPr>
        <w:t>.</w:t>
      </w:r>
    </w:p>
    <w:p w14:paraId="225D75AD" w14:textId="77777777" w:rsidR="00EB0599" w:rsidRPr="001E7C42" w:rsidRDefault="00EB0599" w:rsidP="00EB0599">
      <w:pPr>
        <w:spacing w:after="0" w:line="360" w:lineRule="auto"/>
        <w:jc w:val="both"/>
        <w:rPr>
          <w:rFonts w:ascii="Times New Roman" w:hAnsi="Times New Roman" w:cs="Times New Roman"/>
          <w:sz w:val="28"/>
          <w:szCs w:val="28"/>
        </w:rPr>
      </w:pPr>
      <w:r w:rsidRPr="001E7C42">
        <w:rPr>
          <w:rFonts w:ascii="Times New Roman" w:hAnsi="Times New Roman" w:cs="Times New Roman"/>
          <w:sz w:val="28"/>
          <w:szCs w:val="28"/>
        </w:rPr>
        <w:t>5.Жизненный и творческий путь ведущих мастеров зарубежного киноискусства</w:t>
      </w:r>
      <w:r>
        <w:rPr>
          <w:rFonts w:ascii="Times New Roman" w:hAnsi="Times New Roman" w:cs="Times New Roman"/>
          <w:sz w:val="28"/>
          <w:szCs w:val="28"/>
        </w:rPr>
        <w:t>.</w:t>
      </w:r>
    </w:p>
    <w:p w14:paraId="767841D7" w14:textId="77777777" w:rsidR="00EB0599" w:rsidRPr="001E7C42" w:rsidRDefault="00EB0599" w:rsidP="00EB0599">
      <w:pPr>
        <w:spacing w:after="0" w:line="360" w:lineRule="auto"/>
        <w:jc w:val="both"/>
        <w:rPr>
          <w:rFonts w:ascii="Times New Roman" w:hAnsi="Times New Roman" w:cs="Times New Roman"/>
          <w:sz w:val="28"/>
          <w:szCs w:val="28"/>
        </w:rPr>
      </w:pPr>
      <w:r w:rsidRPr="001E7C42">
        <w:rPr>
          <w:rFonts w:ascii="Times New Roman" w:hAnsi="Times New Roman" w:cs="Times New Roman"/>
          <w:sz w:val="28"/>
          <w:szCs w:val="28"/>
        </w:rPr>
        <w:t>6. Классические фильмы зарубежного кинематографа и их особенности.</w:t>
      </w:r>
    </w:p>
    <w:p w14:paraId="7E82C6B1" w14:textId="77777777" w:rsidR="00EB0599" w:rsidRPr="001E7C42" w:rsidRDefault="00EB0599" w:rsidP="00EB0599">
      <w:pPr>
        <w:spacing w:after="0" w:line="360" w:lineRule="auto"/>
        <w:jc w:val="both"/>
        <w:rPr>
          <w:rFonts w:ascii="Times New Roman" w:hAnsi="Times New Roman" w:cs="Times New Roman"/>
          <w:sz w:val="28"/>
          <w:szCs w:val="28"/>
        </w:rPr>
      </w:pPr>
      <w:r w:rsidRPr="001E7C42">
        <w:rPr>
          <w:rFonts w:ascii="Times New Roman" w:hAnsi="Times New Roman" w:cs="Times New Roman"/>
          <w:sz w:val="28"/>
          <w:szCs w:val="28"/>
        </w:rPr>
        <w:t xml:space="preserve">7. Эволюция мультипликационного кино. Творчество Уолта Диснея. </w:t>
      </w:r>
    </w:p>
    <w:p w14:paraId="7A0D8296" w14:textId="77777777" w:rsidR="00EB0599" w:rsidRPr="001E7C42" w:rsidRDefault="00EB0599" w:rsidP="00EB0599">
      <w:pPr>
        <w:spacing w:after="0" w:line="360" w:lineRule="auto"/>
        <w:jc w:val="both"/>
        <w:rPr>
          <w:rFonts w:ascii="Times New Roman" w:hAnsi="Times New Roman" w:cs="Times New Roman"/>
          <w:sz w:val="28"/>
          <w:szCs w:val="28"/>
        </w:rPr>
      </w:pPr>
      <w:r w:rsidRPr="001E7C42">
        <w:rPr>
          <w:rFonts w:ascii="Times New Roman" w:hAnsi="Times New Roman" w:cs="Times New Roman"/>
          <w:sz w:val="28"/>
          <w:szCs w:val="28"/>
        </w:rPr>
        <w:t xml:space="preserve">8. Кино как зрелище. Спецэффекты в кино. </w:t>
      </w:r>
    </w:p>
    <w:p w14:paraId="7357B24B" w14:textId="77777777" w:rsidR="00EB0599" w:rsidRPr="001E7C42" w:rsidRDefault="00EB0599" w:rsidP="00EB0599">
      <w:pPr>
        <w:spacing w:after="0" w:line="360" w:lineRule="auto"/>
        <w:jc w:val="both"/>
        <w:rPr>
          <w:rFonts w:ascii="Times New Roman" w:hAnsi="Times New Roman" w:cs="Times New Roman"/>
          <w:sz w:val="28"/>
          <w:szCs w:val="28"/>
        </w:rPr>
      </w:pPr>
      <w:r w:rsidRPr="001E7C42">
        <w:rPr>
          <w:rFonts w:ascii="Times New Roman" w:hAnsi="Times New Roman" w:cs="Times New Roman"/>
          <w:sz w:val="28"/>
          <w:szCs w:val="28"/>
        </w:rPr>
        <w:t xml:space="preserve">9. Кино и политика. Модели политического фильма. </w:t>
      </w:r>
    </w:p>
    <w:p w14:paraId="065FE68E" w14:textId="77777777" w:rsidR="00EB0599" w:rsidRPr="001E7C42" w:rsidRDefault="00EB0599" w:rsidP="00EB0599">
      <w:pPr>
        <w:spacing w:after="0" w:line="360" w:lineRule="auto"/>
        <w:jc w:val="both"/>
        <w:rPr>
          <w:rFonts w:ascii="Times New Roman" w:hAnsi="Times New Roman" w:cs="Times New Roman"/>
          <w:sz w:val="28"/>
          <w:szCs w:val="28"/>
        </w:rPr>
      </w:pPr>
      <w:r w:rsidRPr="001E7C42">
        <w:rPr>
          <w:rFonts w:ascii="Times New Roman" w:hAnsi="Times New Roman" w:cs="Times New Roman"/>
          <w:sz w:val="28"/>
          <w:szCs w:val="28"/>
        </w:rPr>
        <w:t xml:space="preserve">10.Реализм и мифотворчество в отечественном киноискусстве. </w:t>
      </w:r>
    </w:p>
    <w:p w14:paraId="281C7A14" w14:textId="77777777" w:rsidR="00EB0599" w:rsidRPr="001E7C42" w:rsidRDefault="00EB0599" w:rsidP="00EB0599">
      <w:pPr>
        <w:spacing w:after="0" w:line="360" w:lineRule="auto"/>
        <w:jc w:val="both"/>
        <w:rPr>
          <w:rFonts w:ascii="Times New Roman" w:hAnsi="Times New Roman" w:cs="Times New Roman"/>
          <w:sz w:val="28"/>
          <w:szCs w:val="28"/>
        </w:rPr>
      </w:pPr>
      <w:r w:rsidRPr="001E7C42">
        <w:rPr>
          <w:rFonts w:ascii="Times New Roman" w:hAnsi="Times New Roman" w:cs="Times New Roman"/>
          <w:sz w:val="28"/>
          <w:szCs w:val="28"/>
        </w:rPr>
        <w:t xml:space="preserve">11. Человек и миф в современном американском кинематографе. </w:t>
      </w:r>
    </w:p>
    <w:p w14:paraId="67841659" w14:textId="77777777" w:rsidR="00EB0599" w:rsidRPr="001E7C42" w:rsidRDefault="00EB0599" w:rsidP="00EB0599">
      <w:pPr>
        <w:spacing w:after="0" w:line="360" w:lineRule="auto"/>
        <w:jc w:val="both"/>
        <w:rPr>
          <w:rFonts w:ascii="Times New Roman" w:hAnsi="Times New Roman" w:cs="Times New Roman"/>
          <w:sz w:val="28"/>
          <w:szCs w:val="28"/>
        </w:rPr>
      </w:pPr>
      <w:r w:rsidRPr="001E7C42">
        <w:rPr>
          <w:rFonts w:ascii="Times New Roman" w:hAnsi="Times New Roman" w:cs="Times New Roman"/>
          <w:sz w:val="28"/>
          <w:szCs w:val="28"/>
        </w:rPr>
        <w:t>12. Кино «элитарное» и «массовое».</w:t>
      </w:r>
    </w:p>
    <w:p w14:paraId="515A404E" w14:textId="77777777" w:rsidR="00EB0599" w:rsidRPr="008223CB" w:rsidRDefault="00EB0599" w:rsidP="00EB0599">
      <w:pPr>
        <w:spacing w:after="0" w:line="360" w:lineRule="auto"/>
        <w:jc w:val="both"/>
        <w:rPr>
          <w:rFonts w:ascii="Times New Roman" w:hAnsi="Times New Roman" w:cs="Times New Roman"/>
          <w:sz w:val="28"/>
          <w:szCs w:val="28"/>
        </w:rPr>
      </w:pPr>
      <w:r w:rsidRPr="008223CB">
        <w:rPr>
          <w:rFonts w:ascii="Times New Roman" w:hAnsi="Times New Roman" w:cs="Times New Roman"/>
          <w:sz w:val="28"/>
          <w:szCs w:val="28"/>
        </w:rPr>
        <w:t>13. Наследники Тарковского: кинематограф А. Сокурова или А. Звягинцева.</w:t>
      </w:r>
    </w:p>
    <w:p w14:paraId="0E61C05D" w14:textId="77777777" w:rsidR="00EB0599" w:rsidRPr="008223CB" w:rsidRDefault="00EB0599" w:rsidP="00EB0599">
      <w:pPr>
        <w:spacing w:after="0" w:line="360" w:lineRule="auto"/>
        <w:jc w:val="both"/>
        <w:rPr>
          <w:rFonts w:ascii="Times New Roman" w:hAnsi="Times New Roman" w:cs="Times New Roman"/>
          <w:sz w:val="28"/>
          <w:szCs w:val="28"/>
        </w:rPr>
      </w:pPr>
      <w:r w:rsidRPr="008223CB">
        <w:rPr>
          <w:rFonts w:ascii="Times New Roman" w:hAnsi="Times New Roman" w:cs="Times New Roman"/>
          <w:sz w:val="28"/>
          <w:szCs w:val="28"/>
        </w:rPr>
        <w:t>14. Начальный этап развития кинематографа во Франции.</w:t>
      </w:r>
    </w:p>
    <w:p w14:paraId="571D62F6" w14:textId="77777777" w:rsidR="00EB0599" w:rsidRPr="008223CB" w:rsidRDefault="00EB0599" w:rsidP="00EB0599">
      <w:pPr>
        <w:spacing w:after="0" w:line="360" w:lineRule="auto"/>
        <w:jc w:val="both"/>
        <w:rPr>
          <w:rFonts w:ascii="Times New Roman" w:hAnsi="Times New Roman" w:cs="Times New Roman"/>
          <w:sz w:val="28"/>
          <w:szCs w:val="28"/>
        </w:rPr>
      </w:pPr>
      <w:r w:rsidRPr="008223CB">
        <w:rPr>
          <w:rFonts w:ascii="Times New Roman" w:hAnsi="Times New Roman" w:cs="Times New Roman"/>
          <w:sz w:val="28"/>
          <w:szCs w:val="28"/>
        </w:rPr>
        <w:t xml:space="preserve">15. Жанр вестерна в кинематографе США. </w:t>
      </w:r>
    </w:p>
    <w:p w14:paraId="1D6A5388" w14:textId="77777777" w:rsidR="00EB0599" w:rsidRPr="008223CB" w:rsidRDefault="00EB0599" w:rsidP="00EB0599">
      <w:pPr>
        <w:spacing w:after="0" w:line="360" w:lineRule="auto"/>
        <w:jc w:val="both"/>
        <w:rPr>
          <w:rFonts w:ascii="Times New Roman" w:hAnsi="Times New Roman" w:cs="Times New Roman"/>
          <w:sz w:val="28"/>
          <w:szCs w:val="28"/>
        </w:rPr>
      </w:pPr>
      <w:r w:rsidRPr="008223CB">
        <w:rPr>
          <w:rFonts w:ascii="Times New Roman" w:hAnsi="Times New Roman" w:cs="Times New Roman"/>
          <w:sz w:val="28"/>
          <w:szCs w:val="28"/>
        </w:rPr>
        <w:t xml:space="preserve">16. Немецкий </w:t>
      </w:r>
      <w:proofErr w:type="spellStart"/>
      <w:r w:rsidRPr="008223CB">
        <w:rPr>
          <w:rFonts w:ascii="Times New Roman" w:hAnsi="Times New Roman" w:cs="Times New Roman"/>
          <w:sz w:val="28"/>
          <w:szCs w:val="28"/>
        </w:rPr>
        <w:t>киноэкспрессионизм</w:t>
      </w:r>
      <w:proofErr w:type="spellEnd"/>
      <w:r>
        <w:rPr>
          <w:rFonts w:ascii="Times New Roman" w:hAnsi="Times New Roman" w:cs="Times New Roman"/>
          <w:sz w:val="28"/>
          <w:szCs w:val="28"/>
        </w:rPr>
        <w:t>.</w:t>
      </w:r>
      <w:r w:rsidRPr="008223CB">
        <w:rPr>
          <w:rFonts w:ascii="Times New Roman" w:hAnsi="Times New Roman" w:cs="Times New Roman"/>
          <w:sz w:val="28"/>
          <w:szCs w:val="28"/>
        </w:rPr>
        <w:t xml:space="preserve"> </w:t>
      </w:r>
    </w:p>
    <w:p w14:paraId="13134BEB" w14:textId="77777777" w:rsidR="00EB0599" w:rsidRPr="008223CB" w:rsidRDefault="00EB0599" w:rsidP="00EB0599">
      <w:pPr>
        <w:spacing w:after="0" w:line="360" w:lineRule="auto"/>
        <w:jc w:val="both"/>
        <w:rPr>
          <w:rFonts w:ascii="Times New Roman" w:hAnsi="Times New Roman" w:cs="Times New Roman"/>
          <w:sz w:val="28"/>
          <w:szCs w:val="28"/>
        </w:rPr>
      </w:pPr>
      <w:r w:rsidRPr="008223CB">
        <w:rPr>
          <w:rFonts w:ascii="Times New Roman" w:hAnsi="Times New Roman" w:cs="Times New Roman"/>
          <w:sz w:val="28"/>
          <w:szCs w:val="28"/>
        </w:rPr>
        <w:t xml:space="preserve">17.Французский </w:t>
      </w:r>
      <w:proofErr w:type="spellStart"/>
      <w:r w:rsidRPr="008223CB">
        <w:rPr>
          <w:rFonts w:ascii="Times New Roman" w:hAnsi="Times New Roman" w:cs="Times New Roman"/>
          <w:sz w:val="28"/>
          <w:szCs w:val="28"/>
        </w:rPr>
        <w:t>киноавангард</w:t>
      </w:r>
      <w:proofErr w:type="spellEnd"/>
      <w:r w:rsidRPr="008223CB">
        <w:rPr>
          <w:rFonts w:ascii="Times New Roman" w:hAnsi="Times New Roman" w:cs="Times New Roman"/>
          <w:sz w:val="28"/>
          <w:szCs w:val="28"/>
        </w:rPr>
        <w:t xml:space="preserve"> 1920-х гг. </w:t>
      </w:r>
    </w:p>
    <w:p w14:paraId="66544318" w14:textId="77777777" w:rsidR="00EB0599" w:rsidRPr="008223CB" w:rsidRDefault="00EB0599" w:rsidP="00EB0599">
      <w:pPr>
        <w:spacing w:after="0" w:line="360" w:lineRule="auto"/>
        <w:jc w:val="both"/>
        <w:rPr>
          <w:rFonts w:ascii="Times New Roman" w:hAnsi="Times New Roman" w:cs="Times New Roman"/>
          <w:sz w:val="28"/>
          <w:szCs w:val="28"/>
        </w:rPr>
      </w:pPr>
      <w:r w:rsidRPr="008223CB">
        <w:rPr>
          <w:rFonts w:ascii="Times New Roman" w:hAnsi="Times New Roman" w:cs="Times New Roman"/>
          <w:sz w:val="28"/>
          <w:szCs w:val="28"/>
        </w:rPr>
        <w:t xml:space="preserve">18. Экранизации литературной классики. </w:t>
      </w:r>
    </w:p>
    <w:p w14:paraId="499EEFEC" w14:textId="77777777" w:rsidR="00EB0599" w:rsidRPr="00F62DF7" w:rsidRDefault="00EB0599" w:rsidP="00EB0599">
      <w:pPr>
        <w:spacing w:after="0" w:line="360" w:lineRule="auto"/>
        <w:jc w:val="both"/>
        <w:rPr>
          <w:rFonts w:ascii="Times New Roman" w:hAnsi="Times New Roman" w:cs="Times New Roman"/>
          <w:sz w:val="28"/>
          <w:szCs w:val="28"/>
        </w:rPr>
      </w:pPr>
      <w:r w:rsidRPr="00F62DF7">
        <w:rPr>
          <w:rFonts w:ascii="Times New Roman" w:hAnsi="Times New Roman" w:cs="Times New Roman"/>
          <w:sz w:val="28"/>
          <w:szCs w:val="28"/>
        </w:rPr>
        <w:t>19. Связь кинематографа с другими видами художественной культуры.</w:t>
      </w:r>
    </w:p>
    <w:p w14:paraId="7AF9E1B8" w14:textId="77777777" w:rsidR="003F3A60" w:rsidRDefault="00EB0599" w:rsidP="003F3A60">
      <w:pPr>
        <w:spacing w:after="0" w:line="360" w:lineRule="auto"/>
        <w:jc w:val="both"/>
        <w:rPr>
          <w:rFonts w:ascii="Times New Roman" w:hAnsi="Times New Roman" w:cs="Times New Roman"/>
          <w:color w:val="333333"/>
          <w:sz w:val="28"/>
          <w:szCs w:val="28"/>
          <w:shd w:val="clear" w:color="auto" w:fill="FFFFFF"/>
        </w:rPr>
      </w:pPr>
      <w:r w:rsidRPr="00F62DF7">
        <w:rPr>
          <w:rFonts w:ascii="Times New Roman" w:hAnsi="Times New Roman" w:cs="Times New Roman"/>
          <w:sz w:val="28"/>
          <w:szCs w:val="28"/>
        </w:rPr>
        <w:t xml:space="preserve">20. </w:t>
      </w:r>
      <w:r w:rsidRPr="00F62DF7">
        <w:rPr>
          <w:rFonts w:ascii="Times New Roman" w:hAnsi="Times New Roman" w:cs="Times New Roman"/>
          <w:color w:val="333333"/>
          <w:sz w:val="28"/>
          <w:szCs w:val="28"/>
          <w:shd w:val="clear" w:color="auto" w:fill="FFFFFF"/>
        </w:rPr>
        <w:t>Художественное творчество Ларса фон Триера.</w:t>
      </w:r>
    </w:p>
    <w:p w14:paraId="06A2B280" w14:textId="77777777" w:rsidR="003F3A60" w:rsidRDefault="003F3A60" w:rsidP="003F3A60">
      <w:pPr>
        <w:spacing w:after="0" w:line="360" w:lineRule="auto"/>
        <w:jc w:val="both"/>
        <w:rPr>
          <w:rFonts w:ascii="Times New Roman" w:hAnsi="Times New Roman" w:cs="Times New Roman"/>
          <w:sz w:val="28"/>
          <w:szCs w:val="28"/>
        </w:rPr>
      </w:pPr>
      <w:r>
        <w:rPr>
          <w:rFonts w:ascii="Times New Roman" w:hAnsi="Times New Roman" w:cs="Times New Roman"/>
          <w:color w:val="333333"/>
          <w:sz w:val="28"/>
          <w:szCs w:val="28"/>
          <w:shd w:val="clear" w:color="auto" w:fill="FFFFFF"/>
        </w:rPr>
        <w:t xml:space="preserve">21. </w:t>
      </w:r>
      <w:r w:rsidRPr="003F3A60">
        <w:rPr>
          <w:rFonts w:ascii="Times New Roman" w:hAnsi="Times New Roman" w:cs="Times New Roman"/>
          <w:sz w:val="28"/>
          <w:szCs w:val="28"/>
        </w:rPr>
        <w:t>Рождение кино. Период "немого" кинематограф</w:t>
      </w:r>
      <w:r>
        <w:rPr>
          <w:rFonts w:ascii="Times New Roman" w:hAnsi="Times New Roman" w:cs="Times New Roman"/>
          <w:sz w:val="28"/>
          <w:szCs w:val="28"/>
        </w:rPr>
        <w:t>а.</w:t>
      </w:r>
    </w:p>
    <w:p w14:paraId="42FD9EB8" w14:textId="77777777" w:rsidR="003F3A60" w:rsidRDefault="003F3A60" w:rsidP="003F3A60">
      <w:pPr>
        <w:spacing w:after="0" w:line="360" w:lineRule="auto"/>
        <w:jc w:val="both"/>
        <w:rPr>
          <w:rFonts w:ascii="Times New Roman" w:hAnsi="Times New Roman" w:cs="Times New Roman"/>
          <w:color w:val="333333"/>
          <w:sz w:val="28"/>
          <w:szCs w:val="28"/>
          <w:shd w:val="clear" w:color="auto" w:fill="FFFFFF"/>
        </w:rPr>
      </w:pPr>
      <w:r>
        <w:rPr>
          <w:rFonts w:ascii="Times New Roman" w:hAnsi="Times New Roman" w:cs="Times New Roman"/>
          <w:sz w:val="28"/>
          <w:szCs w:val="28"/>
        </w:rPr>
        <w:t xml:space="preserve">22. </w:t>
      </w:r>
      <w:r w:rsidRPr="003F3A60">
        <w:rPr>
          <w:rFonts w:ascii="Times New Roman" w:hAnsi="Times New Roman" w:cs="Times New Roman"/>
          <w:sz w:val="28"/>
          <w:szCs w:val="28"/>
        </w:rPr>
        <w:t>История отечественного кино (30-60 годы). Тема Великой Отечественной Войны в кино.</w:t>
      </w:r>
    </w:p>
    <w:p w14:paraId="32968DB4" w14:textId="77777777" w:rsidR="003F3A60" w:rsidRDefault="003F3A60" w:rsidP="003F3A60">
      <w:pPr>
        <w:spacing w:after="0" w:line="360" w:lineRule="auto"/>
        <w:jc w:val="both"/>
        <w:rPr>
          <w:rFonts w:ascii="Times New Roman" w:hAnsi="Times New Roman" w:cs="Times New Roman"/>
          <w:color w:val="333333"/>
          <w:sz w:val="28"/>
          <w:szCs w:val="28"/>
          <w:shd w:val="clear" w:color="auto" w:fill="FFFFFF"/>
        </w:rPr>
      </w:pPr>
      <w:r>
        <w:rPr>
          <w:rFonts w:ascii="Times New Roman" w:hAnsi="Times New Roman" w:cs="Times New Roman"/>
          <w:color w:val="333333"/>
          <w:sz w:val="28"/>
          <w:szCs w:val="28"/>
          <w:shd w:val="clear" w:color="auto" w:fill="FFFFFF"/>
        </w:rPr>
        <w:t xml:space="preserve">23. </w:t>
      </w:r>
      <w:r w:rsidRPr="003F3A60">
        <w:rPr>
          <w:rFonts w:ascii="Times New Roman" w:hAnsi="Times New Roman" w:cs="Times New Roman"/>
          <w:sz w:val="28"/>
          <w:szCs w:val="28"/>
        </w:rPr>
        <w:t>Кино в системе искусств. Виды и жанры кино.</w:t>
      </w:r>
    </w:p>
    <w:p w14:paraId="6AF7D34C" w14:textId="77777777" w:rsidR="003F3A60" w:rsidRDefault="003F3A60" w:rsidP="003F3A60">
      <w:pPr>
        <w:spacing w:after="0" w:line="360" w:lineRule="auto"/>
        <w:jc w:val="both"/>
        <w:rPr>
          <w:rFonts w:ascii="Times New Roman" w:hAnsi="Times New Roman" w:cs="Times New Roman"/>
          <w:color w:val="333333"/>
          <w:sz w:val="28"/>
          <w:szCs w:val="28"/>
          <w:shd w:val="clear" w:color="auto" w:fill="FFFFFF"/>
        </w:rPr>
      </w:pPr>
      <w:r>
        <w:rPr>
          <w:rFonts w:ascii="Times New Roman" w:hAnsi="Times New Roman" w:cs="Times New Roman"/>
          <w:color w:val="333333"/>
          <w:sz w:val="28"/>
          <w:szCs w:val="28"/>
          <w:shd w:val="clear" w:color="auto" w:fill="FFFFFF"/>
        </w:rPr>
        <w:t>24.</w:t>
      </w:r>
      <w:r w:rsidRPr="003F3A60">
        <w:rPr>
          <w:rFonts w:ascii="Times New Roman" w:hAnsi="Times New Roman" w:cs="Times New Roman"/>
          <w:sz w:val="28"/>
          <w:szCs w:val="28"/>
        </w:rPr>
        <w:t>Развитие киноязыка в 60 - 90 гг. Авторское кино.</w:t>
      </w:r>
    </w:p>
    <w:p w14:paraId="00361B02" w14:textId="77777777" w:rsidR="003F3A60" w:rsidRDefault="003F3A60" w:rsidP="003F3A60">
      <w:pPr>
        <w:spacing w:after="0" w:line="360" w:lineRule="auto"/>
        <w:jc w:val="both"/>
        <w:rPr>
          <w:rFonts w:ascii="Times New Roman" w:hAnsi="Times New Roman" w:cs="Times New Roman"/>
          <w:color w:val="333333"/>
          <w:sz w:val="28"/>
          <w:szCs w:val="28"/>
          <w:shd w:val="clear" w:color="auto" w:fill="FFFFFF"/>
        </w:rPr>
      </w:pPr>
      <w:r>
        <w:rPr>
          <w:rFonts w:ascii="Times New Roman" w:hAnsi="Times New Roman" w:cs="Times New Roman"/>
          <w:color w:val="333333"/>
          <w:sz w:val="28"/>
          <w:szCs w:val="28"/>
          <w:shd w:val="clear" w:color="auto" w:fill="FFFFFF"/>
        </w:rPr>
        <w:t>25. «</w:t>
      </w:r>
      <w:r w:rsidRPr="003F3A60">
        <w:rPr>
          <w:rFonts w:ascii="Times New Roman" w:hAnsi="Times New Roman" w:cs="Times New Roman"/>
          <w:sz w:val="28"/>
          <w:szCs w:val="28"/>
        </w:rPr>
        <w:t>Запечатленное время</w:t>
      </w:r>
      <w:r>
        <w:rPr>
          <w:rFonts w:ascii="Times New Roman" w:hAnsi="Times New Roman" w:cs="Times New Roman"/>
          <w:sz w:val="28"/>
          <w:szCs w:val="28"/>
        </w:rPr>
        <w:t xml:space="preserve">» </w:t>
      </w:r>
      <w:r w:rsidRPr="003F3A60">
        <w:rPr>
          <w:rFonts w:ascii="Times New Roman" w:hAnsi="Times New Roman" w:cs="Times New Roman"/>
          <w:sz w:val="28"/>
          <w:szCs w:val="28"/>
        </w:rPr>
        <w:t>Андрея Тарковского.</w:t>
      </w:r>
    </w:p>
    <w:p w14:paraId="038B8B31" w14:textId="77777777" w:rsidR="003F3A60" w:rsidRDefault="003F3A60" w:rsidP="003F3A60">
      <w:pPr>
        <w:spacing w:after="0" w:line="360" w:lineRule="auto"/>
        <w:jc w:val="both"/>
        <w:rPr>
          <w:rFonts w:ascii="Times New Roman" w:hAnsi="Times New Roman" w:cs="Times New Roman"/>
          <w:color w:val="333333"/>
          <w:sz w:val="28"/>
          <w:szCs w:val="28"/>
          <w:shd w:val="clear" w:color="auto" w:fill="FFFFFF"/>
        </w:rPr>
      </w:pPr>
      <w:r>
        <w:rPr>
          <w:rFonts w:ascii="Times New Roman" w:hAnsi="Times New Roman" w:cs="Times New Roman"/>
          <w:color w:val="333333"/>
          <w:sz w:val="28"/>
          <w:szCs w:val="28"/>
          <w:shd w:val="clear" w:color="auto" w:fill="FFFFFF"/>
        </w:rPr>
        <w:t xml:space="preserve">26. </w:t>
      </w:r>
      <w:r w:rsidRPr="003F3A60">
        <w:rPr>
          <w:rFonts w:ascii="Times New Roman" w:hAnsi="Times New Roman" w:cs="Times New Roman"/>
          <w:sz w:val="28"/>
          <w:szCs w:val="28"/>
        </w:rPr>
        <w:t>Кино "элитарное" и "массовое".</w:t>
      </w:r>
    </w:p>
    <w:p w14:paraId="2869F321" w14:textId="77777777" w:rsidR="00E34F53" w:rsidRDefault="003F3A60" w:rsidP="00E34F53">
      <w:pPr>
        <w:spacing w:after="0" w:line="360" w:lineRule="auto"/>
        <w:jc w:val="both"/>
        <w:rPr>
          <w:rFonts w:ascii="Times New Roman" w:hAnsi="Times New Roman" w:cs="Times New Roman"/>
          <w:color w:val="333333"/>
          <w:sz w:val="28"/>
          <w:szCs w:val="28"/>
          <w:shd w:val="clear" w:color="auto" w:fill="FFFFFF"/>
        </w:rPr>
      </w:pPr>
      <w:r>
        <w:rPr>
          <w:rFonts w:ascii="Times New Roman" w:hAnsi="Times New Roman" w:cs="Times New Roman"/>
          <w:color w:val="333333"/>
          <w:sz w:val="28"/>
          <w:szCs w:val="28"/>
          <w:shd w:val="clear" w:color="auto" w:fill="FFFFFF"/>
        </w:rPr>
        <w:t xml:space="preserve">27. </w:t>
      </w:r>
      <w:r w:rsidRPr="003F3A60">
        <w:rPr>
          <w:rFonts w:ascii="Times New Roman" w:hAnsi="Times New Roman" w:cs="Times New Roman"/>
          <w:sz w:val="28"/>
          <w:szCs w:val="28"/>
        </w:rPr>
        <w:t>Современное документальное кино</w:t>
      </w:r>
    </w:p>
    <w:p w14:paraId="173307DE" w14:textId="77777777" w:rsidR="00E34F53" w:rsidRDefault="00E34F53" w:rsidP="00E34F53">
      <w:pPr>
        <w:spacing w:after="0" w:line="360" w:lineRule="auto"/>
        <w:jc w:val="both"/>
        <w:rPr>
          <w:rFonts w:ascii="Times New Roman" w:hAnsi="Times New Roman" w:cs="Times New Roman"/>
          <w:color w:val="333333"/>
          <w:sz w:val="28"/>
          <w:szCs w:val="28"/>
          <w:shd w:val="clear" w:color="auto" w:fill="FFFFFF"/>
        </w:rPr>
      </w:pPr>
      <w:r>
        <w:rPr>
          <w:rFonts w:ascii="Times New Roman" w:hAnsi="Times New Roman" w:cs="Times New Roman"/>
          <w:color w:val="333333"/>
          <w:sz w:val="28"/>
          <w:szCs w:val="28"/>
          <w:shd w:val="clear" w:color="auto" w:fill="FFFFFF"/>
        </w:rPr>
        <w:t xml:space="preserve">28. </w:t>
      </w:r>
      <w:r w:rsidR="003F3A60" w:rsidRPr="00E34F53">
        <w:rPr>
          <w:rFonts w:ascii="Times New Roman" w:hAnsi="Times New Roman" w:cs="Times New Roman"/>
          <w:sz w:val="28"/>
          <w:szCs w:val="28"/>
        </w:rPr>
        <w:t>Роль кинофестивалей в развитии кинематографа в условиях глобализма.</w:t>
      </w:r>
    </w:p>
    <w:p w14:paraId="0E0A8F10" w14:textId="77777777" w:rsidR="00E34F53" w:rsidRDefault="00E34F53" w:rsidP="00E34F53">
      <w:pPr>
        <w:spacing w:after="0" w:line="360" w:lineRule="auto"/>
        <w:jc w:val="both"/>
        <w:rPr>
          <w:rFonts w:ascii="Times New Roman" w:hAnsi="Times New Roman" w:cs="Times New Roman"/>
          <w:color w:val="333333"/>
          <w:sz w:val="28"/>
          <w:szCs w:val="28"/>
          <w:shd w:val="clear" w:color="auto" w:fill="FFFFFF"/>
        </w:rPr>
      </w:pPr>
      <w:r>
        <w:rPr>
          <w:rFonts w:ascii="Times New Roman" w:hAnsi="Times New Roman" w:cs="Times New Roman"/>
          <w:color w:val="333333"/>
          <w:sz w:val="28"/>
          <w:szCs w:val="28"/>
          <w:shd w:val="clear" w:color="auto" w:fill="FFFFFF"/>
        </w:rPr>
        <w:t xml:space="preserve">29. </w:t>
      </w:r>
      <w:r w:rsidR="003F3A60" w:rsidRPr="00E34F53">
        <w:rPr>
          <w:rFonts w:ascii="Times New Roman" w:hAnsi="Times New Roman" w:cs="Times New Roman"/>
          <w:sz w:val="28"/>
          <w:szCs w:val="28"/>
        </w:rPr>
        <w:t xml:space="preserve">«Рассерженные» в английском кино (1950-е — 1960-е гг.). </w:t>
      </w:r>
    </w:p>
    <w:p w14:paraId="710CBD34" w14:textId="73BF9D19" w:rsidR="00EB0599" w:rsidRDefault="00E34F53" w:rsidP="00371E4C">
      <w:pPr>
        <w:spacing w:after="0" w:line="360" w:lineRule="auto"/>
        <w:jc w:val="both"/>
        <w:rPr>
          <w:rFonts w:ascii="Times New Roman" w:hAnsi="Times New Roman" w:cs="Times New Roman"/>
          <w:sz w:val="28"/>
          <w:szCs w:val="28"/>
        </w:rPr>
      </w:pPr>
      <w:r>
        <w:rPr>
          <w:rFonts w:ascii="Times New Roman" w:hAnsi="Times New Roman" w:cs="Times New Roman"/>
          <w:color w:val="333333"/>
          <w:sz w:val="28"/>
          <w:szCs w:val="28"/>
          <w:shd w:val="clear" w:color="auto" w:fill="FFFFFF"/>
        </w:rPr>
        <w:t xml:space="preserve">30. </w:t>
      </w:r>
      <w:r w:rsidR="003F3A60" w:rsidRPr="00E34F53">
        <w:rPr>
          <w:rFonts w:ascii="Times New Roman" w:hAnsi="Times New Roman" w:cs="Times New Roman"/>
          <w:sz w:val="28"/>
          <w:szCs w:val="28"/>
        </w:rPr>
        <w:t xml:space="preserve">«Новая волна» французского кино: Жан Люк </w:t>
      </w:r>
      <w:proofErr w:type="spellStart"/>
      <w:r w:rsidR="003F3A60" w:rsidRPr="00E34F53">
        <w:rPr>
          <w:rFonts w:ascii="Times New Roman" w:hAnsi="Times New Roman" w:cs="Times New Roman"/>
          <w:sz w:val="28"/>
          <w:szCs w:val="28"/>
        </w:rPr>
        <w:t>Годар</w:t>
      </w:r>
      <w:proofErr w:type="spellEnd"/>
      <w:r w:rsidR="003F3A60" w:rsidRPr="00E34F53">
        <w:rPr>
          <w:rFonts w:ascii="Times New Roman" w:hAnsi="Times New Roman" w:cs="Times New Roman"/>
          <w:sz w:val="28"/>
          <w:szCs w:val="28"/>
        </w:rPr>
        <w:t xml:space="preserve">, Франсуа </w:t>
      </w:r>
      <w:proofErr w:type="spellStart"/>
      <w:r w:rsidR="003F3A60" w:rsidRPr="00E34F53">
        <w:rPr>
          <w:rFonts w:ascii="Times New Roman" w:hAnsi="Times New Roman" w:cs="Times New Roman"/>
          <w:sz w:val="28"/>
          <w:szCs w:val="28"/>
        </w:rPr>
        <w:t>Трюффо</w:t>
      </w:r>
      <w:proofErr w:type="spellEnd"/>
      <w:r w:rsidR="003F3A60" w:rsidRPr="00E34F53">
        <w:rPr>
          <w:rFonts w:ascii="Times New Roman" w:hAnsi="Times New Roman" w:cs="Times New Roman"/>
          <w:sz w:val="28"/>
          <w:szCs w:val="28"/>
        </w:rPr>
        <w:t xml:space="preserve"> и др. </w:t>
      </w:r>
    </w:p>
    <w:p w14:paraId="348D1E6B" w14:textId="77777777" w:rsidR="00E41110" w:rsidRPr="00E41110" w:rsidRDefault="00E41110" w:rsidP="00E41110">
      <w:pPr>
        <w:spacing w:after="0" w:line="360" w:lineRule="auto"/>
        <w:jc w:val="both"/>
        <w:rPr>
          <w:rFonts w:ascii="Times New Roman" w:hAnsi="Times New Roman" w:cs="Times New Roman"/>
          <w:b/>
          <w:bCs/>
          <w:sz w:val="28"/>
          <w:szCs w:val="28"/>
        </w:rPr>
      </w:pPr>
      <w:r w:rsidRPr="00E41110">
        <w:rPr>
          <w:rFonts w:ascii="Times New Roman" w:hAnsi="Times New Roman" w:cs="Times New Roman"/>
          <w:b/>
          <w:bCs/>
          <w:sz w:val="28"/>
          <w:szCs w:val="28"/>
        </w:rPr>
        <w:lastRenderedPageBreak/>
        <w:t xml:space="preserve">Примеры тестовых заданий </w:t>
      </w:r>
    </w:p>
    <w:p w14:paraId="24D4B275" w14:textId="77777777" w:rsidR="00E41110" w:rsidRPr="00E41110" w:rsidRDefault="00E41110" w:rsidP="00E41110">
      <w:pPr>
        <w:spacing w:after="0" w:line="360" w:lineRule="auto"/>
        <w:jc w:val="both"/>
        <w:rPr>
          <w:rFonts w:ascii="Times New Roman" w:hAnsi="Times New Roman" w:cs="Times New Roman"/>
          <w:sz w:val="28"/>
          <w:szCs w:val="28"/>
        </w:rPr>
      </w:pPr>
      <w:r w:rsidRPr="00E41110">
        <w:rPr>
          <w:rFonts w:ascii="Times New Roman" w:hAnsi="Times New Roman" w:cs="Times New Roman"/>
          <w:sz w:val="28"/>
          <w:szCs w:val="28"/>
        </w:rPr>
        <w:t>1. Чарли Чаплин известен как самый знаменитый актёр и режиссёр немого кино. Какие из названных фильмов сняты им?</w:t>
      </w:r>
    </w:p>
    <w:p w14:paraId="0ECF0634" w14:textId="77777777" w:rsidR="00E41110" w:rsidRPr="00E41110" w:rsidRDefault="00E41110" w:rsidP="00E41110">
      <w:pPr>
        <w:spacing w:after="0" w:line="360" w:lineRule="auto"/>
        <w:jc w:val="both"/>
        <w:rPr>
          <w:rFonts w:ascii="Times New Roman" w:hAnsi="Times New Roman" w:cs="Times New Roman"/>
          <w:sz w:val="28"/>
          <w:szCs w:val="28"/>
        </w:rPr>
      </w:pPr>
      <w:r w:rsidRPr="00E41110">
        <w:rPr>
          <w:rFonts w:ascii="Times New Roman" w:hAnsi="Times New Roman" w:cs="Times New Roman"/>
          <w:sz w:val="28"/>
          <w:szCs w:val="28"/>
        </w:rPr>
        <w:t>А) «Огни большого города»</w:t>
      </w:r>
    </w:p>
    <w:p w14:paraId="372DA83F" w14:textId="77777777" w:rsidR="00E41110" w:rsidRPr="00E41110" w:rsidRDefault="00E41110" w:rsidP="00E41110">
      <w:pPr>
        <w:spacing w:after="0" w:line="360" w:lineRule="auto"/>
        <w:jc w:val="both"/>
        <w:rPr>
          <w:rFonts w:ascii="Times New Roman" w:hAnsi="Times New Roman" w:cs="Times New Roman"/>
          <w:sz w:val="28"/>
          <w:szCs w:val="28"/>
        </w:rPr>
      </w:pPr>
      <w:r w:rsidRPr="00E41110">
        <w:rPr>
          <w:rFonts w:ascii="Times New Roman" w:hAnsi="Times New Roman" w:cs="Times New Roman"/>
          <w:sz w:val="28"/>
          <w:szCs w:val="28"/>
        </w:rPr>
        <w:t>Б) «Человек с киноаппаратом»</w:t>
      </w:r>
    </w:p>
    <w:p w14:paraId="6D9C4AEE" w14:textId="77777777" w:rsidR="00E41110" w:rsidRPr="00E41110" w:rsidRDefault="00E41110" w:rsidP="00E41110">
      <w:pPr>
        <w:spacing w:after="0" w:line="360" w:lineRule="auto"/>
        <w:jc w:val="both"/>
        <w:rPr>
          <w:rFonts w:ascii="Times New Roman" w:hAnsi="Times New Roman" w:cs="Times New Roman"/>
          <w:sz w:val="28"/>
          <w:szCs w:val="28"/>
        </w:rPr>
      </w:pPr>
      <w:r w:rsidRPr="00E41110">
        <w:rPr>
          <w:rFonts w:ascii="Times New Roman" w:hAnsi="Times New Roman" w:cs="Times New Roman"/>
          <w:sz w:val="28"/>
          <w:szCs w:val="28"/>
        </w:rPr>
        <w:t>В) «Потомок Чингисхана»</w:t>
      </w:r>
    </w:p>
    <w:p w14:paraId="1FF388B2" w14:textId="77777777" w:rsidR="00E41110" w:rsidRPr="00E41110" w:rsidRDefault="00E41110" w:rsidP="00E41110">
      <w:pPr>
        <w:spacing w:after="0" w:line="360" w:lineRule="auto"/>
        <w:jc w:val="both"/>
        <w:rPr>
          <w:rFonts w:ascii="Times New Roman" w:hAnsi="Times New Roman" w:cs="Times New Roman"/>
          <w:sz w:val="28"/>
          <w:szCs w:val="28"/>
        </w:rPr>
      </w:pPr>
      <w:r w:rsidRPr="00E41110">
        <w:rPr>
          <w:rFonts w:ascii="Times New Roman" w:hAnsi="Times New Roman" w:cs="Times New Roman"/>
          <w:sz w:val="28"/>
          <w:szCs w:val="28"/>
        </w:rPr>
        <w:t>Г) «Золотая лихорадка»</w:t>
      </w:r>
    </w:p>
    <w:p w14:paraId="5CCFCE6F" w14:textId="77777777" w:rsidR="00E41110" w:rsidRPr="00E41110" w:rsidRDefault="00E41110" w:rsidP="00E41110">
      <w:pPr>
        <w:spacing w:after="0" w:line="360" w:lineRule="auto"/>
        <w:jc w:val="both"/>
        <w:rPr>
          <w:rFonts w:ascii="Times New Roman" w:hAnsi="Times New Roman" w:cs="Times New Roman"/>
          <w:sz w:val="28"/>
          <w:szCs w:val="28"/>
        </w:rPr>
      </w:pPr>
      <w:r w:rsidRPr="00E41110">
        <w:rPr>
          <w:rFonts w:ascii="Times New Roman" w:hAnsi="Times New Roman" w:cs="Times New Roman"/>
          <w:sz w:val="28"/>
          <w:szCs w:val="28"/>
        </w:rPr>
        <w:t>Д) «Нетерпимость»</w:t>
      </w:r>
    </w:p>
    <w:p w14:paraId="2B2F53E3" w14:textId="77777777" w:rsidR="00E41110" w:rsidRPr="00E41110" w:rsidRDefault="00E41110" w:rsidP="00E41110">
      <w:pPr>
        <w:spacing w:after="0" w:line="360" w:lineRule="auto"/>
        <w:jc w:val="both"/>
        <w:rPr>
          <w:rFonts w:ascii="Times New Roman" w:hAnsi="Times New Roman" w:cs="Times New Roman"/>
          <w:sz w:val="28"/>
          <w:szCs w:val="28"/>
        </w:rPr>
      </w:pPr>
      <w:r w:rsidRPr="00E41110">
        <w:rPr>
          <w:rFonts w:ascii="Times New Roman" w:hAnsi="Times New Roman" w:cs="Times New Roman"/>
          <w:sz w:val="28"/>
          <w:szCs w:val="28"/>
        </w:rPr>
        <w:t>Е) «Новые времена»</w:t>
      </w:r>
    </w:p>
    <w:p w14:paraId="51B203F4" w14:textId="77777777" w:rsidR="00E41110" w:rsidRPr="00E41110" w:rsidRDefault="00E41110" w:rsidP="00E41110">
      <w:pPr>
        <w:spacing w:after="0" w:line="360" w:lineRule="auto"/>
        <w:jc w:val="both"/>
        <w:rPr>
          <w:rFonts w:ascii="Times New Roman" w:hAnsi="Times New Roman" w:cs="Times New Roman"/>
          <w:sz w:val="28"/>
          <w:szCs w:val="28"/>
        </w:rPr>
      </w:pPr>
      <w:r w:rsidRPr="00E41110">
        <w:rPr>
          <w:rFonts w:ascii="Times New Roman" w:hAnsi="Times New Roman" w:cs="Times New Roman"/>
          <w:sz w:val="28"/>
          <w:szCs w:val="28"/>
        </w:rPr>
        <w:t>Ж) «Великий диктатор»</w:t>
      </w:r>
    </w:p>
    <w:p w14:paraId="354E9556" w14:textId="77777777" w:rsidR="00E41110" w:rsidRPr="00E41110" w:rsidRDefault="00E41110" w:rsidP="00E41110">
      <w:pPr>
        <w:spacing w:after="0" w:line="360" w:lineRule="auto"/>
        <w:jc w:val="both"/>
        <w:rPr>
          <w:rFonts w:ascii="Times New Roman" w:hAnsi="Times New Roman" w:cs="Times New Roman"/>
          <w:sz w:val="28"/>
          <w:szCs w:val="28"/>
        </w:rPr>
      </w:pPr>
      <w:r w:rsidRPr="00E41110">
        <w:rPr>
          <w:rFonts w:ascii="Times New Roman" w:hAnsi="Times New Roman" w:cs="Times New Roman"/>
          <w:sz w:val="28"/>
          <w:szCs w:val="28"/>
        </w:rPr>
        <w:t>2.  Кого из перечисленных режиссёров можно назвать родоначальником русского документального кино?</w:t>
      </w:r>
    </w:p>
    <w:p w14:paraId="22C3DB16" w14:textId="77777777" w:rsidR="00E41110" w:rsidRPr="00E41110" w:rsidRDefault="00E41110" w:rsidP="00E41110">
      <w:pPr>
        <w:spacing w:after="0" w:line="360" w:lineRule="auto"/>
        <w:jc w:val="both"/>
        <w:rPr>
          <w:rFonts w:ascii="Times New Roman" w:hAnsi="Times New Roman" w:cs="Times New Roman"/>
          <w:sz w:val="28"/>
          <w:szCs w:val="28"/>
        </w:rPr>
      </w:pPr>
      <w:r w:rsidRPr="00E41110">
        <w:rPr>
          <w:rFonts w:ascii="Times New Roman" w:hAnsi="Times New Roman" w:cs="Times New Roman"/>
          <w:sz w:val="28"/>
          <w:szCs w:val="28"/>
        </w:rPr>
        <w:t xml:space="preserve">А) </w:t>
      </w:r>
      <w:proofErr w:type="spellStart"/>
      <w:r w:rsidRPr="00E41110">
        <w:rPr>
          <w:rFonts w:ascii="Times New Roman" w:hAnsi="Times New Roman" w:cs="Times New Roman"/>
          <w:sz w:val="28"/>
          <w:szCs w:val="28"/>
        </w:rPr>
        <w:t>С.Эйзенштейн</w:t>
      </w:r>
      <w:proofErr w:type="spellEnd"/>
    </w:p>
    <w:p w14:paraId="4EB8A279" w14:textId="77777777" w:rsidR="00E41110" w:rsidRPr="00E41110" w:rsidRDefault="00E41110" w:rsidP="00E41110">
      <w:pPr>
        <w:spacing w:after="0" w:line="360" w:lineRule="auto"/>
        <w:jc w:val="both"/>
        <w:rPr>
          <w:rFonts w:ascii="Times New Roman" w:hAnsi="Times New Roman" w:cs="Times New Roman"/>
          <w:sz w:val="28"/>
          <w:szCs w:val="28"/>
        </w:rPr>
      </w:pPr>
      <w:r w:rsidRPr="00E41110">
        <w:rPr>
          <w:rFonts w:ascii="Times New Roman" w:hAnsi="Times New Roman" w:cs="Times New Roman"/>
          <w:sz w:val="28"/>
          <w:szCs w:val="28"/>
        </w:rPr>
        <w:t xml:space="preserve">Б) </w:t>
      </w:r>
      <w:proofErr w:type="spellStart"/>
      <w:r w:rsidRPr="00E41110">
        <w:rPr>
          <w:rFonts w:ascii="Times New Roman" w:hAnsi="Times New Roman" w:cs="Times New Roman"/>
          <w:sz w:val="28"/>
          <w:szCs w:val="28"/>
        </w:rPr>
        <w:t>Л.Кулешов</w:t>
      </w:r>
      <w:proofErr w:type="spellEnd"/>
    </w:p>
    <w:p w14:paraId="1C3DE0BD" w14:textId="77777777" w:rsidR="00E41110" w:rsidRPr="00E41110" w:rsidRDefault="00E41110" w:rsidP="00E41110">
      <w:pPr>
        <w:spacing w:after="0" w:line="360" w:lineRule="auto"/>
        <w:jc w:val="both"/>
        <w:rPr>
          <w:rFonts w:ascii="Times New Roman" w:hAnsi="Times New Roman" w:cs="Times New Roman"/>
          <w:sz w:val="28"/>
          <w:szCs w:val="28"/>
        </w:rPr>
      </w:pPr>
      <w:r w:rsidRPr="00E41110">
        <w:rPr>
          <w:rFonts w:ascii="Times New Roman" w:hAnsi="Times New Roman" w:cs="Times New Roman"/>
          <w:sz w:val="28"/>
          <w:szCs w:val="28"/>
        </w:rPr>
        <w:t xml:space="preserve">В) </w:t>
      </w:r>
      <w:proofErr w:type="spellStart"/>
      <w:r w:rsidRPr="00E41110">
        <w:rPr>
          <w:rFonts w:ascii="Times New Roman" w:hAnsi="Times New Roman" w:cs="Times New Roman"/>
          <w:sz w:val="28"/>
          <w:szCs w:val="28"/>
        </w:rPr>
        <w:t>Я.Протазанов</w:t>
      </w:r>
      <w:proofErr w:type="spellEnd"/>
    </w:p>
    <w:p w14:paraId="0CE371E7" w14:textId="77777777" w:rsidR="00E41110" w:rsidRPr="00E41110" w:rsidRDefault="00E41110" w:rsidP="00E41110">
      <w:pPr>
        <w:spacing w:after="0" w:line="360" w:lineRule="auto"/>
        <w:jc w:val="both"/>
        <w:rPr>
          <w:rFonts w:ascii="Times New Roman" w:hAnsi="Times New Roman" w:cs="Times New Roman"/>
          <w:sz w:val="28"/>
          <w:szCs w:val="28"/>
        </w:rPr>
      </w:pPr>
      <w:r w:rsidRPr="00E41110">
        <w:rPr>
          <w:rFonts w:ascii="Times New Roman" w:hAnsi="Times New Roman" w:cs="Times New Roman"/>
          <w:sz w:val="28"/>
          <w:szCs w:val="28"/>
        </w:rPr>
        <w:t xml:space="preserve">Г) </w:t>
      </w:r>
      <w:proofErr w:type="spellStart"/>
      <w:r w:rsidRPr="00E41110">
        <w:rPr>
          <w:rFonts w:ascii="Times New Roman" w:hAnsi="Times New Roman" w:cs="Times New Roman"/>
          <w:sz w:val="28"/>
          <w:szCs w:val="28"/>
        </w:rPr>
        <w:t>Дзига</w:t>
      </w:r>
      <w:proofErr w:type="spellEnd"/>
      <w:r w:rsidRPr="00E41110">
        <w:rPr>
          <w:rFonts w:ascii="Times New Roman" w:hAnsi="Times New Roman" w:cs="Times New Roman"/>
          <w:sz w:val="28"/>
          <w:szCs w:val="28"/>
        </w:rPr>
        <w:t xml:space="preserve"> </w:t>
      </w:r>
      <w:proofErr w:type="spellStart"/>
      <w:r w:rsidRPr="00E41110">
        <w:rPr>
          <w:rFonts w:ascii="Times New Roman" w:hAnsi="Times New Roman" w:cs="Times New Roman"/>
          <w:sz w:val="28"/>
          <w:szCs w:val="28"/>
        </w:rPr>
        <w:t>Вертов</w:t>
      </w:r>
      <w:proofErr w:type="spellEnd"/>
    </w:p>
    <w:p w14:paraId="0C956A16" w14:textId="1003E731" w:rsidR="00E41110" w:rsidRPr="00E41110" w:rsidRDefault="00E41110" w:rsidP="00E41110">
      <w:pPr>
        <w:spacing w:after="0" w:line="360" w:lineRule="auto"/>
        <w:jc w:val="both"/>
        <w:rPr>
          <w:rFonts w:ascii="Times New Roman" w:hAnsi="Times New Roman" w:cs="Times New Roman"/>
          <w:sz w:val="28"/>
          <w:szCs w:val="28"/>
        </w:rPr>
      </w:pPr>
      <w:r>
        <w:rPr>
          <w:rFonts w:ascii="Times New Roman" w:hAnsi="Times New Roman" w:cs="Times New Roman"/>
          <w:sz w:val="28"/>
          <w:szCs w:val="28"/>
        </w:rPr>
        <w:t>3.Кто изобрел первую кинокамеру:</w:t>
      </w:r>
      <w:r>
        <w:rPr>
          <w:rFonts w:ascii="Times New Roman" w:hAnsi="Times New Roman" w:cs="Times New Roman"/>
          <w:sz w:val="28"/>
          <w:szCs w:val="28"/>
        </w:rPr>
        <w:br/>
        <w:t>а)Уолт Дисней</w:t>
      </w:r>
      <w:r>
        <w:rPr>
          <w:rFonts w:ascii="Times New Roman" w:hAnsi="Times New Roman" w:cs="Times New Roman"/>
          <w:sz w:val="28"/>
          <w:szCs w:val="28"/>
        </w:rPr>
        <w:br/>
        <w:t>б)братья </w:t>
      </w:r>
      <w:r w:rsidRPr="00E41110">
        <w:rPr>
          <w:rFonts w:ascii="Times New Roman" w:hAnsi="Times New Roman" w:cs="Times New Roman"/>
          <w:sz w:val="28"/>
          <w:szCs w:val="28"/>
        </w:rPr>
        <w:t xml:space="preserve">Люмьеры </w:t>
      </w:r>
      <w:r w:rsidRPr="00E41110">
        <w:rPr>
          <w:rFonts w:ascii="Times New Roman" w:hAnsi="Times New Roman" w:cs="Times New Roman"/>
          <w:sz w:val="28"/>
          <w:szCs w:val="28"/>
        </w:rPr>
        <w:br/>
        <w:t xml:space="preserve">в) супруги </w:t>
      </w:r>
      <w:proofErr w:type="spellStart"/>
      <w:r w:rsidRPr="00E41110">
        <w:rPr>
          <w:rFonts w:ascii="Times New Roman" w:hAnsi="Times New Roman" w:cs="Times New Roman"/>
          <w:sz w:val="28"/>
          <w:szCs w:val="28"/>
        </w:rPr>
        <w:t>Уилкокс</w:t>
      </w:r>
      <w:proofErr w:type="spellEnd"/>
    </w:p>
    <w:p w14:paraId="5B138630" w14:textId="77777777" w:rsidR="00E41110" w:rsidRPr="00E41110" w:rsidRDefault="00E41110" w:rsidP="00E41110">
      <w:pPr>
        <w:spacing w:after="0" w:line="360" w:lineRule="auto"/>
        <w:jc w:val="both"/>
        <w:rPr>
          <w:rFonts w:ascii="Times New Roman" w:hAnsi="Times New Roman" w:cs="Times New Roman"/>
          <w:b/>
          <w:bCs/>
          <w:sz w:val="28"/>
          <w:szCs w:val="28"/>
        </w:rPr>
      </w:pPr>
      <w:r w:rsidRPr="00E41110">
        <w:rPr>
          <w:rFonts w:ascii="Times New Roman" w:hAnsi="Times New Roman" w:cs="Times New Roman"/>
          <w:b/>
          <w:bCs/>
          <w:sz w:val="28"/>
          <w:szCs w:val="28"/>
        </w:rPr>
        <w:t>Примеры заданий для самостоятельной работы</w:t>
      </w:r>
    </w:p>
    <w:p w14:paraId="170FC21F" w14:textId="77777777" w:rsidR="00E41110" w:rsidRPr="00E41110" w:rsidRDefault="00E41110" w:rsidP="00E41110">
      <w:pPr>
        <w:spacing w:after="0" w:line="360" w:lineRule="auto"/>
        <w:jc w:val="both"/>
        <w:rPr>
          <w:rFonts w:ascii="Times New Roman" w:hAnsi="Times New Roman" w:cs="Times New Roman"/>
          <w:sz w:val="28"/>
          <w:szCs w:val="28"/>
        </w:rPr>
      </w:pPr>
      <w:r w:rsidRPr="00E41110">
        <w:rPr>
          <w:rFonts w:ascii="Times New Roman" w:hAnsi="Times New Roman" w:cs="Times New Roman"/>
          <w:b/>
          <w:bCs/>
          <w:sz w:val="28"/>
          <w:szCs w:val="28"/>
        </w:rPr>
        <w:t>Задание 1.</w:t>
      </w:r>
      <w:r w:rsidRPr="00E41110">
        <w:rPr>
          <w:rFonts w:ascii="Times New Roman" w:hAnsi="Times New Roman" w:cs="Times New Roman"/>
          <w:sz w:val="28"/>
          <w:szCs w:val="28"/>
        </w:rPr>
        <w:t xml:space="preserve"> Просмотр и анализ европейских фильмов (страна на выбор студента из предложенного списка преподавателя). Раскройте замысел предложенного преподавателем фильма, аргументировано и разносторонне изложите сугубо личное отношение к просмотренному фильму. Определите жанр фильма.</w:t>
      </w:r>
    </w:p>
    <w:p w14:paraId="5296DB34" w14:textId="77777777" w:rsidR="00E41110" w:rsidRPr="00E41110" w:rsidRDefault="00E41110" w:rsidP="00E41110">
      <w:pPr>
        <w:spacing w:after="0" w:line="360" w:lineRule="auto"/>
        <w:jc w:val="both"/>
        <w:rPr>
          <w:rFonts w:ascii="Times New Roman" w:hAnsi="Times New Roman" w:cs="Times New Roman"/>
          <w:sz w:val="28"/>
          <w:szCs w:val="28"/>
        </w:rPr>
      </w:pPr>
      <w:r w:rsidRPr="00E41110">
        <w:rPr>
          <w:rFonts w:ascii="Times New Roman" w:hAnsi="Times New Roman" w:cs="Times New Roman"/>
          <w:b/>
          <w:bCs/>
          <w:sz w:val="28"/>
          <w:szCs w:val="28"/>
        </w:rPr>
        <w:t>Задание 2.</w:t>
      </w:r>
      <w:r w:rsidRPr="00E41110">
        <w:rPr>
          <w:rFonts w:ascii="Times New Roman" w:hAnsi="Times New Roman" w:cs="Times New Roman"/>
          <w:sz w:val="28"/>
          <w:szCs w:val="28"/>
        </w:rPr>
        <w:t xml:space="preserve"> Раскройте сюжетную конструкцию фильма.  Определите оригинальность сюжета. Как переданы характеры экранных персонажей? Оцените диалоговую часть фильма.</w:t>
      </w:r>
    </w:p>
    <w:p w14:paraId="00643FB9" w14:textId="77777777" w:rsidR="00E41110" w:rsidRPr="00E41110" w:rsidRDefault="00E41110" w:rsidP="00E41110">
      <w:pPr>
        <w:spacing w:after="0" w:line="360" w:lineRule="auto"/>
        <w:jc w:val="both"/>
        <w:rPr>
          <w:rFonts w:ascii="Times New Roman" w:hAnsi="Times New Roman" w:cs="Times New Roman"/>
          <w:sz w:val="28"/>
          <w:szCs w:val="28"/>
        </w:rPr>
      </w:pPr>
      <w:r w:rsidRPr="00E41110">
        <w:rPr>
          <w:rFonts w:ascii="Times New Roman" w:hAnsi="Times New Roman" w:cs="Times New Roman"/>
          <w:b/>
          <w:bCs/>
          <w:sz w:val="28"/>
          <w:szCs w:val="28"/>
        </w:rPr>
        <w:lastRenderedPageBreak/>
        <w:t>Задание 3.</w:t>
      </w:r>
      <w:r w:rsidRPr="00E41110">
        <w:rPr>
          <w:rFonts w:ascii="Times New Roman" w:hAnsi="Times New Roman" w:cs="Times New Roman"/>
          <w:sz w:val="28"/>
          <w:szCs w:val="28"/>
        </w:rPr>
        <w:t xml:space="preserve"> Выразите отношение к режиссерской работе. Насколько режиссура грамотна и интересна, способствует ли она в должной мере раскрытию основополагающей идее фильма. </w:t>
      </w:r>
    </w:p>
    <w:p w14:paraId="20ED49EA" w14:textId="77777777" w:rsidR="00E41110" w:rsidRPr="00E41110" w:rsidRDefault="00E41110" w:rsidP="00E41110">
      <w:pPr>
        <w:spacing w:after="0" w:line="360" w:lineRule="auto"/>
        <w:jc w:val="both"/>
        <w:rPr>
          <w:rFonts w:ascii="Times New Roman" w:hAnsi="Times New Roman" w:cs="Times New Roman"/>
          <w:sz w:val="28"/>
          <w:szCs w:val="28"/>
        </w:rPr>
      </w:pPr>
      <w:r w:rsidRPr="00E41110">
        <w:rPr>
          <w:rFonts w:ascii="Times New Roman" w:hAnsi="Times New Roman" w:cs="Times New Roman"/>
          <w:b/>
          <w:bCs/>
          <w:sz w:val="28"/>
          <w:szCs w:val="28"/>
        </w:rPr>
        <w:t xml:space="preserve"> Задание 4.</w:t>
      </w:r>
      <w:r w:rsidRPr="00E41110">
        <w:rPr>
          <w:rFonts w:ascii="Times New Roman" w:hAnsi="Times New Roman" w:cs="Times New Roman"/>
          <w:sz w:val="28"/>
          <w:szCs w:val="28"/>
        </w:rPr>
        <w:t xml:space="preserve"> Дайте оценку работы оператора и художника-постановщика относительно художественно-изобразительного решения кинофильма. Выразите отношение к музыкальному аспекту фильма. Насколько музыка в фильме способствует раскрытию основного содержания и каковы ее функции.</w:t>
      </w:r>
    </w:p>
    <w:p w14:paraId="4A396835" w14:textId="77777777" w:rsidR="00E41110" w:rsidRPr="00E41110" w:rsidRDefault="00E41110" w:rsidP="00E41110">
      <w:pPr>
        <w:spacing w:after="0" w:line="360" w:lineRule="auto"/>
        <w:jc w:val="both"/>
        <w:rPr>
          <w:rFonts w:ascii="Times New Roman" w:hAnsi="Times New Roman" w:cs="Times New Roman"/>
          <w:sz w:val="28"/>
          <w:szCs w:val="28"/>
        </w:rPr>
      </w:pPr>
      <w:r w:rsidRPr="00E41110">
        <w:rPr>
          <w:rFonts w:ascii="Times New Roman" w:hAnsi="Times New Roman" w:cs="Times New Roman"/>
          <w:b/>
          <w:bCs/>
          <w:sz w:val="28"/>
          <w:szCs w:val="28"/>
        </w:rPr>
        <w:t>Задание 5.</w:t>
      </w:r>
      <w:r w:rsidRPr="00E41110">
        <w:rPr>
          <w:rFonts w:ascii="Times New Roman" w:hAnsi="Times New Roman" w:cs="Times New Roman"/>
          <w:sz w:val="28"/>
          <w:szCs w:val="28"/>
        </w:rPr>
        <w:t xml:space="preserve"> Раскройте актерское исполнение и объясните, что в данном плане удалось и не удалось. </w:t>
      </w:r>
    </w:p>
    <w:p w14:paraId="175F8516" w14:textId="77777777" w:rsidR="00E41110" w:rsidRPr="00E41110" w:rsidRDefault="00E41110" w:rsidP="00E41110">
      <w:pPr>
        <w:spacing w:after="0" w:line="360" w:lineRule="auto"/>
        <w:jc w:val="both"/>
        <w:rPr>
          <w:rFonts w:ascii="Times New Roman" w:hAnsi="Times New Roman" w:cs="Times New Roman"/>
          <w:sz w:val="28"/>
          <w:szCs w:val="28"/>
        </w:rPr>
      </w:pPr>
      <w:r w:rsidRPr="00E41110">
        <w:rPr>
          <w:rFonts w:ascii="Times New Roman" w:hAnsi="Times New Roman" w:cs="Times New Roman"/>
          <w:b/>
          <w:bCs/>
          <w:sz w:val="28"/>
          <w:szCs w:val="28"/>
        </w:rPr>
        <w:t>Задание 6.</w:t>
      </w:r>
      <w:r w:rsidRPr="00E41110">
        <w:rPr>
          <w:rFonts w:ascii="Times New Roman" w:hAnsi="Times New Roman" w:cs="Times New Roman"/>
          <w:sz w:val="28"/>
          <w:szCs w:val="28"/>
        </w:rPr>
        <w:t xml:space="preserve"> Представьте сравнительный анализ литературного источника и киноверсии.</w:t>
      </w:r>
    </w:p>
    <w:p w14:paraId="18FACDC2" w14:textId="77777777" w:rsidR="00E41110" w:rsidRPr="00371E4C" w:rsidRDefault="00E41110" w:rsidP="00371E4C">
      <w:pPr>
        <w:spacing w:after="0" w:line="360" w:lineRule="auto"/>
        <w:jc w:val="both"/>
        <w:rPr>
          <w:rFonts w:ascii="Times New Roman" w:hAnsi="Times New Roman" w:cs="Times New Roman"/>
          <w:color w:val="333333"/>
          <w:sz w:val="28"/>
          <w:szCs w:val="28"/>
          <w:shd w:val="clear" w:color="auto" w:fill="FFFFFF"/>
        </w:rPr>
      </w:pPr>
    </w:p>
    <w:p w14:paraId="56A9B3D2" w14:textId="6A36705A" w:rsidR="00580A0B" w:rsidRPr="00E41110" w:rsidRDefault="00E81491" w:rsidP="00E41110">
      <w:pPr>
        <w:pStyle w:val="a7"/>
        <w:numPr>
          <w:ilvl w:val="0"/>
          <w:numId w:val="8"/>
        </w:numPr>
        <w:rPr>
          <w:rFonts w:ascii="Times New Roman" w:hAnsi="Times New Roman" w:cs="Times New Roman"/>
          <w:b/>
          <w:bCs/>
          <w:sz w:val="28"/>
          <w:szCs w:val="28"/>
        </w:rPr>
      </w:pPr>
      <w:r w:rsidRPr="000526DB">
        <w:rPr>
          <w:rFonts w:ascii="Times New Roman" w:hAnsi="Times New Roman" w:cs="Times New Roman"/>
          <w:b/>
          <w:bCs/>
          <w:sz w:val="28"/>
          <w:szCs w:val="28"/>
        </w:rPr>
        <w:t>Фонд оценочных средств для проведения промежуточной аттест</w:t>
      </w:r>
      <w:r w:rsidR="00E41110">
        <w:rPr>
          <w:rFonts w:ascii="Times New Roman" w:hAnsi="Times New Roman" w:cs="Times New Roman"/>
          <w:b/>
          <w:bCs/>
          <w:sz w:val="28"/>
          <w:szCs w:val="28"/>
        </w:rPr>
        <w:t xml:space="preserve">ации обучающихся по дисциплине </w:t>
      </w:r>
    </w:p>
    <w:p w14:paraId="43BB5306" w14:textId="2B2C1EE3" w:rsidR="00580A0B" w:rsidRPr="00580A0B" w:rsidRDefault="00580A0B" w:rsidP="00580A0B">
      <w:pPr>
        <w:tabs>
          <w:tab w:val="left" w:pos="540"/>
        </w:tabs>
        <w:ind w:firstLine="709"/>
        <w:contextualSpacing/>
        <w:jc w:val="both"/>
        <w:rPr>
          <w:rFonts w:ascii="Times New Roman" w:hAnsi="Times New Roman" w:cs="Times New Roman"/>
          <w:sz w:val="28"/>
          <w:szCs w:val="28"/>
        </w:rPr>
      </w:pPr>
      <w:r w:rsidRPr="00580A0B">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580A0B">
        <w:rPr>
          <w:rFonts w:ascii="Times New Roman" w:hAnsi="Times New Roman" w:cs="Times New Roman"/>
          <w:b/>
          <w:sz w:val="28"/>
          <w:szCs w:val="28"/>
        </w:rPr>
        <w:t xml:space="preserve"> </w:t>
      </w:r>
      <w:r w:rsidRPr="00580A0B">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25653A1" w14:textId="77777777" w:rsidR="00974DA2" w:rsidRPr="00C2003B" w:rsidRDefault="00974DA2" w:rsidP="00C2003B">
      <w:pPr>
        <w:jc w:val="both"/>
        <w:rPr>
          <w:rFonts w:ascii="Times New Roman" w:hAnsi="Times New Roman" w:cs="Times New Roman"/>
          <w:b/>
          <w:sz w:val="28"/>
          <w:szCs w:val="28"/>
        </w:rPr>
      </w:pPr>
    </w:p>
    <w:tbl>
      <w:tblPr>
        <w:tblStyle w:val="a3"/>
        <w:tblW w:w="5306" w:type="pct"/>
        <w:tblInd w:w="-572" w:type="dxa"/>
        <w:tblLayout w:type="fixed"/>
        <w:tblLook w:val="04A0" w:firstRow="1" w:lastRow="0" w:firstColumn="1" w:lastColumn="0" w:noHBand="0" w:noVBand="1"/>
      </w:tblPr>
      <w:tblGrid>
        <w:gridCol w:w="1702"/>
        <w:gridCol w:w="2126"/>
        <w:gridCol w:w="2834"/>
        <w:gridCol w:w="3255"/>
      </w:tblGrid>
      <w:tr w:rsidR="00F95619" w:rsidRPr="00C95D8F" w14:paraId="68D8CF0D" w14:textId="77777777" w:rsidTr="00974DA2">
        <w:tc>
          <w:tcPr>
            <w:tcW w:w="858" w:type="pct"/>
          </w:tcPr>
          <w:p w14:paraId="185C457D" w14:textId="50D70FCD" w:rsidR="00F95619" w:rsidRPr="003F3A60" w:rsidRDefault="001323CF" w:rsidP="00E159F8">
            <w:pPr>
              <w:tabs>
                <w:tab w:val="left" w:pos="540"/>
              </w:tabs>
              <w:contextualSpacing/>
              <w:jc w:val="both"/>
              <w:rPr>
                <w:rFonts w:ascii="Times New Roman" w:hAnsi="Times New Roman" w:cs="Times New Roman"/>
                <w:color w:val="000000" w:themeColor="text1"/>
                <w:sz w:val="24"/>
                <w:szCs w:val="24"/>
              </w:rPr>
            </w:pPr>
            <w:r w:rsidRPr="003F3A60">
              <w:rPr>
                <w:rFonts w:ascii="Times New Roman" w:hAnsi="Times New Roman" w:cs="Times New Roman"/>
                <w:color w:val="000000" w:themeColor="text1"/>
                <w:sz w:val="24"/>
                <w:szCs w:val="24"/>
              </w:rPr>
              <w:t>Наименование компетенции</w:t>
            </w:r>
          </w:p>
        </w:tc>
        <w:tc>
          <w:tcPr>
            <w:tcW w:w="1072" w:type="pct"/>
          </w:tcPr>
          <w:p w14:paraId="26E29611" w14:textId="61404E22" w:rsidR="00F95619" w:rsidRPr="003F3A60" w:rsidRDefault="001323CF" w:rsidP="00E159F8">
            <w:pPr>
              <w:tabs>
                <w:tab w:val="left" w:pos="540"/>
              </w:tabs>
              <w:ind w:firstLine="709"/>
              <w:contextualSpacing/>
              <w:jc w:val="both"/>
              <w:rPr>
                <w:rFonts w:ascii="Times New Roman" w:hAnsi="Times New Roman" w:cs="Times New Roman"/>
                <w:color w:val="000000" w:themeColor="text1"/>
                <w:sz w:val="24"/>
                <w:szCs w:val="24"/>
              </w:rPr>
            </w:pPr>
            <w:r w:rsidRPr="003F3A60">
              <w:rPr>
                <w:rFonts w:ascii="Times New Roman" w:hAnsi="Times New Roman" w:cs="Times New Roman"/>
                <w:color w:val="000000" w:themeColor="text1"/>
                <w:sz w:val="24"/>
                <w:szCs w:val="24"/>
              </w:rPr>
              <w:t>Наименование индикатора достижения компетенции</w:t>
            </w:r>
            <w:r w:rsidRPr="003F3A60">
              <w:rPr>
                <w:rStyle w:val="a6"/>
                <w:rFonts w:ascii="Times New Roman" w:hAnsi="Times New Roman" w:cs="Times New Roman"/>
                <w:color w:val="000000" w:themeColor="text1"/>
                <w:sz w:val="24"/>
                <w:szCs w:val="24"/>
              </w:rPr>
              <w:footnoteReference w:id="2"/>
            </w:r>
          </w:p>
        </w:tc>
        <w:tc>
          <w:tcPr>
            <w:tcW w:w="1429" w:type="pct"/>
          </w:tcPr>
          <w:p w14:paraId="5DA3D2DB" w14:textId="268D6C16" w:rsidR="00F95619" w:rsidRPr="003F3A60" w:rsidRDefault="001323CF" w:rsidP="00E159F8">
            <w:pPr>
              <w:tabs>
                <w:tab w:val="left" w:pos="540"/>
              </w:tabs>
              <w:contextualSpacing/>
              <w:jc w:val="both"/>
              <w:rPr>
                <w:rFonts w:ascii="Times New Roman" w:hAnsi="Times New Roman" w:cs="Times New Roman"/>
                <w:color w:val="000000" w:themeColor="text1"/>
                <w:sz w:val="24"/>
                <w:szCs w:val="24"/>
              </w:rPr>
            </w:pPr>
            <w:r w:rsidRPr="003F3A60">
              <w:rPr>
                <w:rFonts w:ascii="Times New Roman" w:hAnsi="Times New Roman" w:cs="Times New Roman"/>
                <w:color w:val="000000" w:themeColor="text1"/>
                <w:sz w:val="24"/>
                <w:szCs w:val="24"/>
              </w:rPr>
              <w:t>Результаты обучения (умения и знания), соотнесенные с индикаторами достижения компетенции</w:t>
            </w:r>
          </w:p>
        </w:tc>
        <w:tc>
          <w:tcPr>
            <w:tcW w:w="1641" w:type="pct"/>
          </w:tcPr>
          <w:p w14:paraId="70DCFCBD" w14:textId="608AE638" w:rsidR="00F95619" w:rsidRPr="003F3A60" w:rsidRDefault="001323CF" w:rsidP="00E159F8">
            <w:pPr>
              <w:tabs>
                <w:tab w:val="left" w:pos="540"/>
              </w:tabs>
              <w:ind w:firstLine="709"/>
              <w:contextualSpacing/>
              <w:jc w:val="both"/>
              <w:rPr>
                <w:rFonts w:ascii="Times New Roman" w:hAnsi="Times New Roman" w:cs="Times New Roman"/>
                <w:color w:val="000000" w:themeColor="text1"/>
                <w:sz w:val="24"/>
                <w:szCs w:val="24"/>
              </w:rPr>
            </w:pPr>
            <w:r w:rsidRPr="003F3A60">
              <w:rPr>
                <w:rFonts w:ascii="Times New Roman" w:hAnsi="Times New Roman" w:cs="Times New Roman"/>
                <w:color w:val="000000" w:themeColor="text1"/>
                <w:sz w:val="24"/>
                <w:szCs w:val="24"/>
              </w:rPr>
              <w:t>Типовые к</w:t>
            </w:r>
            <w:r w:rsidR="00246756" w:rsidRPr="003F3A60">
              <w:rPr>
                <w:rFonts w:ascii="Times New Roman" w:hAnsi="Times New Roman" w:cs="Times New Roman"/>
                <w:color w:val="000000" w:themeColor="text1"/>
                <w:sz w:val="24"/>
                <w:szCs w:val="24"/>
              </w:rPr>
              <w:t>онтрольные задания</w:t>
            </w:r>
          </w:p>
        </w:tc>
      </w:tr>
      <w:tr w:rsidR="001323CF" w:rsidRPr="00C95D8F" w14:paraId="71E5817D" w14:textId="77777777" w:rsidTr="00974DA2">
        <w:tc>
          <w:tcPr>
            <w:tcW w:w="858" w:type="pct"/>
          </w:tcPr>
          <w:p w14:paraId="608C113E" w14:textId="2F0EE5AC" w:rsidR="001323CF" w:rsidRPr="00A3705D" w:rsidRDefault="001323CF" w:rsidP="001323CF">
            <w:pPr>
              <w:tabs>
                <w:tab w:val="left" w:pos="540"/>
              </w:tabs>
              <w:contextualSpacing/>
              <w:jc w:val="both"/>
              <w:rPr>
                <w:rFonts w:ascii="Times New Roman" w:hAnsi="Times New Roman" w:cs="Times New Roman"/>
                <w:sz w:val="24"/>
                <w:szCs w:val="24"/>
              </w:rPr>
            </w:pPr>
            <w:r w:rsidRPr="00D7481C">
              <w:rPr>
                <w:rFonts w:ascii="Times New Roman" w:hAnsi="Times New Roman" w:cs="Times New Roman"/>
                <w:sz w:val="24"/>
                <w:szCs w:val="24"/>
                <w:lang w:eastAsia="ru-RU"/>
              </w:rPr>
              <w:t>Способен работать с компьютером как средством получения, обработки и управления информацией для решения профессионал</w:t>
            </w:r>
            <w:r w:rsidRPr="00D7481C">
              <w:rPr>
                <w:rFonts w:ascii="Times New Roman" w:hAnsi="Times New Roman" w:cs="Times New Roman"/>
                <w:sz w:val="24"/>
                <w:szCs w:val="24"/>
                <w:lang w:eastAsia="ru-RU"/>
              </w:rPr>
              <w:lastRenderedPageBreak/>
              <w:t>ьных задач</w:t>
            </w:r>
            <w:r>
              <w:rPr>
                <w:rFonts w:ascii="Times New Roman" w:hAnsi="Times New Roman" w:cs="Times New Roman"/>
                <w:sz w:val="24"/>
                <w:szCs w:val="24"/>
              </w:rPr>
              <w:t xml:space="preserve"> (ОПК-5)</w:t>
            </w:r>
          </w:p>
        </w:tc>
        <w:tc>
          <w:tcPr>
            <w:tcW w:w="1072" w:type="pct"/>
          </w:tcPr>
          <w:p w14:paraId="7BF00BA5" w14:textId="77777777" w:rsidR="001323CF" w:rsidRPr="00D7481C" w:rsidRDefault="001323CF" w:rsidP="001323CF">
            <w:pPr>
              <w:pStyle w:val="af3"/>
              <w:spacing w:line="100" w:lineRule="atLeast"/>
              <w:rPr>
                <w:rFonts w:ascii="Times New Roman" w:hAnsi="Times New Roman" w:cs="Times New Roman"/>
                <w:sz w:val="24"/>
                <w:szCs w:val="24"/>
              </w:rPr>
            </w:pPr>
            <w:r w:rsidRPr="00D7481C">
              <w:rPr>
                <w:rFonts w:ascii="Times New Roman" w:hAnsi="Times New Roman" w:cs="Times New Roman"/>
                <w:sz w:val="24"/>
                <w:szCs w:val="24"/>
                <w:lang w:eastAsia="ru-RU"/>
              </w:rPr>
              <w:lastRenderedPageBreak/>
              <w:t xml:space="preserve">1. </w:t>
            </w:r>
            <w:r w:rsidRPr="00D7481C">
              <w:rPr>
                <w:rFonts w:ascii="Times New Roman" w:eastAsia="Times New Roman" w:hAnsi="Times New Roman" w:cs="Times New Roman"/>
                <w:sz w:val="24"/>
                <w:szCs w:val="24"/>
                <w:lang w:eastAsia="ru-RU"/>
              </w:rPr>
              <w:t>Корректно использует профильные информационные ресурсы информационно</w:t>
            </w:r>
            <w:r>
              <w:rPr>
                <w:rFonts w:ascii="Times New Roman" w:eastAsia="Times New Roman" w:hAnsi="Times New Roman" w:cs="Times New Roman"/>
                <w:sz w:val="24"/>
                <w:szCs w:val="24"/>
                <w:lang w:eastAsia="ru-RU"/>
              </w:rPr>
              <w:t>-</w:t>
            </w:r>
            <w:r w:rsidRPr="00D7481C">
              <w:rPr>
                <w:rFonts w:ascii="Times New Roman" w:eastAsia="Times New Roman" w:hAnsi="Times New Roman" w:cs="Times New Roman"/>
                <w:sz w:val="24"/>
                <w:szCs w:val="24"/>
                <w:lang w:eastAsia="ru-RU"/>
              </w:rPr>
              <w:t>телекоммуникационной сети «Интернет».</w:t>
            </w:r>
          </w:p>
          <w:p w14:paraId="747F3088" w14:textId="77777777" w:rsidR="001323CF" w:rsidRDefault="001323CF" w:rsidP="001323CF">
            <w:pPr>
              <w:pStyle w:val="af3"/>
              <w:spacing w:line="100" w:lineRule="atLeast"/>
              <w:rPr>
                <w:rFonts w:ascii="Times New Roman" w:eastAsia="Times New Roman" w:hAnsi="Times New Roman" w:cs="Times New Roman"/>
                <w:sz w:val="24"/>
                <w:szCs w:val="24"/>
                <w:lang w:eastAsia="ru-RU"/>
              </w:rPr>
            </w:pPr>
          </w:p>
          <w:p w14:paraId="1639BEFA" w14:textId="77777777" w:rsidR="001323CF" w:rsidRDefault="001323CF" w:rsidP="001323CF">
            <w:pPr>
              <w:pStyle w:val="af3"/>
              <w:spacing w:line="100" w:lineRule="atLeast"/>
              <w:rPr>
                <w:rFonts w:ascii="Times New Roman" w:eastAsia="Times New Roman" w:hAnsi="Times New Roman" w:cs="Times New Roman"/>
                <w:sz w:val="24"/>
                <w:szCs w:val="24"/>
                <w:lang w:eastAsia="ru-RU"/>
              </w:rPr>
            </w:pPr>
          </w:p>
          <w:p w14:paraId="475A2C10" w14:textId="77777777" w:rsidR="001323CF" w:rsidRDefault="001323CF" w:rsidP="001323CF">
            <w:pPr>
              <w:pStyle w:val="af3"/>
              <w:spacing w:line="100" w:lineRule="atLeast"/>
              <w:rPr>
                <w:rFonts w:ascii="Times New Roman" w:eastAsia="Times New Roman" w:hAnsi="Times New Roman" w:cs="Times New Roman"/>
                <w:sz w:val="24"/>
                <w:szCs w:val="24"/>
                <w:lang w:eastAsia="ru-RU"/>
              </w:rPr>
            </w:pPr>
          </w:p>
          <w:p w14:paraId="1F8EA4A0" w14:textId="77777777" w:rsidR="001323CF" w:rsidRDefault="001323CF" w:rsidP="001323CF">
            <w:pPr>
              <w:pStyle w:val="af3"/>
              <w:spacing w:line="100" w:lineRule="atLeast"/>
              <w:rPr>
                <w:rFonts w:ascii="Times New Roman" w:eastAsia="Times New Roman" w:hAnsi="Times New Roman" w:cs="Times New Roman"/>
                <w:sz w:val="24"/>
                <w:szCs w:val="24"/>
                <w:lang w:eastAsia="ru-RU"/>
              </w:rPr>
            </w:pPr>
          </w:p>
          <w:p w14:paraId="5F6D721E" w14:textId="77777777" w:rsidR="001323CF" w:rsidRDefault="001323CF" w:rsidP="001323CF">
            <w:pPr>
              <w:pStyle w:val="af3"/>
              <w:spacing w:line="100" w:lineRule="atLeast"/>
              <w:rPr>
                <w:rFonts w:ascii="Times New Roman" w:eastAsia="Times New Roman" w:hAnsi="Times New Roman" w:cs="Times New Roman"/>
                <w:sz w:val="24"/>
                <w:szCs w:val="24"/>
                <w:lang w:eastAsia="ru-RU"/>
              </w:rPr>
            </w:pPr>
          </w:p>
          <w:p w14:paraId="4FAC4FA5" w14:textId="77777777" w:rsidR="001323CF" w:rsidRDefault="001323CF" w:rsidP="001323CF">
            <w:pPr>
              <w:pStyle w:val="af3"/>
              <w:spacing w:line="100" w:lineRule="atLeast"/>
              <w:rPr>
                <w:rFonts w:ascii="Times New Roman" w:eastAsia="Times New Roman" w:hAnsi="Times New Roman" w:cs="Times New Roman"/>
                <w:sz w:val="24"/>
                <w:szCs w:val="24"/>
                <w:lang w:eastAsia="ru-RU"/>
              </w:rPr>
            </w:pPr>
          </w:p>
          <w:p w14:paraId="4273CA7E" w14:textId="77777777" w:rsidR="001323CF" w:rsidRDefault="001323CF" w:rsidP="001323CF">
            <w:pPr>
              <w:pStyle w:val="af3"/>
              <w:spacing w:line="100" w:lineRule="atLeast"/>
              <w:rPr>
                <w:rFonts w:ascii="Times New Roman" w:eastAsia="Times New Roman" w:hAnsi="Times New Roman" w:cs="Times New Roman"/>
                <w:sz w:val="24"/>
                <w:szCs w:val="24"/>
                <w:lang w:eastAsia="ru-RU"/>
              </w:rPr>
            </w:pPr>
          </w:p>
          <w:p w14:paraId="07906335" w14:textId="77777777" w:rsidR="001323CF" w:rsidRDefault="001323CF" w:rsidP="001323CF">
            <w:pPr>
              <w:pStyle w:val="af3"/>
              <w:spacing w:line="100" w:lineRule="atLeast"/>
              <w:rPr>
                <w:rFonts w:ascii="Times New Roman" w:eastAsia="Times New Roman" w:hAnsi="Times New Roman" w:cs="Times New Roman"/>
                <w:sz w:val="24"/>
                <w:szCs w:val="24"/>
                <w:lang w:eastAsia="ru-RU"/>
              </w:rPr>
            </w:pPr>
          </w:p>
          <w:p w14:paraId="67613305" w14:textId="77777777" w:rsidR="001323CF" w:rsidRDefault="001323CF" w:rsidP="001323CF">
            <w:pPr>
              <w:pStyle w:val="af3"/>
              <w:spacing w:line="100" w:lineRule="atLeast"/>
              <w:rPr>
                <w:rFonts w:ascii="Times New Roman" w:eastAsia="Times New Roman" w:hAnsi="Times New Roman" w:cs="Times New Roman"/>
                <w:sz w:val="24"/>
                <w:szCs w:val="24"/>
                <w:lang w:eastAsia="ru-RU"/>
              </w:rPr>
            </w:pPr>
          </w:p>
          <w:p w14:paraId="707F4AC9" w14:textId="77777777" w:rsidR="001323CF" w:rsidRDefault="001323CF" w:rsidP="001323CF">
            <w:pPr>
              <w:pStyle w:val="af3"/>
              <w:spacing w:line="100" w:lineRule="atLeast"/>
              <w:rPr>
                <w:rFonts w:ascii="Times New Roman" w:eastAsia="Times New Roman" w:hAnsi="Times New Roman" w:cs="Times New Roman"/>
                <w:sz w:val="24"/>
                <w:szCs w:val="24"/>
                <w:lang w:eastAsia="ru-RU"/>
              </w:rPr>
            </w:pPr>
          </w:p>
          <w:p w14:paraId="60BC5E2E" w14:textId="77777777" w:rsidR="001323CF" w:rsidRDefault="001323CF" w:rsidP="001323CF">
            <w:pPr>
              <w:pStyle w:val="af3"/>
              <w:spacing w:line="100" w:lineRule="atLeast"/>
              <w:rPr>
                <w:rFonts w:ascii="Times New Roman" w:eastAsia="Times New Roman" w:hAnsi="Times New Roman" w:cs="Times New Roman"/>
                <w:sz w:val="24"/>
                <w:szCs w:val="24"/>
                <w:lang w:eastAsia="ru-RU"/>
              </w:rPr>
            </w:pPr>
          </w:p>
          <w:p w14:paraId="0AB33A06" w14:textId="77777777" w:rsidR="001323CF" w:rsidRDefault="001323CF" w:rsidP="001323CF">
            <w:pPr>
              <w:pStyle w:val="af3"/>
              <w:spacing w:line="100" w:lineRule="atLeast"/>
              <w:rPr>
                <w:rFonts w:ascii="Times New Roman" w:eastAsia="Times New Roman" w:hAnsi="Times New Roman" w:cs="Times New Roman"/>
                <w:sz w:val="24"/>
                <w:szCs w:val="24"/>
                <w:lang w:eastAsia="ru-RU"/>
              </w:rPr>
            </w:pPr>
          </w:p>
          <w:p w14:paraId="70B090B6" w14:textId="77777777" w:rsidR="001323CF" w:rsidRDefault="001323CF" w:rsidP="001323CF">
            <w:pPr>
              <w:pStyle w:val="af3"/>
              <w:spacing w:line="100" w:lineRule="atLeast"/>
              <w:rPr>
                <w:rFonts w:ascii="Times New Roman" w:eastAsia="Times New Roman" w:hAnsi="Times New Roman" w:cs="Times New Roman"/>
                <w:sz w:val="24"/>
                <w:szCs w:val="24"/>
                <w:lang w:eastAsia="ru-RU"/>
              </w:rPr>
            </w:pPr>
          </w:p>
          <w:p w14:paraId="36CAC83A" w14:textId="77777777" w:rsidR="001323CF" w:rsidRDefault="001323CF" w:rsidP="001323CF">
            <w:pPr>
              <w:pStyle w:val="af3"/>
              <w:spacing w:line="100" w:lineRule="atLeast"/>
              <w:rPr>
                <w:rFonts w:ascii="Times New Roman" w:eastAsia="Times New Roman" w:hAnsi="Times New Roman" w:cs="Times New Roman"/>
                <w:sz w:val="24"/>
                <w:szCs w:val="24"/>
                <w:lang w:eastAsia="ru-RU"/>
              </w:rPr>
            </w:pPr>
          </w:p>
          <w:p w14:paraId="146FA813" w14:textId="77777777" w:rsidR="001323CF" w:rsidRDefault="001323CF" w:rsidP="001323CF">
            <w:pPr>
              <w:pStyle w:val="af3"/>
              <w:spacing w:line="100" w:lineRule="atLeast"/>
              <w:rPr>
                <w:rFonts w:ascii="Times New Roman" w:eastAsia="Times New Roman" w:hAnsi="Times New Roman" w:cs="Times New Roman"/>
                <w:sz w:val="24"/>
                <w:szCs w:val="24"/>
                <w:lang w:eastAsia="ru-RU"/>
              </w:rPr>
            </w:pPr>
          </w:p>
          <w:p w14:paraId="11617D3B" w14:textId="77777777" w:rsidR="001323CF" w:rsidRDefault="001323CF" w:rsidP="001323CF">
            <w:pPr>
              <w:pStyle w:val="af3"/>
              <w:spacing w:line="100" w:lineRule="atLeast"/>
              <w:rPr>
                <w:rFonts w:ascii="Times New Roman" w:eastAsia="Times New Roman" w:hAnsi="Times New Roman" w:cs="Times New Roman"/>
                <w:sz w:val="24"/>
                <w:szCs w:val="24"/>
                <w:lang w:eastAsia="ru-RU"/>
              </w:rPr>
            </w:pPr>
          </w:p>
          <w:p w14:paraId="09B9FC22" w14:textId="77777777" w:rsidR="001323CF" w:rsidRDefault="001323CF" w:rsidP="001323CF">
            <w:pPr>
              <w:pStyle w:val="af3"/>
              <w:spacing w:line="100" w:lineRule="atLeast"/>
              <w:rPr>
                <w:rFonts w:ascii="Times New Roman" w:eastAsia="Times New Roman" w:hAnsi="Times New Roman" w:cs="Times New Roman"/>
                <w:sz w:val="24"/>
                <w:szCs w:val="24"/>
                <w:lang w:eastAsia="ru-RU"/>
              </w:rPr>
            </w:pPr>
          </w:p>
          <w:p w14:paraId="0D5EF498" w14:textId="77777777" w:rsidR="001323CF" w:rsidRDefault="001323CF" w:rsidP="001323CF">
            <w:pPr>
              <w:pStyle w:val="af3"/>
              <w:spacing w:line="100" w:lineRule="atLeast"/>
              <w:rPr>
                <w:rFonts w:ascii="Times New Roman" w:eastAsia="Times New Roman" w:hAnsi="Times New Roman" w:cs="Times New Roman"/>
                <w:sz w:val="24"/>
                <w:szCs w:val="24"/>
                <w:lang w:eastAsia="ru-RU"/>
              </w:rPr>
            </w:pPr>
          </w:p>
          <w:p w14:paraId="5FCD105D" w14:textId="77777777" w:rsidR="001323CF" w:rsidRDefault="001323CF" w:rsidP="001323CF">
            <w:pPr>
              <w:pStyle w:val="af3"/>
              <w:spacing w:line="100" w:lineRule="atLeast"/>
              <w:rPr>
                <w:rFonts w:ascii="Times New Roman" w:eastAsia="Times New Roman" w:hAnsi="Times New Roman" w:cs="Times New Roman"/>
                <w:sz w:val="24"/>
                <w:szCs w:val="24"/>
                <w:lang w:eastAsia="ru-RU"/>
              </w:rPr>
            </w:pPr>
          </w:p>
          <w:p w14:paraId="7A67C237" w14:textId="77777777" w:rsidR="001323CF" w:rsidRDefault="001323CF" w:rsidP="001323CF">
            <w:pPr>
              <w:pStyle w:val="af3"/>
              <w:spacing w:line="100" w:lineRule="atLeast"/>
              <w:rPr>
                <w:rFonts w:ascii="Times New Roman" w:eastAsia="Times New Roman" w:hAnsi="Times New Roman" w:cs="Times New Roman"/>
                <w:sz w:val="24"/>
                <w:szCs w:val="24"/>
                <w:lang w:eastAsia="ru-RU"/>
              </w:rPr>
            </w:pPr>
          </w:p>
          <w:p w14:paraId="0DAAC9A6" w14:textId="77777777" w:rsidR="001323CF" w:rsidRDefault="001323CF" w:rsidP="001323CF">
            <w:pPr>
              <w:pStyle w:val="af3"/>
              <w:spacing w:line="100" w:lineRule="atLeast"/>
              <w:rPr>
                <w:rFonts w:ascii="Times New Roman" w:eastAsia="Times New Roman" w:hAnsi="Times New Roman" w:cs="Times New Roman"/>
                <w:sz w:val="24"/>
                <w:szCs w:val="24"/>
                <w:lang w:eastAsia="ru-RU"/>
              </w:rPr>
            </w:pPr>
          </w:p>
          <w:p w14:paraId="42FBA43D" w14:textId="7992BEB3" w:rsidR="001323CF" w:rsidRPr="00D7481C" w:rsidRDefault="001323CF" w:rsidP="001323CF">
            <w:pPr>
              <w:pStyle w:val="af3"/>
              <w:spacing w:line="100" w:lineRule="atLeast"/>
              <w:rPr>
                <w:rFonts w:ascii="Times New Roman" w:hAnsi="Times New Roman" w:cs="Times New Roman"/>
                <w:sz w:val="24"/>
                <w:szCs w:val="24"/>
              </w:rPr>
            </w:pPr>
            <w:r w:rsidRPr="00D7481C">
              <w:rPr>
                <w:rFonts w:ascii="Times New Roman" w:eastAsia="Times New Roman" w:hAnsi="Times New Roman" w:cs="Times New Roman"/>
                <w:sz w:val="24"/>
                <w:szCs w:val="24"/>
                <w:lang w:eastAsia="ru-RU"/>
              </w:rPr>
              <w:t>2. Использует рациональные приемы поиска и применения программных продуктов лингвистического профиля.</w:t>
            </w:r>
          </w:p>
          <w:p w14:paraId="542B81CF" w14:textId="77777777" w:rsidR="001323CF" w:rsidRDefault="001323CF" w:rsidP="001323CF">
            <w:pPr>
              <w:pStyle w:val="af3"/>
              <w:spacing w:line="100" w:lineRule="atLeast"/>
              <w:rPr>
                <w:rFonts w:ascii="Times New Roman" w:eastAsia="Times New Roman" w:hAnsi="Times New Roman" w:cs="Times New Roman"/>
                <w:sz w:val="24"/>
                <w:szCs w:val="24"/>
                <w:lang w:eastAsia="ru-RU"/>
              </w:rPr>
            </w:pPr>
          </w:p>
          <w:p w14:paraId="73B9780E" w14:textId="77777777" w:rsidR="001323CF" w:rsidRDefault="001323CF" w:rsidP="001323CF">
            <w:pPr>
              <w:pStyle w:val="af3"/>
              <w:spacing w:line="100" w:lineRule="atLeast"/>
              <w:rPr>
                <w:rFonts w:ascii="Times New Roman" w:eastAsia="Times New Roman" w:hAnsi="Times New Roman" w:cs="Times New Roman"/>
                <w:sz w:val="24"/>
                <w:szCs w:val="24"/>
                <w:lang w:eastAsia="ru-RU"/>
              </w:rPr>
            </w:pPr>
          </w:p>
          <w:p w14:paraId="7FCBF243" w14:textId="77777777" w:rsidR="001323CF" w:rsidRDefault="001323CF" w:rsidP="001323CF">
            <w:pPr>
              <w:pStyle w:val="af3"/>
              <w:spacing w:line="100" w:lineRule="atLeast"/>
              <w:rPr>
                <w:rFonts w:ascii="Times New Roman" w:eastAsia="Times New Roman" w:hAnsi="Times New Roman" w:cs="Times New Roman"/>
                <w:sz w:val="24"/>
                <w:szCs w:val="24"/>
                <w:lang w:eastAsia="ru-RU"/>
              </w:rPr>
            </w:pPr>
          </w:p>
          <w:p w14:paraId="56F21135" w14:textId="77777777" w:rsidR="001323CF" w:rsidRDefault="001323CF" w:rsidP="001323CF">
            <w:pPr>
              <w:pStyle w:val="af3"/>
              <w:spacing w:line="100" w:lineRule="atLeast"/>
              <w:rPr>
                <w:rFonts w:ascii="Times New Roman" w:eastAsia="Times New Roman" w:hAnsi="Times New Roman" w:cs="Times New Roman"/>
                <w:sz w:val="24"/>
                <w:szCs w:val="24"/>
                <w:lang w:eastAsia="ru-RU"/>
              </w:rPr>
            </w:pPr>
          </w:p>
          <w:p w14:paraId="32D51173" w14:textId="77777777" w:rsidR="001323CF" w:rsidRDefault="001323CF" w:rsidP="001323CF">
            <w:pPr>
              <w:pStyle w:val="af3"/>
              <w:spacing w:line="100" w:lineRule="atLeast"/>
              <w:rPr>
                <w:rFonts w:ascii="Times New Roman" w:eastAsia="Times New Roman" w:hAnsi="Times New Roman" w:cs="Times New Roman"/>
                <w:sz w:val="24"/>
                <w:szCs w:val="24"/>
                <w:lang w:eastAsia="ru-RU"/>
              </w:rPr>
            </w:pPr>
          </w:p>
          <w:p w14:paraId="518BDEA1" w14:textId="77777777" w:rsidR="001323CF" w:rsidRDefault="001323CF" w:rsidP="001323CF">
            <w:pPr>
              <w:pStyle w:val="af3"/>
              <w:spacing w:line="100" w:lineRule="atLeast"/>
              <w:rPr>
                <w:rFonts w:ascii="Times New Roman" w:eastAsia="Times New Roman" w:hAnsi="Times New Roman" w:cs="Times New Roman"/>
                <w:sz w:val="24"/>
                <w:szCs w:val="24"/>
                <w:lang w:eastAsia="ru-RU"/>
              </w:rPr>
            </w:pPr>
          </w:p>
          <w:p w14:paraId="63D97FF7" w14:textId="77777777" w:rsidR="001323CF" w:rsidRDefault="001323CF" w:rsidP="001323CF">
            <w:pPr>
              <w:pStyle w:val="af3"/>
              <w:spacing w:line="100" w:lineRule="atLeast"/>
              <w:rPr>
                <w:rFonts w:ascii="Times New Roman" w:eastAsia="Times New Roman" w:hAnsi="Times New Roman" w:cs="Times New Roman"/>
                <w:sz w:val="24"/>
                <w:szCs w:val="24"/>
                <w:lang w:eastAsia="ru-RU"/>
              </w:rPr>
            </w:pPr>
          </w:p>
          <w:p w14:paraId="1FEE4C2D" w14:textId="77777777" w:rsidR="001323CF" w:rsidRDefault="001323CF" w:rsidP="001323CF">
            <w:pPr>
              <w:pStyle w:val="af3"/>
              <w:spacing w:line="100" w:lineRule="atLeast"/>
              <w:rPr>
                <w:rFonts w:ascii="Times New Roman" w:eastAsia="Times New Roman" w:hAnsi="Times New Roman" w:cs="Times New Roman"/>
                <w:sz w:val="24"/>
                <w:szCs w:val="24"/>
                <w:lang w:eastAsia="ru-RU"/>
              </w:rPr>
            </w:pPr>
          </w:p>
          <w:p w14:paraId="0815AAE1" w14:textId="77777777" w:rsidR="001323CF" w:rsidRDefault="001323CF" w:rsidP="001323CF">
            <w:pPr>
              <w:pStyle w:val="af3"/>
              <w:spacing w:line="100" w:lineRule="atLeast"/>
              <w:rPr>
                <w:rFonts w:ascii="Times New Roman" w:eastAsia="Times New Roman" w:hAnsi="Times New Roman" w:cs="Times New Roman"/>
                <w:sz w:val="24"/>
                <w:szCs w:val="24"/>
                <w:lang w:eastAsia="ru-RU"/>
              </w:rPr>
            </w:pPr>
          </w:p>
          <w:p w14:paraId="4AD89632" w14:textId="13ED0CED" w:rsidR="001323CF" w:rsidRPr="00D7481C" w:rsidRDefault="001323CF" w:rsidP="001323CF">
            <w:pPr>
              <w:pStyle w:val="af3"/>
              <w:spacing w:line="100" w:lineRule="atLeast"/>
              <w:rPr>
                <w:rFonts w:ascii="Times New Roman" w:hAnsi="Times New Roman" w:cs="Times New Roman"/>
                <w:sz w:val="24"/>
                <w:szCs w:val="24"/>
              </w:rPr>
            </w:pPr>
            <w:r w:rsidRPr="00D7481C">
              <w:rPr>
                <w:rFonts w:ascii="Times New Roman" w:eastAsia="Times New Roman" w:hAnsi="Times New Roman" w:cs="Times New Roman"/>
                <w:sz w:val="24"/>
                <w:szCs w:val="24"/>
                <w:lang w:eastAsia="ru-RU"/>
              </w:rPr>
              <w:t xml:space="preserve">3. Осуществляет поиск и обработку необходимой информации, содержащейся в специальной литературе, энциклопедических, толковых, исторических, этимологических словарях, словарях сочетаемости, включая профильные </w:t>
            </w:r>
            <w:r w:rsidRPr="00D7481C">
              <w:rPr>
                <w:rFonts w:ascii="Times New Roman" w:eastAsia="Times New Roman" w:hAnsi="Times New Roman" w:cs="Times New Roman"/>
                <w:sz w:val="24"/>
                <w:szCs w:val="24"/>
                <w:lang w:eastAsia="ru-RU"/>
              </w:rPr>
              <w:lastRenderedPageBreak/>
              <w:t>электронные ресурсы.</w:t>
            </w:r>
          </w:p>
          <w:p w14:paraId="47CF5C82" w14:textId="77777777" w:rsidR="001323CF" w:rsidRDefault="001323CF" w:rsidP="001323CF">
            <w:pPr>
              <w:jc w:val="both"/>
              <w:rPr>
                <w:rFonts w:ascii="Times New Roman" w:eastAsia="Times New Roman" w:hAnsi="Times New Roman" w:cs="Times New Roman"/>
                <w:sz w:val="24"/>
                <w:szCs w:val="24"/>
                <w:lang w:eastAsia="ru-RU"/>
              </w:rPr>
            </w:pPr>
          </w:p>
          <w:p w14:paraId="609D2A09" w14:textId="77777777" w:rsidR="001323CF" w:rsidRDefault="001323CF" w:rsidP="001323CF">
            <w:pPr>
              <w:jc w:val="both"/>
              <w:rPr>
                <w:rFonts w:ascii="Times New Roman" w:eastAsia="Times New Roman" w:hAnsi="Times New Roman" w:cs="Times New Roman"/>
                <w:sz w:val="24"/>
                <w:szCs w:val="24"/>
                <w:lang w:eastAsia="ru-RU"/>
              </w:rPr>
            </w:pPr>
          </w:p>
          <w:p w14:paraId="6C80A3FD" w14:textId="77777777" w:rsidR="001323CF" w:rsidRDefault="001323CF" w:rsidP="001323CF">
            <w:pPr>
              <w:jc w:val="both"/>
              <w:rPr>
                <w:rFonts w:ascii="Times New Roman" w:eastAsia="Times New Roman" w:hAnsi="Times New Roman" w:cs="Times New Roman"/>
                <w:sz w:val="24"/>
                <w:szCs w:val="24"/>
                <w:lang w:eastAsia="ru-RU"/>
              </w:rPr>
            </w:pPr>
          </w:p>
          <w:p w14:paraId="24C72323" w14:textId="1E201FC4" w:rsidR="001323CF" w:rsidRPr="00080B66" w:rsidRDefault="001323CF" w:rsidP="001323CF">
            <w:pPr>
              <w:jc w:val="both"/>
              <w:rPr>
                <w:rFonts w:ascii="Times New Roman" w:hAnsi="Times New Roman" w:cs="Times New Roman"/>
                <w:sz w:val="24"/>
                <w:szCs w:val="24"/>
              </w:rPr>
            </w:pPr>
            <w:r w:rsidRPr="00D7481C">
              <w:rPr>
                <w:rFonts w:ascii="Times New Roman" w:eastAsia="Times New Roman" w:hAnsi="Times New Roman" w:cs="Times New Roman"/>
                <w:sz w:val="24"/>
                <w:szCs w:val="24"/>
                <w:lang w:eastAsia="ru-RU"/>
              </w:rPr>
              <w:t>4. Соблюдает правила составления и оформления ссылок и библиографии, принятые в научном дискурсе.</w:t>
            </w:r>
          </w:p>
        </w:tc>
        <w:tc>
          <w:tcPr>
            <w:tcW w:w="1429" w:type="pct"/>
          </w:tcPr>
          <w:p w14:paraId="64296FC3" w14:textId="77777777" w:rsidR="001323CF" w:rsidRPr="00C66BE6" w:rsidRDefault="001323CF" w:rsidP="001323CF">
            <w:pPr>
              <w:jc w:val="both"/>
              <w:rPr>
                <w:rFonts w:ascii="Times New Roman" w:hAnsi="Times New Roman" w:cs="Times New Roman"/>
                <w:color w:val="000000" w:themeColor="text1"/>
                <w:sz w:val="24"/>
                <w:szCs w:val="24"/>
              </w:rPr>
            </w:pPr>
            <w:r w:rsidRPr="00C66BE6">
              <w:rPr>
                <w:rFonts w:ascii="Times New Roman" w:hAnsi="Times New Roman" w:cs="Times New Roman"/>
                <w:color w:val="000000" w:themeColor="text1"/>
                <w:sz w:val="24"/>
                <w:szCs w:val="24"/>
              </w:rPr>
              <w:lastRenderedPageBreak/>
              <w:t>1.</w:t>
            </w:r>
            <w:r w:rsidRPr="00C66BE6">
              <w:rPr>
                <w:rFonts w:ascii="Times New Roman" w:hAnsi="Times New Roman" w:cs="Times New Roman"/>
                <w:i/>
                <w:iCs/>
                <w:color w:val="000000" w:themeColor="text1"/>
                <w:sz w:val="24"/>
                <w:szCs w:val="24"/>
              </w:rPr>
              <w:t>знать:</w:t>
            </w:r>
            <w:r w:rsidRPr="00C66BE6">
              <w:rPr>
                <w:rFonts w:ascii="Times New Roman" w:hAnsi="Times New Roman" w:cs="Times New Roman"/>
                <w:color w:val="000000" w:themeColor="text1"/>
                <w:sz w:val="24"/>
                <w:szCs w:val="24"/>
              </w:rPr>
              <w:t xml:space="preserve"> современные информационные технологии и программные средства при решении задач профессиональной деятельности. </w:t>
            </w:r>
          </w:p>
          <w:p w14:paraId="012C1B03" w14:textId="77777777" w:rsidR="001323CF" w:rsidRDefault="001323CF" w:rsidP="001323CF">
            <w:pPr>
              <w:pStyle w:val="af3"/>
              <w:spacing w:line="100" w:lineRule="atLeast"/>
              <w:rPr>
                <w:rFonts w:ascii="Times New Roman" w:hAnsi="Times New Roman" w:cs="Times New Roman"/>
                <w:i/>
                <w:iCs/>
                <w:color w:val="000000" w:themeColor="text1"/>
                <w:sz w:val="24"/>
                <w:szCs w:val="24"/>
              </w:rPr>
            </w:pPr>
          </w:p>
          <w:p w14:paraId="00E18717" w14:textId="77777777" w:rsidR="001323CF" w:rsidRDefault="001323CF" w:rsidP="001323CF">
            <w:pPr>
              <w:pStyle w:val="af3"/>
              <w:spacing w:line="100" w:lineRule="atLeast"/>
              <w:rPr>
                <w:rFonts w:ascii="Times New Roman" w:hAnsi="Times New Roman" w:cs="Times New Roman"/>
                <w:i/>
                <w:iCs/>
                <w:color w:val="000000" w:themeColor="text1"/>
                <w:sz w:val="24"/>
                <w:szCs w:val="24"/>
              </w:rPr>
            </w:pPr>
          </w:p>
          <w:p w14:paraId="3E59333B" w14:textId="77777777" w:rsidR="001323CF" w:rsidRDefault="001323CF" w:rsidP="001323CF">
            <w:pPr>
              <w:pStyle w:val="af3"/>
              <w:spacing w:line="100" w:lineRule="atLeast"/>
              <w:rPr>
                <w:rFonts w:ascii="Times New Roman" w:hAnsi="Times New Roman" w:cs="Times New Roman"/>
                <w:i/>
                <w:iCs/>
                <w:color w:val="000000" w:themeColor="text1"/>
                <w:sz w:val="24"/>
                <w:szCs w:val="24"/>
              </w:rPr>
            </w:pPr>
          </w:p>
          <w:p w14:paraId="07251923" w14:textId="77777777" w:rsidR="001323CF" w:rsidRDefault="001323CF" w:rsidP="001323CF">
            <w:pPr>
              <w:pStyle w:val="af3"/>
              <w:spacing w:line="100" w:lineRule="atLeast"/>
              <w:rPr>
                <w:rFonts w:ascii="Times New Roman" w:hAnsi="Times New Roman" w:cs="Times New Roman"/>
                <w:i/>
                <w:iCs/>
                <w:color w:val="000000" w:themeColor="text1"/>
                <w:sz w:val="24"/>
                <w:szCs w:val="24"/>
              </w:rPr>
            </w:pPr>
          </w:p>
          <w:p w14:paraId="43599A9C" w14:textId="77777777" w:rsidR="001323CF" w:rsidRDefault="001323CF" w:rsidP="001323CF">
            <w:pPr>
              <w:pStyle w:val="af3"/>
              <w:spacing w:line="100" w:lineRule="atLeast"/>
              <w:rPr>
                <w:rFonts w:ascii="Times New Roman" w:hAnsi="Times New Roman" w:cs="Times New Roman"/>
                <w:i/>
                <w:iCs/>
                <w:color w:val="000000" w:themeColor="text1"/>
                <w:sz w:val="24"/>
                <w:szCs w:val="24"/>
              </w:rPr>
            </w:pPr>
          </w:p>
          <w:p w14:paraId="4317501C" w14:textId="77777777" w:rsidR="001323CF" w:rsidRDefault="001323CF" w:rsidP="001323CF">
            <w:pPr>
              <w:pStyle w:val="af3"/>
              <w:spacing w:line="100" w:lineRule="atLeast"/>
              <w:rPr>
                <w:rFonts w:ascii="Times New Roman" w:hAnsi="Times New Roman" w:cs="Times New Roman"/>
                <w:i/>
                <w:iCs/>
                <w:color w:val="000000" w:themeColor="text1"/>
                <w:sz w:val="24"/>
                <w:szCs w:val="24"/>
              </w:rPr>
            </w:pPr>
          </w:p>
          <w:p w14:paraId="0CF6DEA9" w14:textId="77777777" w:rsidR="001323CF" w:rsidRDefault="001323CF" w:rsidP="001323CF">
            <w:pPr>
              <w:pStyle w:val="af3"/>
              <w:spacing w:line="100" w:lineRule="atLeast"/>
              <w:rPr>
                <w:rFonts w:ascii="Times New Roman" w:hAnsi="Times New Roman" w:cs="Times New Roman"/>
                <w:i/>
                <w:iCs/>
                <w:color w:val="000000" w:themeColor="text1"/>
                <w:sz w:val="24"/>
                <w:szCs w:val="24"/>
              </w:rPr>
            </w:pPr>
          </w:p>
          <w:p w14:paraId="2E57BBCA" w14:textId="77777777" w:rsidR="001323CF" w:rsidRDefault="001323CF" w:rsidP="001323CF">
            <w:pPr>
              <w:pStyle w:val="af3"/>
              <w:spacing w:line="100" w:lineRule="atLeast"/>
              <w:rPr>
                <w:rFonts w:ascii="Times New Roman" w:hAnsi="Times New Roman" w:cs="Times New Roman"/>
                <w:i/>
                <w:iCs/>
                <w:color w:val="000000" w:themeColor="text1"/>
                <w:sz w:val="24"/>
                <w:szCs w:val="24"/>
              </w:rPr>
            </w:pPr>
          </w:p>
          <w:p w14:paraId="0AD20ED6" w14:textId="77777777" w:rsidR="001323CF" w:rsidRDefault="001323CF" w:rsidP="001323CF">
            <w:pPr>
              <w:pStyle w:val="af3"/>
              <w:spacing w:line="100" w:lineRule="atLeast"/>
              <w:rPr>
                <w:rFonts w:ascii="Times New Roman" w:hAnsi="Times New Roman" w:cs="Times New Roman"/>
                <w:i/>
                <w:iCs/>
                <w:color w:val="000000" w:themeColor="text1"/>
                <w:sz w:val="24"/>
                <w:szCs w:val="24"/>
              </w:rPr>
            </w:pPr>
          </w:p>
          <w:p w14:paraId="22B1DDD9" w14:textId="77777777" w:rsidR="001323CF" w:rsidRDefault="001323CF" w:rsidP="001323CF">
            <w:pPr>
              <w:pStyle w:val="af3"/>
              <w:spacing w:line="100" w:lineRule="atLeast"/>
              <w:rPr>
                <w:rFonts w:ascii="Times New Roman" w:hAnsi="Times New Roman" w:cs="Times New Roman"/>
                <w:i/>
                <w:iCs/>
                <w:color w:val="000000" w:themeColor="text1"/>
                <w:sz w:val="24"/>
                <w:szCs w:val="24"/>
              </w:rPr>
            </w:pPr>
          </w:p>
          <w:p w14:paraId="252C1CC4" w14:textId="77777777" w:rsidR="001323CF" w:rsidRDefault="001323CF" w:rsidP="001323CF">
            <w:pPr>
              <w:pStyle w:val="af3"/>
              <w:spacing w:line="100" w:lineRule="atLeast"/>
              <w:rPr>
                <w:rFonts w:ascii="Times New Roman" w:hAnsi="Times New Roman" w:cs="Times New Roman"/>
                <w:i/>
                <w:iCs/>
                <w:color w:val="000000" w:themeColor="text1"/>
                <w:sz w:val="24"/>
                <w:szCs w:val="24"/>
              </w:rPr>
            </w:pPr>
          </w:p>
          <w:p w14:paraId="5DE4D9CF" w14:textId="77777777" w:rsidR="001323CF" w:rsidRDefault="001323CF" w:rsidP="001323CF">
            <w:pPr>
              <w:pStyle w:val="af3"/>
              <w:spacing w:line="100" w:lineRule="atLeast"/>
              <w:rPr>
                <w:rFonts w:ascii="Times New Roman" w:hAnsi="Times New Roman" w:cs="Times New Roman"/>
                <w:i/>
                <w:iCs/>
                <w:color w:val="000000" w:themeColor="text1"/>
                <w:sz w:val="24"/>
                <w:szCs w:val="24"/>
              </w:rPr>
            </w:pPr>
          </w:p>
          <w:p w14:paraId="15A1BFC4" w14:textId="77777777" w:rsidR="001323CF" w:rsidRDefault="001323CF" w:rsidP="001323CF">
            <w:pPr>
              <w:pStyle w:val="af3"/>
              <w:spacing w:line="100" w:lineRule="atLeast"/>
              <w:rPr>
                <w:rFonts w:ascii="Times New Roman" w:hAnsi="Times New Roman" w:cs="Times New Roman"/>
                <w:i/>
                <w:iCs/>
                <w:color w:val="000000" w:themeColor="text1"/>
                <w:sz w:val="24"/>
                <w:szCs w:val="24"/>
              </w:rPr>
            </w:pPr>
          </w:p>
          <w:p w14:paraId="24B16E4C" w14:textId="2F84D30F" w:rsidR="001323CF" w:rsidRPr="00C66BE6" w:rsidRDefault="001323CF" w:rsidP="001323CF">
            <w:pPr>
              <w:pStyle w:val="af3"/>
              <w:spacing w:line="100" w:lineRule="atLeast"/>
              <w:rPr>
                <w:rFonts w:ascii="Times New Roman" w:hAnsi="Times New Roman" w:cs="Times New Roman"/>
                <w:color w:val="000000" w:themeColor="text1"/>
                <w:sz w:val="24"/>
                <w:szCs w:val="24"/>
              </w:rPr>
            </w:pPr>
            <w:r w:rsidRPr="00C66BE6">
              <w:rPr>
                <w:rFonts w:ascii="Times New Roman" w:hAnsi="Times New Roman" w:cs="Times New Roman"/>
                <w:i/>
                <w:iCs/>
                <w:color w:val="000000" w:themeColor="text1"/>
                <w:sz w:val="24"/>
                <w:szCs w:val="24"/>
              </w:rPr>
              <w:t>уметь:</w:t>
            </w:r>
            <w:r w:rsidRPr="00C66BE6">
              <w:rPr>
                <w:rFonts w:ascii="Times New Roman" w:hAnsi="Times New Roman" w:cs="Times New Roman"/>
                <w:color w:val="000000" w:themeColor="text1"/>
                <w:sz w:val="24"/>
                <w:szCs w:val="24"/>
              </w:rPr>
              <w:t xml:space="preserve"> </w:t>
            </w:r>
            <w:r w:rsidRPr="00C66BE6">
              <w:rPr>
                <w:rFonts w:ascii="Times New Roman" w:eastAsia="Times New Roman" w:hAnsi="Times New Roman" w:cs="Times New Roman"/>
                <w:color w:val="000000" w:themeColor="text1"/>
                <w:sz w:val="24"/>
                <w:szCs w:val="24"/>
                <w:lang w:eastAsia="ru-RU"/>
              </w:rPr>
              <w:t>использовать профильные информационные ресурсы информационно-телекоммуникационной сети «Интернет» в сфере художественного творчества.</w:t>
            </w:r>
          </w:p>
          <w:p w14:paraId="45E12703" w14:textId="77777777" w:rsidR="001323CF" w:rsidRPr="00C66BE6" w:rsidRDefault="001323CF" w:rsidP="001323CF">
            <w:pPr>
              <w:jc w:val="both"/>
              <w:rPr>
                <w:rFonts w:ascii="Times New Roman" w:hAnsi="Times New Roman" w:cs="Times New Roman"/>
                <w:color w:val="000000" w:themeColor="text1"/>
                <w:sz w:val="24"/>
                <w:szCs w:val="24"/>
              </w:rPr>
            </w:pPr>
          </w:p>
          <w:p w14:paraId="69A269EA" w14:textId="77777777" w:rsidR="001323CF" w:rsidRPr="00C66BE6" w:rsidRDefault="001323CF" w:rsidP="001323CF">
            <w:pPr>
              <w:jc w:val="both"/>
              <w:rPr>
                <w:rFonts w:ascii="Times New Roman" w:hAnsi="Times New Roman" w:cs="Times New Roman"/>
                <w:color w:val="000000" w:themeColor="text1"/>
                <w:sz w:val="24"/>
                <w:szCs w:val="24"/>
              </w:rPr>
            </w:pPr>
            <w:r w:rsidRPr="00C66BE6">
              <w:rPr>
                <w:rFonts w:ascii="Times New Roman" w:hAnsi="Times New Roman" w:cs="Times New Roman"/>
                <w:color w:val="000000" w:themeColor="text1"/>
                <w:sz w:val="24"/>
                <w:szCs w:val="24"/>
              </w:rPr>
              <w:t>2.</w:t>
            </w:r>
            <w:r w:rsidRPr="00C66BE6">
              <w:rPr>
                <w:rFonts w:ascii="Times New Roman" w:hAnsi="Times New Roman" w:cs="Times New Roman"/>
                <w:i/>
                <w:iCs/>
                <w:color w:val="000000" w:themeColor="text1"/>
                <w:sz w:val="24"/>
                <w:szCs w:val="24"/>
              </w:rPr>
              <w:t>знать:</w:t>
            </w:r>
            <w:r w:rsidRPr="00C66BE6">
              <w:rPr>
                <w:rFonts w:ascii="Times New Roman" w:hAnsi="Times New Roman" w:cs="Times New Roman"/>
                <w:color w:val="000000" w:themeColor="text1"/>
                <w:sz w:val="24"/>
                <w:szCs w:val="24"/>
              </w:rPr>
              <w:t xml:space="preserve"> принципы работы с информационно-поисковыми системами, системами представления знаний, а также методы обработки лингвистической информации;</w:t>
            </w:r>
          </w:p>
          <w:p w14:paraId="16C62F52" w14:textId="77777777" w:rsidR="001323CF" w:rsidRPr="00C66BE6" w:rsidRDefault="001323CF" w:rsidP="001323CF">
            <w:pPr>
              <w:shd w:val="clear" w:color="auto" w:fill="FFFFFF"/>
              <w:rPr>
                <w:rFonts w:ascii="Times New Roman" w:eastAsia="Times New Roman" w:hAnsi="Times New Roman" w:cs="Times New Roman"/>
                <w:color w:val="000000" w:themeColor="text1"/>
                <w:sz w:val="24"/>
                <w:szCs w:val="24"/>
                <w:lang w:eastAsia="ru-RU"/>
              </w:rPr>
            </w:pPr>
            <w:r w:rsidRPr="00C66BE6">
              <w:rPr>
                <w:rFonts w:ascii="Times New Roman" w:hAnsi="Times New Roman" w:cs="Times New Roman"/>
                <w:i/>
                <w:iCs/>
                <w:color w:val="000000" w:themeColor="text1"/>
                <w:sz w:val="24"/>
                <w:szCs w:val="24"/>
              </w:rPr>
              <w:t>уметь:</w:t>
            </w:r>
            <w:r w:rsidRPr="00C66BE6">
              <w:rPr>
                <w:rFonts w:ascii="Times New Roman" w:hAnsi="Times New Roman" w:cs="Times New Roman"/>
                <w:color w:val="000000" w:themeColor="text1"/>
                <w:sz w:val="24"/>
                <w:szCs w:val="24"/>
              </w:rPr>
              <w:t xml:space="preserve"> </w:t>
            </w:r>
            <w:r w:rsidRPr="00C66BE6">
              <w:rPr>
                <w:rFonts w:ascii="Times New Roman" w:eastAsia="Times New Roman" w:hAnsi="Times New Roman" w:cs="Times New Roman"/>
                <w:color w:val="000000" w:themeColor="text1"/>
                <w:sz w:val="24"/>
                <w:szCs w:val="24"/>
                <w:lang w:eastAsia="ru-RU"/>
              </w:rPr>
              <w:t>осуществлять обоснованный выбор инструментальных средств</w:t>
            </w:r>
          </w:p>
          <w:p w14:paraId="4C121330" w14:textId="77777777" w:rsidR="001323CF" w:rsidRPr="00C66BE6" w:rsidRDefault="001323CF" w:rsidP="001323CF">
            <w:pPr>
              <w:shd w:val="clear" w:color="auto" w:fill="FFFFFF"/>
              <w:rPr>
                <w:rFonts w:ascii="Times New Roman" w:eastAsia="Times New Roman" w:hAnsi="Times New Roman" w:cs="Times New Roman"/>
                <w:color w:val="000000" w:themeColor="text1"/>
                <w:sz w:val="24"/>
                <w:szCs w:val="24"/>
                <w:lang w:eastAsia="ru-RU"/>
              </w:rPr>
            </w:pPr>
            <w:r w:rsidRPr="00C66BE6">
              <w:rPr>
                <w:rFonts w:ascii="Times New Roman" w:eastAsia="Times New Roman" w:hAnsi="Times New Roman" w:cs="Times New Roman"/>
                <w:color w:val="000000" w:themeColor="text1"/>
                <w:sz w:val="24"/>
                <w:szCs w:val="24"/>
                <w:lang w:eastAsia="ru-RU"/>
              </w:rPr>
              <w:t>информационных технологий для решения профессиональных задач</w:t>
            </w:r>
          </w:p>
          <w:p w14:paraId="6C76ED54" w14:textId="77777777" w:rsidR="001323CF" w:rsidRPr="00C66BE6" w:rsidRDefault="001323CF" w:rsidP="001323CF">
            <w:pPr>
              <w:jc w:val="both"/>
              <w:rPr>
                <w:rFonts w:ascii="Times New Roman" w:eastAsia="Times New Roman" w:hAnsi="Times New Roman" w:cs="Times New Roman"/>
                <w:color w:val="000000" w:themeColor="text1"/>
                <w:sz w:val="24"/>
                <w:szCs w:val="24"/>
                <w:lang w:eastAsia="ru-RU"/>
              </w:rPr>
            </w:pPr>
          </w:p>
          <w:p w14:paraId="297BA801" w14:textId="77777777" w:rsidR="001323CF" w:rsidRPr="00C66BE6" w:rsidRDefault="001323CF" w:rsidP="001323CF">
            <w:pPr>
              <w:jc w:val="both"/>
              <w:rPr>
                <w:rFonts w:ascii="Times New Roman" w:hAnsi="Times New Roman" w:cs="Times New Roman"/>
                <w:color w:val="000000" w:themeColor="text1"/>
                <w:sz w:val="24"/>
                <w:szCs w:val="24"/>
              </w:rPr>
            </w:pPr>
            <w:r w:rsidRPr="00C66BE6">
              <w:rPr>
                <w:rFonts w:ascii="Times New Roman" w:hAnsi="Times New Roman" w:cs="Times New Roman"/>
                <w:color w:val="000000" w:themeColor="text1"/>
                <w:sz w:val="24"/>
                <w:szCs w:val="24"/>
              </w:rPr>
              <w:t xml:space="preserve">3. </w:t>
            </w:r>
            <w:r w:rsidRPr="00C66BE6">
              <w:rPr>
                <w:rFonts w:ascii="Times New Roman" w:hAnsi="Times New Roman" w:cs="Times New Roman"/>
                <w:i/>
                <w:iCs/>
                <w:color w:val="000000" w:themeColor="text1"/>
                <w:sz w:val="24"/>
                <w:szCs w:val="24"/>
              </w:rPr>
              <w:t>знать:</w:t>
            </w:r>
            <w:r w:rsidRPr="00C66BE6">
              <w:rPr>
                <w:rFonts w:ascii="Times New Roman" w:hAnsi="Times New Roman" w:cs="Times New Roman"/>
                <w:color w:val="000000" w:themeColor="text1"/>
                <w:sz w:val="24"/>
                <w:szCs w:val="24"/>
              </w:rPr>
              <w:t xml:space="preserve"> принципы, методы и средства решения стандартных задач профессиональной деятельности на основе информационной и библиографической культуры с применением информационно-коммуникационных технологий.</w:t>
            </w:r>
          </w:p>
          <w:p w14:paraId="07E8E4D7" w14:textId="77777777" w:rsidR="001323CF" w:rsidRPr="00C66BE6" w:rsidRDefault="001323CF" w:rsidP="001323CF">
            <w:pPr>
              <w:shd w:val="clear" w:color="auto" w:fill="FFFFFF"/>
              <w:jc w:val="both"/>
              <w:rPr>
                <w:rFonts w:ascii="Times New Roman" w:eastAsia="Times New Roman" w:hAnsi="Times New Roman" w:cs="Times New Roman"/>
                <w:color w:val="000000" w:themeColor="text1"/>
                <w:sz w:val="24"/>
                <w:szCs w:val="24"/>
                <w:lang w:eastAsia="ru-RU"/>
              </w:rPr>
            </w:pPr>
            <w:r w:rsidRPr="00C66BE6">
              <w:rPr>
                <w:rFonts w:ascii="Times New Roman" w:hAnsi="Times New Roman" w:cs="Times New Roman"/>
                <w:i/>
                <w:iCs/>
                <w:color w:val="000000" w:themeColor="text1"/>
                <w:sz w:val="24"/>
                <w:szCs w:val="24"/>
              </w:rPr>
              <w:t>уметь</w:t>
            </w:r>
            <w:r w:rsidRPr="00C66BE6">
              <w:rPr>
                <w:rFonts w:ascii="Times New Roman" w:hAnsi="Times New Roman" w:cs="Times New Roman"/>
                <w:color w:val="000000" w:themeColor="text1"/>
                <w:sz w:val="24"/>
                <w:szCs w:val="24"/>
              </w:rPr>
              <w:t>: к</w:t>
            </w:r>
            <w:r w:rsidRPr="00C66BE6">
              <w:rPr>
                <w:rFonts w:ascii="Times New Roman" w:eastAsia="Times New Roman" w:hAnsi="Times New Roman" w:cs="Times New Roman"/>
                <w:color w:val="000000" w:themeColor="text1"/>
                <w:sz w:val="24"/>
                <w:szCs w:val="24"/>
                <w:lang w:eastAsia="ru-RU"/>
              </w:rPr>
              <w:t>орректно использовать профильные</w:t>
            </w:r>
          </w:p>
          <w:p w14:paraId="0C9FC19C" w14:textId="77777777" w:rsidR="001323CF" w:rsidRPr="00F17747" w:rsidRDefault="001323CF" w:rsidP="001323CF">
            <w:pPr>
              <w:shd w:val="clear" w:color="auto" w:fill="FFFFFF"/>
              <w:jc w:val="both"/>
              <w:rPr>
                <w:rFonts w:ascii="Times New Roman" w:eastAsia="Times New Roman" w:hAnsi="Times New Roman" w:cs="Times New Roman"/>
                <w:color w:val="000000" w:themeColor="text1"/>
                <w:sz w:val="24"/>
                <w:szCs w:val="24"/>
                <w:lang w:eastAsia="ru-RU"/>
              </w:rPr>
            </w:pPr>
            <w:r w:rsidRPr="00F17747">
              <w:rPr>
                <w:rFonts w:ascii="Times New Roman" w:eastAsia="Times New Roman" w:hAnsi="Times New Roman" w:cs="Times New Roman"/>
                <w:color w:val="000000" w:themeColor="text1"/>
                <w:sz w:val="24"/>
                <w:szCs w:val="24"/>
                <w:lang w:eastAsia="ru-RU"/>
              </w:rPr>
              <w:lastRenderedPageBreak/>
              <w:t>информационные ресурсы информационно-</w:t>
            </w:r>
          </w:p>
          <w:p w14:paraId="67D3254F" w14:textId="77777777" w:rsidR="001323CF" w:rsidRPr="00F17747" w:rsidRDefault="001323CF" w:rsidP="001323CF">
            <w:pPr>
              <w:shd w:val="clear" w:color="auto" w:fill="FFFFFF"/>
              <w:jc w:val="both"/>
              <w:rPr>
                <w:rFonts w:ascii="Times New Roman" w:eastAsia="Times New Roman" w:hAnsi="Times New Roman" w:cs="Times New Roman"/>
                <w:color w:val="000000" w:themeColor="text1"/>
                <w:sz w:val="24"/>
                <w:szCs w:val="24"/>
                <w:lang w:eastAsia="ru-RU"/>
              </w:rPr>
            </w:pPr>
            <w:r w:rsidRPr="00F17747">
              <w:rPr>
                <w:rFonts w:ascii="Times New Roman" w:eastAsia="Times New Roman" w:hAnsi="Times New Roman" w:cs="Times New Roman"/>
                <w:color w:val="000000" w:themeColor="text1"/>
                <w:sz w:val="24"/>
                <w:szCs w:val="24"/>
                <w:lang w:eastAsia="ru-RU"/>
              </w:rPr>
              <w:t>телекоммуникационной сети «Интернет».</w:t>
            </w:r>
          </w:p>
          <w:p w14:paraId="2A4B24E9" w14:textId="77777777" w:rsidR="001323CF" w:rsidRPr="00C66BE6" w:rsidRDefault="001323CF" w:rsidP="001323CF">
            <w:pPr>
              <w:jc w:val="both"/>
              <w:rPr>
                <w:rFonts w:ascii="Times New Roman" w:hAnsi="Times New Roman" w:cs="Times New Roman"/>
                <w:color w:val="000000" w:themeColor="text1"/>
                <w:sz w:val="24"/>
                <w:szCs w:val="24"/>
              </w:rPr>
            </w:pPr>
          </w:p>
          <w:p w14:paraId="1FD3D6FD" w14:textId="77777777" w:rsidR="001323CF" w:rsidRPr="00C66BE6" w:rsidRDefault="001323CF" w:rsidP="001323CF">
            <w:pPr>
              <w:jc w:val="both"/>
              <w:rPr>
                <w:rFonts w:ascii="Times New Roman" w:hAnsi="Times New Roman" w:cs="Times New Roman"/>
                <w:color w:val="000000" w:themeColor="text1"/>
                <w:sz w:val="24"/>
                <w:szCs w:val="24"/>
              </w:rPr>
            </w:pPr>
          </w:p>
          <w:p w14:paraId="41511C8D" w14:textId="77777777" w:rsidR="001323CF" w:rsidRPr="00C66BE6" w:rsidRDefault="001323CF" w:rsidP="001323CF">
            <w:pPr>
              <w:jc w:val="both"/>
              <w:rPr>
                <w:rFonts w:ascii="Times New Roman" w:hAnsi="Times New Roman" w:cs="Times New Roman"/>
                <w:color w:val="000000" w:themeColor="text1"/>
                <w:sz w:val="24"/>
                <w:szCs w:val="24"/>
              </w:rPr>
            </w:pPr>
            <w:r w:rsidRPr="00C66BE6">
              <w:rPr>
                <w:rFonts w:ascii="Times New Roman" w:hAnsi="Times New Roman" w:cs="Times New Roman"/>
                <w:color w:val="000000" w:themeColor="text1"/>
                <w:sz w:val="24"/>
                <w:szCs w:val="24"/>
              </w:rPr>
              <w:t xml:space="preserve">4. </w:t>
            </w:r>
            <w:r w:rsidRPr="00C66BE6">
              <w:rPr>
                <w:rFonts w:ascii="Times New Roman" w:hAnsi="Times New Roman" w:cs="Times New Roman"/>
                <w:i/>
                <w:iCs/>
                <w:color w:val="000000" w:themeColor="text1"/>
                <w:sz w:val="24"/>
                <w:szCs w:val="24"/>
              </w:rPr>
              <w:t>знать:</w:t>
            </w:r>
            <w:r w:rsidRPr="00C66BE6">
              <w:rPr>
                <w:rFonts w:ascii="Times New Roman" w:hAnsi="Times New Roman" w:cs="Times New Roman"/>
                <w:color w:val="000000" w:themeColor="text1"/>
                <w:sz w:val="24"/>
                <w:szCs w:val="24"/>
              </w:rPr>
              <w:t xml:space="preserve"> </w:t>
            </w:r>
            <w:r w:rsidRPr="00C66BE6">
              <w:rPr>
                <w:rFonts w:ascii="Times New Roman" w:eastAsia="Times New Roman" w:hAnsi="Times New Roman" w:cs="Times New Roman"/>
                <w:color w:val="000000" w:themeColor="text1"/>
                <w:sz w:val="24"/>
                <w:szCs w:val="24"/>
                <w:lang w:eastAsia="ru-RU"/>
              </w:rPr>
              <w:t>правила составления и оформления ссылок и библиографии, принятые в научном дискурсе.</w:t>
            </w:r>
          </w:p>
          <w:p w14:paraId="6E4C14D6" w14:textId="77777777" w:rsidR="001323CF" w:rsidRDefault="001323CF" w:rsidP="001323CF">
            <w:pPr>
              <w:pStyle w:val="af3"/>
              <w:spacing w:line="100" w:lineRule="atLeast"/>
              <w:jc w:val="both"/>
              <w:rPr>
                <w:rFonts w:ascii="Times New Roman" w:eastAsia="Times New Roman" w:hAnsi="Times New Roman" w:cs="Times New Roman"/>
                <w:i/>
                <w:iCs/>
                <w:color w:val="000000" w:themeColor="text1"/>
                <w:sz w:val="24"/>
                <w:szCs w:val="24"/>
                <w:lang w:eastAsia="ru-RU"/>
              </w:rPr>
            </w:pPr>
          </w:p>
          <w:p w14:paraId="57FE200B" w14:textId="77777777" w:rsidR="001323CF" w:rsidRDefault="001323CF" w:rsidP="001323CF">
            <w:pPr>
              <w:pStyle w:val="af3"/>
              <w:spacing w:line="100" w:lineRule="atLeast"/>
              <w:jc w:val="both"/>
              <w:rPr>
                <w:rFonts w:ascii="Times New Roman" w:eastAsia="Times New Roman" w:hAnsi="Times New Roman" w:cs="Times New Roman"/>
                <w:i/>
                <w:iCs/>
                <w:color w:val="000000" w:themeColor="text1"/>
                <w:sz w:val="24"/>
                <w:szCs w:val="24"/>
                <w:lang w:eastAsia="ru-RU"/>
              </w:rPr>
            </w:pPr>
          </w:p>
          <w:p w14:paraId="3FF42871" w14:textId="77C83DF7" w:rsidR="001323CF" w:rsidRPr="00047EA8" w:rsidRDefault="001323CF" w:rsidP="001323CF">
            <w:pPr>
              <w:pStyle w:val="af3"/>
              <w:spacing w:line="100" w:lineRule="atLeast"/>
              <w:jc w:val="both"/>
              <w:rPr>
                <w:rFonts w:ascii="Times New Roman" w:hAnsi="Times New Roman" w:cs="Times New Roman"/>
                <w:sz w:val="24"/>
                <w:szCs w:val="24"/>
              </w:rPr>
            </w:pPr>
            <w:r w:rsidRPr="00C66BE6">
              <w:rPr>
                <w:rFonts w:ascii="Times New Roman" w:eastAsia="Times New Roman" w:hAnsi="Times New Roman" w:cs="Times New Roman"/>
                <w:i/>
                <w:iCs/>
                <w:color w:val="000000" w:themeColor="text1"/>
                <w:sz w:val="24"/>
                <w:szCs w:val="24"/>
                <w:lang w:eastAsia="ru-RU"/>
              </w:rPr>
              <w:t>уметь:</w:t>
            </w:r>
            <w:r w:rsidRPr="00C66BE6">
              <w:rPr>
                <w:rFonts w:ascii="Times New Roman" w:eastAsia="Times New Roman" w:hAnsi="Times New Roman" w:cs="Times New Roman"/>
                <w:color w:val="000000" w:themeColor="text1"/>
                <w:sz w:val="24"/>
                <w:szCs w:val="24"/>
                <w:lang w:eastAsia="ru-RU"/>
              </w:rPr>
              <w:t xml:space="preserve"> составлять о оформлять ссылки и библиографию, принятые в научном дискурсе.</w:t>
            </w:r>
          </w:p>
        </w:tc>
        <w:tc>
          <w:tcPr>
            <w:tcW w:w="1641" w:type="pct"/>
          </w:tcPr>
          <w:p w14:paraId="5DDCF595" w14:textId="76119083" w:rsidR="001323CF" w:rsidRPr="00FD196E" w:rsidRDefault="001323CF" w:rsidP="001323CF">
            <w:pPr>
              <w:jc w:val="both"/>
              <w:rPr>
                <w:rFonts w:ascii="Times New Roman" w:hAnsi="Times New Roman" w:cs="Times New Roman"/>
                <w:sz w:val="24"/>
                <w:szCs w:val="24"/>
              </w:rPr>
            </w:pPr>
            <w:r w:rsidRPr="008A7A92">
              <w:rPr>
                <w:rFonts w:ascii="Times New Roman" w:hAnsi="Times New Roman" w:cs="Times New Roman"/>
                <w:b/>
                <w:bCs/>
                <w:sz w:val="24"/>
                <w:szCs w:val="24"/>
              </w:rPr>
              <w:lastRenderedPageBreak/>
              <w:t>Задание 1.</w:t>
            </w:r>
            <w:r w:rsidRPr="00FD196E">
              <w:rPr>
                <w:rFonts w:ascii="Times New Roman" w:hAnsi="Times New Roman" w:cs="Times New Roman"/>
                <w:sz w:val="24"/>
                <w:szCs w:val="24"/>
              </w:rPr>
              <w:t xml:space="preserve"> </w:t>
            </w:r>
            <w:r w:rsidRPr="00FD196E">
              <w:rPr>
                <w:rFonts w:ascii="Times New Roman" w:eastAsia="Times New Roman" w:hAnsi="Times New Roman" w:cs="Times New Roman"/>
                <w:color w:val="000000"/>
                <w:sz w:val="24"/>
                <w:szCs w:val="24"/>
                <w:lang w:eastAsia="ru-RU"/>
              </w:rPr>
              <w:t>Сопоставьте верно автора и его филь:</w:t>
            </w:r>
          </w:p>
          <w:p w14:paraId="7CAD99CD" w14:textId="66990B02" w:rsidR="001323CF" w:rsidRPr="00FD196E" w:rsidRDefault="001323CF" w:rsidP="001323CF">
            <w:pPr>
              <w:jc w:val="both"/>
              <w:rPr>
                <w:rFonts w:ascii="Times New Roman" w:hAnsi="Times New Roman" w:cs="Times New Roman"/>
                <w:sz w:val="24"/>
                <w:szCs w:val="24"/>
              </w:rPr>
            </w:pPr>
          </w:p>
          <w:tbl>
            <w:tblPr>
              <w:tblStyle w:val="a3"/>
              <w:tblW w:w="0" w:type="auto"/>
              <w:tblLayout w:type="fixed"/>
              <w:tblLook w:val="04A0" w:firstRow="1" w:lastRow="0" w:firstColumn="1" w:lastColumn="0" w:noHBand="0" w:noVBand="1"/>
            </w:tblPr>
            <w:tblGrid>
              <w:gridCol w:w="1514"/>
              <w:gridCol w:w="1515"/>
            </w:tblGrid>
            <w:tr w:rsidR="001323CF" w:rsidRPr="00FD196E" w14:paraId="4EC171FC" w14:textId="77777777" w:rsidTr="00625182">
              <w:tc>
                <w:tcPr>
                  <w:tcW w:w="1514" w:type="dxa"/>
                </w:tcPr>
                <w:p w14:paraId="2764B2FC" w14:textId="3053C126" w:rsidR="001323CF" w:rsidRPr="00FD196E" w:rsidRDefault="001323CF" w:rsidP="001323CF">
                  <w:pPr>
                    <w:shd w:val="clear" w:color="auto" w:fill="FFFFFF"/>
                    <w:rPr>
                      <w:rFonts w:ascii="Times New Roman" w:eastAsia="Times New Roman" w:hAnsi="Times New Roman" w:cs="Times New Roman"/>
                      <w:color w:val="000000"/>
                      <w:sz w:val="24"/>
                      <w:szCs w:val="24"/>
                      <w:lang w:eastAsia="ru-RU"/>
                    </w:rPr>
                  </w:pPr>
                  <w:r w:rsidRPr="00FD196E">
                    <w:rPr>
                      <w:rFonts w:ascii="Times New Roman" w:eastAsia="Times New Roman" w:hAnsi="Times New Roman" w:cs="Times New Roman"/>
                      <w:color w:val="000000"/>
                      <w:sz w:val="24"/>
                      <w:szCs w:val="24"/>
                      <w:lang w:eastAsia="ru-RU"/>
                    </w:rPr>
                    <w:t xml:space="preserve">1) «Сладкая жизнь» </w:t>
                  </w:r>
                </w:p>
                <w:p w14:paraId="01B0C977" w14:textId="77777777" w:rsidR="001323CF" w:rsidRPr="00FD196E" w:rsidRDefault="001323CF" w:rsidP="001323CF">
                  <w:pPr>
                    <w:rPr>
                      <w:rFonts w:ascii="Times New Roman" w:hAnsi="Times New Roman" w:cs="Times New Roman"/>
                      <w:sz w:val="24"/>
                      <w:szCs w:val="24"/>
                    </w:rPr>
                  </w:pPr>
                </w:p>
              </w:tc>
              <w:tc>
                <w:tcPr>
                  <w:tcW w:w="1515" w:type="dxa"/>
                </w:tcPr>
                <w:p w14:paraId="14936021" w14:textId="47D02A1A" w:rsidR="001323CF" w:rsidRPr="00FD196E" w:rsidRDefault="001323CF" w:rsidP="001323CF">
                  <w:pPr>
                    <w:shd w:val="clear" w:color="auto" w:fill="FFFFFF"/>
                    <w:rPr>
                      <w:rFonts w:ascii="Times New Roman" w:eastAsia="Times New Roman" w:hAnsi="Times New Roman" w:cs="Times New Roman"/>
                      <w:color w:val="000000"/>
                      <w:sz w:val="24"/>
                      <w:szCs w:val="24"/>
                      <w:lang w:eastAsia="ru-RU"/>
                    </w:rPr>
                  </w:pPr>
                  <w:r w:rsidRPr="00FD196E">
                    <w:rPr>
                      <w:rFonts w:ascii="Times New Roman" w:eastAsia="Times New Roman" w:hAnsi="Times New Roman" w:cs="Times New Roman"/>
                      <w:color w:val="000000"/>
                      <w:sz w:val="24"/>
                      <w:szCs w:val="24"/>
                      <w:lang w:eastAsia="ru-RU"/>
                    </w:rPr>
                    <w:t xml:space="preserve">а) </w:t>
                  </w:r>
                  <w:r w:rsidRPr="00FD196E">
                    <w:rPr>
                      <w:rFonts w:ascii="Times New Roman" w:hAnsi="Times New Roman" w:cs="Times New Roman"/>
                      <w:color w:val="333333"/>
                      <w:sz w:val="24"/>
                      <w:szCs w:val="24"/>
                      <w:shd w:val="clear" w:color="auto" w:fill="FFFFFF"/>
                    </w:rPr>
                    <w:t>Микеланджело Антониони</w:t>
                  </w:r>
                </w:p>
                <w:p w14:paraId="762D9BDD" w14:textId="77777777" w:rsidR="001323CF" w:rsidRPr="00FD196E" w:rsidRDefault="001323CF" w:rsidP="001323CF">
                  <w:pPr>
                    <w:rPr>
                      <w:rFonts w:ascii="Times New Roman" w:hAnsi="Times New Roman" w:cs="Times New Roman"/>
                      <w:sz w:val="24"/>
                      <w:szCs w:val="24"/>
                    </w:rPr>
                  </w:pPr>
                </w:p>
              </w:tc>
            </w:tr>
            <w:tr w:rsidR="001323CF" w:rsidRPr="00FD196E" w14:paraId="1BD8CFA5" w14:textId="77777777" w:rsidTr="00625182">
              <w:tc>
                <w:tcPr>
                  <w:tcW w:w="1514" w:type="dxa"/>
                </w:tcPr>
                <w:p w14:paraId="6E3EB553" w14:textId="0DE840CD" w:rsidR="001323CF" w:rsidRPr="00FD196E" w:rsidRDefault="001323CF" w:rsidP="001323CF">
                  <w:pPr>
                    <w:rPr>
                      <w:rFonts w:ascii="Times New Roman" w:hAnsi="Times New Roman" w:cs="Times New Roman"/>
                      <w:sz w:val="24"/>
                      <w:szCs w:val="24"/>
                    </w:rPr>
                  </w:pPr>
                  <w:r w:rsidRPr="00FD196E">
                    <w:rPr>
                      <w:rFonts w:ascii="Times New Roman" w:eastAsia="Times New Roman" w:hAnsi="Times New Roman" w:cs="Times New Roman"/>
                      <w:color w:val="000000"/>
                      <w:sz w:val="24"/>
                      <w:szCs w:val="24"/>
                      <w:lang w:eastAsia="ru-RU"/>
                    </w:rPr>
                    <w:t>2)«Меланхолия»</w:t>
                  </w:r>
                </w:p>
              </w:tc>
              <w:tc>
                <w:tcPr>
                  <w:tcW w:w="1515" w:type="dxa"/>
                </w:tcPr>
                <w:p w14:paraId="0F85E15E" w14:textId="19EB3A9E" w:rsidR="001323CF" w:rsidRPr="00FD196E" w:rsidRDefault="001323CF" w:rsidP="001323CF">
                  <w:pPr>
                    <w:shd w:val="clear" w:color="auto" w:fill="FFFFFF"/>
                    <w:rPr>
                      <w:rFonts w:ascii="Times New Roman" w:eastAsia="Times New Roman" w:hAnsi="Times New Roman" w:cs="Times New Roman"/>
                      <w:color w:val="000000"/>
                      <w:sz w:val="24"/>
                      <w:szCs w:val="24"/>
                      <w:lang w:eastAsia="ru-RU"/>
                    </w:rPr>
                  </w:pPr>
                  <w:r w:rsidRPr="00FD196E">
                    <w:rPr>
                      <w:rFonts w:ascii="Times New Roman" w:eastAsia="Times New Roman" w:hAnsi="Times New Roman" w:cs="Times New Roman"/>
                      <w:color w:val="000000"/>
                      <w:sz w:val="24"/>
                      <w:szCs w:val="24"/>
                      <w:lang w:eastAsia="ru-RU"/>
                    </w:rPr>
                    <w:t xml:space="preserve">б) </w:t>
                  </w:r>
                  <w:r w:rsidRPr="00FD196E">
                    <w:rPr>
                      <w:rFonts w:ascii="Times New Roman" w:hAnsi="Times New Roman" w:cs="Times New Roman"/>
                      <w:color w:val="333333"/>
                      <w:sz w:val="24"/>
                      <w:szCs w:val="24"/>
                      <w:shd w:val="clear" w:color="auto" w:fill="FFFFFF"/>
                    </w:rPr>
                    <w:t>Федерико Феллини</w:t>
                  </w:r>
                </w:p>
                <w:p w14:paraId="76BF16C1" w14:textId="77777777" w:rsidR="001323CF" w:rsidRPr="00FD196E" w:rsidRDefault="001323CF" w:rsidP="001323CF">
                  <w:pPr>
                    <w:rPr>
                      <w:rFonts w:ascii="Times New Roman" w:hAnsi="Times New Roman" w:cs="Times New Roman"/>
                      <w:sz w:val="24"/>
                      <w:szCs w:val="24"/>
                    </w:rPr>
                  </w:pPr>
                </w:p>
              </w:tc>
            </w:tr>
            <w:tr w:rsidR="001323CF" w:rsidRPr="00FD196E" w14:paraId="1D62F8E4" w14:textId="77777777" w:rsidTr="00625182">
              <w:tc>
                <w:tcPr>
                  <w:tcW w:w="1514" w:type="dxa"/>
                </w:tcPr>
                <w:p w14:paraId="67A2A536" w14:textId="220AABE0" w:rsidR="001323CF" w:rsidRPr="00FD196E" w:rsidRDefault="001323CF" w:rsidP="001323CF">
                  <w:pPr>
                    <w:rPr>
                      <w:rFonts w:ascii="Times New Roman" w:hAnsi="Times New Roman" w:cs="Times New Roman"/>
                      <w:sz w:val="24"/>
                      <w:szCs w:val="24"/>
                    </w:rPr>
                  </w:pPr>
                  <w:r w:rsidRPr="00FD196E">
                    <w:rPr>
                      <w:rFonts w:ascii="Times New Roman" w:eastAsia="Times New Roman" w:hAnsi="Times New Roman" w:cs="Times New Roman"/>
                      <w:color w:val="000000"/>
                      <w:sz w:val="24"/>
                      <w:szCs w:val="24"/>
                      <w:lang w:eastAsia="ru-RU"/>
                    </w:rPr>
                    <w:lastRenderedPageBreak/>
                    <w:t>3)«Фотоувеличение»</w:t>
                  </w:r>
                </w:p>
              </w:tc>
              <w:tc>
                <w:tcPr>
                  <w:tcW w:w="1515" w:type="dxa"/>
                </w:tcPr>
                <w:p w14:paraId="2037F81B" w14:textId="001B07BC" w:rsidR="001323CF" w:rsidRPr="00FD196E" w:rsidRDefault="001323CF" w:rsidP="001323CF">
                  <w:pPr>
                    <w:shd w:val="clear" w:color="auto" w:fill="FFFFFF"/>
                    <w:rPr>
                      <w:rFonts w:ascii="Times New Roman" w:eastAsia="Times New Roman" w:hAnsi="Times New Roman" w:cs="Times New Roman"/>
                      <w:color w:val="000000"/>
                      <w:sz w:val="24"/>
                      <w:szCs w:val="24"/>
                      <w:lang w:eastAsia="ru-RU"/>
                    </w:rPr>
                  </w:pPr>
                  <w:r w:rsidRPr="00FD196E">
                    <w:rPr>
                      <w:rFonts w:ascii="Times New Roman" w:eastAsia="Times New Roman" w:hAnsi="Times New Roman" w:cs="Times New Roman"/>
                      <w:color w:val="000000"/>
                      <w:sz w:val="24"/>
                      <w:szCs w:val="24"/>
                      <w:lang w:eastAsia="ru-RU"/>
                    </w:rPr>
                    <w:t xml:space="preserve">в) </w:t>
                  </w:r>
                  <w:proofErr w:type="spellStart"/>
                  <w:r w:rsidRPr="00FD196E">
                    <w:rPr>
                      <w:rFonts w:ascii="Times New Roman" w:hAnsi="Times New Roman" w:cs="Times New Roman"/>
                      <w:color w:val="333333"/>
                      <w:sz w:val="24"/>
                      <w:szCs w:val="24"/>
                      <w:shd w:val="clear" w:color="auto" w:fill="FFFFFF"/>
                    </w:rPr>
                    <w:t>Лукино</w:t>
                  </w:r>
                  <w:proofErr w:type="spellEnd"/>
                  <w:r w:rsidRPr="00FD196E">
                    <w:rPr>
                      <w:rFonts w:ascii="Times New Roman" w:hAnsi="Times New Roman" w:cs="Times New Roman"/>
                      <w:color w:val="333333"/>
                      <w:sz w:val="24"/>
                      <w:szCs w:val="24"/>
                      <w:shd w:val="clear" w:color="auto" w:fill="FFFFFF"/>
                    </w:rPr>
                    <w:t> </w:t>
                  </w:r>
                  <w:proofErr w:type="spellStart"/>
                  <w:r w:rsidRPr="00FD196E">
                    <w:rPr>
                      <w:rFonts w:ascii="Times New Roman" w:hAnsi="Times New Roman" w:cs="Times New Roman"/>
                      <w:color w:val="333333"/>
                      <w:sz w:val="24"/>
                      <w:szCs w:val="24"/>
                      <w:shd w:val="clear" w:color="auto" w:fill="FFFFFF"/>
                    </w:rPr>
                    <w:t>Висконти</w:t>
                  </w:r>
                  <w:proofErr w:type="spellEnd"/>
                </w:p>
                <w:p w14:paraId="65A8F244" w14:textId="77777777" w:rsidR="001323CF" w:rsidRPr="00FD196E" w:rsidRDefault="001323CF" w:rsidP="001323CF">
                  <w:pPr>
                    <w:rPr>
                      <w:rFonts w:ascii="Times New Roman" w:hAnsi="Times New Roman" w:cs="Times New Roman"/>
                      <w:sz w:val="24"/>
                      <w:szCs w:val="24"/>
                    </w:rPr>
                  </w:pPr>
                </w:p>
              </w:tc>
            </w:tr>
            <w:tr w:rsidR="001323CF" w:rsidRPr="00FD196E" w14:paraId="0A03C627" w14:textId="77777777" w:rsidTr="00625182">
              <w:tc>
                <w:tcPr>
                  <w:tcW w:w="1514" w:type="dxa"/>
                </w:tcPr>
                <w:p w14:paraId="78F302AA" w14:textId="6936A239" w:rsidR="001323CF" w:rsidRPr="00FD196E" w:rsidRDefault="001323CF" w:rsidP="001323CF">
                  <w:pPr>
                    <w:rPr>
                      <w:rFonts w:ascii="Times New Roman" w:hAnsi="Times New Roman" w:cs="Times New Roman"/>
                      <w:sz w:val="24"/>
                      <w:szCs w:val="24"/>
                    </w:rPr>
                  </w:pPr>
                  <w:r w:rsidRPr="00FD196E">
                    <w:rPr>
                      <w:rFonts w:ascii="Times New Roman" w:eastAsia="Times New Roman" w:hAnsi="Times New Roman" w:cs="Times New Roman"/>
                      <w:color w:val="000000"/>
                      <w:sz w:val="24"/>
                      <w:szCs w:val="24"/>
                      <w:lang w:eastAsia="ru-RU"/>
                    </w:rPr>
                    <w:t>4)«</w:t>
                  </w:r>
                  <w:proofErr w:type="spellStart"/>
                  <w:r w:rsidRPr="00FD196E">
                    <w:rPr>
                      <w:rFonts w:ascii="Times New Roman" w:eastAsia="Times New Roman" w:hAnsi="Times New Roman" w:cs="Times New Roman"/>
                      <w:color w:val="000000"/>
                      <w:sz w:val="24"/>
                      <w:szCs w:val="24"/>
                      <w:lang w:eastAsia="ru-RU"/>
                    </w:rPr>
                    <w:t>Рокко</w:t>
                  </w:r>
                  <w:proofErr w:type="spellEnd"/>
                  <w:r w:rsidRPr="00FD196E">
                    <w:rPr>
                      <w:rFonts w:ascii="Times New Roman" w:eastAsia="Times New Roman" w:hAnsi="Times New Roman" w:cs="Times New Roman"/>
                      <w:color w:val="000000"/>
                      <w:sz w:val="24"/>
                      <w:szCs w:val="24"/>
                      <w:lang w:eastAsia="ru-RU"/>
                    </w:rPr>
                    <w:t xml:space="preserve"> и его братья»</w:t>
                  </w:r>
                </w:p>
              </w:tc>
              <w:tc>
                <w:tcPr>
                  <w:tcW w:w="1515" w:type="dxa"/>
                </w:tcPr>
                <w:p w14:paraId="1DBA2AAC" w14:textId="05506C4B" w:rsidR="001323CF" w:rsidRPr="00FD196E" w:rsidRDefault="001323CF" w:rsidP="001323CF">
                  <w:pPr>
                    <w:shd w:val="clear" w:color="auto" w:fill="FFFFFF"/>
                    <w:rPr>
                      <w:rFonts w:ascii="Times New Roman" w:eastAsia="Times New Roman" w:hAnsi="Times New Roman" w:cs="Times New Roman"/>
                      <w:color w:val="000000"/>
                      <w:sz w:val="24"/>
                      <w:szCs w:val="24"/>
                      <w:lang w:eastAsia="ru-RU"/>
                    </w:rPr>
                  </w:pPr>
                  <w:r w:rsidRPr="00FD196E">
                    <w:rPr>
                      <w:rFonts w:ascii="Times New Roman" w:eastAsia="Times New Roman" w:hAnsi="Times New Roman" w:cs="Times New Roman"/>
                      <w:color w:val="000000"/>
                      <w:sz w:val="24"/>
                      <w:szCs w:val="24"/>
                      <w:lang w:eastAsia="ru-RU"/>
                    </w:rPr>
                    <w:t xml:space="preserve">г) </w:t>
                  </w:r>
                  <w:r w:rsidRPr="00FD196E">
                    <w:rPr>
                      <w:rFonts w:ascii="Times New Roman" w:hAnsi="Times New Roman" w:cs="Times New Roman"/>
                      <w:color w:val="333333"/>
                      <w:sz w:val="24"/>
                      <w:szCs w:val="24"/>
                      <w:shd w:val="clear" w:color="auto" w:fill="FFFFFF"/>
                    </w:rPr>
                    <w:t>Ларс фон Триер</w:t>
                  </w:r>
                </w:p>
              </w:tc>
            </w:tr>
          </w:tbl>
          <w:p w14:paraId="23827597" w14:textId="77777777" w:rsidR="001323CF" w:rsidRPr="00FD196E" w:rsidRDefault="001323CF" w:rsidP="001323CF">
            <w:pPr>
              <w:shd w:val="clear" w:color="auto" w:fill="FFFFFF"/>
              <w:rPr>
                <w:rFonts w:ascii="Times New Roman" w:hAnsi="Times New Roman" w:cs="Times New Roman"/>
                <w:sz w:val="24"/>
                <w:szCs w:val="24"/>
              </w:rPr>
            </w:pPr>
          </w:p>
          <w:p w14:paraId="727A91C7" w14:textId="0C5E681A" w:rsidR="001323CF" w:rsidRPr="008A7A92" w:rsidRDefault="001323CF" w:rsidP="001323CF">
            <w:pPr>
              <w:pStyle w:val="af1"/>
              <w:shd w:val="clear" w:color="auto" w:fill="FFFFFF"/>
              <w:spacing w:before="0" w:beforeAutospacing="0" w:after="0" w:afterAutospacing="0"/>
              <w:jc w:val="both"/>
              <w:rPr>
                <w:b/>
                <w:bCs/>
                <w:color w:val="000000"/>
              </w:rPr>
            </w:pPr>
            <w:r w:rsidRPr="008A7A92">
              <w:rPr>
                <w:b/>
                <w:bCs/>
              </w:rPr>
              <w:t xml:space="preserve">Задание 2. </w:t>
            </w:r>
          </w:p>
          <w:p w14:paraId="5AF58DF5" w14:textId="1893A055" w:rsidR="001323CF" w:rsidRPr="00FD196E" w:rsidRDefault="001323CF" w:rsidP="001323CF">
            <w:pPr>
              <w:pStyle w:val="af1"/>
              <w:shd w:val="clear" w:color="auto" w:fill="FFFFFF"/>
              <w:spacing w:before="0" w:beforeAutospacing="0" w:after="0" w:afterAutospacing="0"/>
              <w:jc w:val="both"/>
              <w:rPr>
                <w:rFonts w:ascii="Helvetica" w:hAnsi="Helvetica"/>
                <w:color w:val="212121"/>
              </w:rPr>
            </w:pPr>
            <w:r w:rsidRPr="00FD196E">
              <w:rPr>
                <w:color w:val="212121"/>
              </w:rPr>
              <w:t>1. Кто изобрёл кино?</w:t>
            </w:r>
          </w:p>
          <w:p w14:paraId="1953E57F" w14:textId="77777777" w:rsidR="001323CF" w:rsidRPr="00E84288" w:rsidRDefault="001323CF" w:rsidP="001323CF">
            <w:pPr>
              <w:shd w:val="clear" w:color="auto" w:fill="FFFFFF"/>
              <w:jc w:val="both"/>
              <w:rPr>
                <w:rFonts w:ascii="Helvetica" w:eastAsia="Times New Roman" w:hAnsi="Helvetica" w:cs="Times New Roman"/>
                <w:color w:val="212121"/>
                <w:sz w:val="24"/>
                <w:szCs w:val="24"/>
                <w:lang w:eastAsia="ru-RU"/>
              </w:rPr>
            </w:pPr>
            <w:r w:rsidRPr="00E84288">
              <w:rPr>
                <w:rFonts w:ascii="Times New Roman" w:eastAsia="Times New Roman" w:hAnsi="Times New Roman" w:cs="Times New Roman"/>
                <w:color w:val="212121"/>
                <w:sz w:val="24"/>
                <w:szCs w:val="24"/>
                <w:lang w:eastAsia="ru-RU"/>
              </w:rPr>
              <w:t xml:space="preserve">А) </w:t>
            </w:r>
            <w:proofErr w:type="spellStart"/>
            <w:r w:rsidRPr="00E84288">
              <w:rPr>
                <w:rFonts w:ascii="Times New Roman" w:eastAsia="Times New Roman" w:hAnsi="Times New Roman" w:cs="Times New Roman"/>
                <w:color w:val="212121"/>
                <w:sz w:val="24"/>
                <w:szCs w:val="24"/>
                <w:lang w:eastAsia="ru-RU"/>
              </w:rPr>
              <w:t>С.Эйзенштейн</w:t>
            </w:r>
            <w:proofErr w:type="spellEnd"/>
          </w:p>
          <w:p w14:paraId="4297E56B" w14:textId="77777777" w:rsidR="001323CF" w:rsidRPr="00E84288" w:rsidRDefault="001323CF" w:rsidP="001323CF">
            <w:pPr>
              <w:shd w:val="clear" w:color="auto" w:fill="FFFFFF"/>
              <w:jc w:val="both"/>
              <w:rPr>
                <w:rFonts w:ascii="Helvetica" w:eastAsia="Times New Roman" w:hAnsi="Helvetica" w:cs="Times New Roman"/>
                <w:color w:val="212121"/>
                <w:sz w:val="24"/>
                <w:szCs w:val="24"/>
                <w:lang w:eastAsia="ru-RU"/>
              </w:rPr>
            </w:pPr>
            <w:r w:rsidRPr="00E84288">
              <w:rPr>
                <w:rFonts w:ascii="Times New Roman" w:eastAsia="Times New Roman" w:hAnsi="Times New Roman" w:cs="Times New Roman"/>
                <w:color w:val="212121"/>
                <w:sz w:val="24"/>
                <w:szCs w:val="24"/>
                <w:lang w:eastAsia="ru-RU"/>
              </w:rPr>
              <w:t xml:space="preserve">Б) </w:t>
            </w:r>
            <w:proofErr w:type="spellStart"/>
            <w:r w:rsidRPr="00E84288">
              <w:rPr>
                <w:rFonts w:ascii="Times New Roman" w:eastAsia="Times New Roman" w:hAnsi="Times New Roman" w:cs="Times New Roman"/>
                <w:color w:val="212121"/>
                <w:sz w:val="24"/>
                <w:szCs w:val="24"/>
                <w:lang w:eastAsia="ru-RU"/>
              </w:rPr>
              <w:t>Д.Гриффит</w:t>
            </w:r>
            <w:proofErr w:type="spellEnd"/>
          </w:p>
          <w:p w14:paraId="5849211F" w14:textId="124F127F" w:rsidR="001323CF" w:rsidRDefault="001323CF" w:rsidP="001323CF">
            <w:pPr>
              <w:shd w:val="clear" w:color="auto" w:fill="FFFFFF"/>
              <w:jc w:val="both"/>
              <w:rPr>
                <w:rFonts w:ascii="Times New Roman" w:eastAsia="Times New Roman" w:hAnsi="Times New Roman" w:cs="Times New Roman"/>
                <w:color w:val="212121"/>
                <w:sz w:val="24"/>
                <w:szCs w:val="24"/>
                <w:lang w:eastAsia="ru-RU"/>
              </w:rPr>
            </w:pPr>
            <w:r w:rsidRPr="00E84288">
              <w:rPr>
                <w:rFonts w:ascii="Times New Roman" w:eastAsia="Times New Roman" w:hAnsi="Times New Roman" w:cs="Times New Roman"/>
                <w:color w:val="212121"/>
                <w:sz w:val="24"/>
                <w:szCs w:val="24"/>
                <w:lang w:eastAsia="ru-RU"/>
              </w:rPr>
              <w:t>В) Луи и Огюст Люмьеры</w:t>
            </w:r>
          </w:p>
          <w:p w14:paraId="7E853F9D" w14:textId="77777777" w:rsidR="001323CF" w:rsidRPr="00E84288" w:rsidRDefault="001323CF" w:rsidP="001323CF">
            <w:pPr>
              <w:shd w:val="clear" w:color="auto" w:fill="FFFFFF"/>
              <w:jc w:val="both"/>
              <w:rPr>
                <w:rFonts w:ascii="Helvetica" w:eastAsia="Times New Roman" w:hAnsi="Helvetica" w:cs="Times New Roman"/>
                <w:color w:val="212121"/>
                <w:sz w:val="24"/>
                <w:szCs w:val="24"/>
                <w:lang w:eastAsia="ru-RU"/>
              </w:rPr>
            </w:pPr>
          </w:p>
          <w:p w14:paraId="221443BE" w14:textId="77777777" w:rsidR="001323CF" w:rsidRDefault="001323CF" w:rsidP="001323CF">
            <w:pPr>
              <w:shd w:val="clear" w:color="auto" w:fill="FFFFFF"/>
              <w:jc w:val="both"/>
              <w:rPr>
                <w:rFonts w:ascii="Times New Roman" w:eastAsia="Times New Roman" w:hAnsi="Times New Roman" w:cs="Times New Roman"/>
                <w:b/>
                <w:bCs/>
                <w:color w:val="212121"/>
                <w:sz w:val="24"/>
                <w:szCs w:val="24"/>
                <w:lang w:eastAsia="ru-RU"/>
              </w:rPr>
            </w:pPr>
          </w:p>
          <w:p w14:paraId="4D9FED45" w14:textId="77777777" w:rsidR="001323CF" w:rsidRDefault="001323CF" w:rsidP="001323CF">
            <w:pPr>
              <w:shd w:val="clear" w:color="auto" w:fill="FFFFFF"/>
              <w:jc w:val="both"/>
              <w:rPr>
                <w:rFonts w:ascii="Times New Roman" w:eastAsia="Times New Roman" w:hAnsi="Times New Roman" w:cs="Times New Roman"/>
                <w:b/>
                <w:bCs/>
                <w:color w:val="212121"/>
                <w:sz w:val="24"/>
                <w:szCs w:val="24"/>
                <w:lang w:eastAsia="ru-RU"/>
              </w:rPr>
            </w:pPr>
          </w:p>
          <w:p w14:paraId="3C5A0E8A" w14:textId="77777777" w:rsidR="001323CF" w:rsidRDefault="001323CF" w:rsidP="001323CF">
            <w:pPr>
              <w:shd w:val="clear" w:color="auto" w:fill="FFFFFF"/>
              <w:jc w:val="both"/>
              <w:rPr>
                <w:rFonts w:ascii="Times New Roman" w:eastAsia="Times New Roman" w:hAnsi="Times New Roman" w:cs="Times New Roman"/>
                <w:b/>
                <w:bCs/>
                <w:color w:val="212121"/>
                <w:sz w:val="24"/>
                <w:szCs w:val="24"/>
                <w:lang w:eastAsia="ru-RU"/>
              </w:rPr>
            </w:pPr>
          </w:p>
          <w:p w14:paraId="3F980099" w14:textId="77777777" w:rsidR="001323CF" w:rsidRDefault="001323CF" w:rsidP="001323CF">
            <w:pPr>
              <w:shd w:val="clear" w:color="auto" w:fill="FFFFFF"/>
              <w:jc w:val="both"/>
              <w:rPr>
                <w:rFonts w:ascii="Times New Roman" w:eastAsia="Times New Roman" w:hAnsi="Times New Roman" w:cs="Times New Roman"/>
                <w:b/>
                <w:bCs/>
                <w:color w:val="212121"/>
                <w:sz w:val="24"/>
                <w:szCs w:val="24"/>
                <w:lang w:eastAsia="ru-RU"/>
              </w:rPr>
            </w:pPr>
          </w:p>
          <w:p w14:paraId="088887A5" w14:textId="6BF5D7CD" w:rsidR="001323CF" w:rsidRPr="00E84288" w:rsidRDefault="001323CF" w:rsidP="001323CF">
            <w:pPr>
              <w:shd w:val="clear" w:color="auto" w:fill="FFFFFF"/>
              <w:jc w:val="both"/>
              <w:rPr>
                <w:rFonts w:ascii="Helvetica" w:eastAsia="Times New Roman" w:hAnsi="Helvetica" w:cs="Times New Roman"/>
                <w:color w:val="212121"/>
                <w:sz w:val="24"/>
                <w:szCs w:val="24"/>
                <w:lang w:eastAsia="ru-RU"/>
              </w:rPr>
            </w:pPr>
            <w:r w:rsidRPr="008A7A92">
              <w:rPr>
                <w:rFonts w:ascii="Times New Roman" w:eastAsia="Times New Roman" w:hAnsi="Times New Roman" w:cs="Times New Roman"/>
                <w:b/>
                <w:bCs/>
                <w:color w:val="212121"/>
                <w:sz w:val="24"/>
                <w:szCs w:val="24"/>
                <w:lang w:eastAsia="ru-RU"/>
              </w:rPr>
              <w:t xml:space="preserve">Задание </w:t>
            </w:r>
            <w:r>
              <w:rPr>
                <w:rFonts w:ascii="Times New Roman" w:eastAsia="Times New Roman" w:hAnsi="Times New Roman" w:cs="Times New Roman"/>
                <w:b/>
                <w:bCs/>
                <w:color w:val="212121"/>
                <w:sz w:val="24"/>
                <w:szCs w:val="24"/>
                <w:lang w:eastAsia="ru-RU"/>
              </w:rPr>
              <w:t>1</w:t>
            </w:r>
            <w:r w:rsidRPr="008A7A92">
              <w:rPr>
                <w:rFonts w:ascii="Times New Roman" w:eastAsia="Times New Roman" w:hAnsi="Times New Roman" w:cs="Times New Roman"/>
                <w:b/>
                <w:bCs/>
                <w:color w:val="212121"/>
                <w:sz w:val="24"/>
                <w:szCs w:val="24"/>
                <w:lang w:eastAsia="ru-RU"/>
              </w:rPr>
              <w:t>.</w:t>
            </w:r>
            <w:r w:rsidRPr="00E84288">
              <w:rPr>
                <w:rFonts w:ascii="Times New Roman" w:eastAsia="Times New Roman" w:hAnsi="Times New Roman" w:cs="Times New Roman"/>
                <w:color w:val="212121"/>
                <w:sz w:val="24"/>
                <w:szCs w:val="24"/>
                <w:lang w:eastAsia="ru-RU"/>
              </w:rPr>
              <w:t xml:space="preserve"> Что повергло в страх зрителей на первом киносеансе?</w:t>
            </w:r>
          </w:p>
          <w:p w14:paraId="78C86F33" w14:textId="77777777" w:rsidR="001323CF" w:rsidRPr="00E84288" w:rsidRDefault="001323CF" w:rsidP="001323CF">
            <w:pPr>
              <w:shd w:val="clear" w:color="auto" w:fill="FFFFFF"/>
              <w:jc w:val="both"/>
              <w:rPr>
                <w:rFonts w:ascii="Helvetica" w:eastAsia="Times New Roman" w:hAnsi="Helvetica" w:cs="Times New Roman"/>
                <w:color w:val="212121"/>
                <w:sz w:val="24"/>
                <w:szCs w:val="24"/>
                <w:lang w:eastAsia="ru-RU"/>
              </w:rPr>
            </w:pPr>
            <w:r w:rsidRPr="00E84288">
              <w:rPr>
                <w:rFonts w:ascii="Times New Roman" w:eastAsia="Times New Roman" w:hAnsi="Times New Roman" w:cs="Times New Roman"/>
                <w:color w:val="212121"/>
                <w:sz w:val="24"/>
                <w:szCs w:val="24"/>
                <w:lang w:eastAsia="ru-RU"/>
              </w:rPr>
              <w:t>А) движущийся поезд</w:t>
            </w:r>
          </w:p>
          <w:p w14:paraId="3C5EE273" w14:textId="77777777" w:rsidR="001323CF" w:rsidRPr="00E84288" w:rsidRDefault="001323CF" w:rsidP="001323CF">
            <w:pPr>
              <w:shd w:val="clear" w:color="auto" w:fill="FFFFFF"/>
              <w:jc w:val="both"/>
              <w:rPr>
                <w:rFonts w:ascii="Helvetica" w:eastAsia="Times New Roman" w:hAnsi="Helvetica" w:cs="Times New Roman"/>
                <w:color w:val="212121"/>
                <w:sz w:val="24"/>
                <w:szCs w:val="24"/>
                <w:lang w:eastAsia="ru-RU"/>
              </w:rPr>
            </w:pPr>
            <w:r w:rsidRPr="00E84288">
              <w:rPr>
                <w:rFonts w:ascii="Times New Roman" w:eastAsia="Times New Roman" w:hAnsi="Times New Roman" w:cs="Times New Roman"/>
                <w:color w:val="212121"/>
                <w:sz w:val="24"/>
                <w:szCs w:val="24"/>
                <w:lang w:eastAsia="ru-RU"/>
              </w:rPr>
              <w:t>Б) морское чудовище</w:t>
            </w:r>
          </w:p>
          <w:p w14:paraId="1F223769" w14:textId="77777777" w:rsidR="001323CF" w:rsidRPr="00E84288" w:rsidRDefault="001323CF" w:rsidP="001323CF">
            <w:pPr>
              <w:shd w:val="clear" w:color="auto" w:fill="FFFFFF"/>
              <w:jc w:val="both"/>
              <w:rPr>
                <w:rFonts w:ascii="Helvetica" w:eastAsia="Times New Roman" w:hAnsi="Helvetica" w:cs="Times New Roman"/>
                <w:color w:val="212121"/>
                <w:sz w:val="24"/>
                <w:szCs w:val="24"/>
                <w:lang w:eastAsia="ru-RU"/>
              </w:rPr>
            </w:pPr>
            <w:r w:rsidRPr="00E84288">
              <w:rPr>
                <w:rFonts w:ascii="Times New Roman" w:eastAsia="Times New Roman" w:hAnsi="Times New Roman" w:cs="Times New Roman"/>
                <w:color w:val="212121"/>
                <w:sz w:val="24"/>
                <w:szCs w:val="24"/>
                <w:lang w:eastAsia="ru-RU"/>
              </w:rPr>
              <w:t>В) выстрелы оружия</w:t>
            </w:r>
          </w:p>
          <w:p w14:paraId="5AB5427C" w14:textId="77777777" w:rsidR="001323CF" w:rsidRDefault="001323CF" w:rsidP="001323CF">
            <w:pPr>
              <w:shd w:val="clear" w:color="auto" w:fill="FFFFFF"/>
              <w:jc w:val="both"/>
              <w:rPr>
                <w:rFonts w:ascii="Times New Roman" w:eastAsia="Times New Roman" w:hAnsi="Times New Roman" w:cs="Times New Roman"/>
                <w:b/>
                <w:bCs/>
                <w:color w:val="212121"/>
                <w:sz w:val="24"/>
                <w:szCs w:val="24"/>
                <w:lang w:eastAsia="ru-RU"/>
              </w:rPr>
            </w:pPr>
          </w:p>
          <w:p w14:paraId="6C008FB5" w14:textId="77777777" w:rsidR="001323CF" w:rsidRDefault="001323CF" w:rsidP="001323CF">
            <w:pPr>
              <w:shd w:val="clear" w:color="auto" w:fill="FFFFFF"/>
              <w:jc w:val="both"/>
              <w:rPr>
                <w:rFonts w:ascii="Times New Roman" w:eastAsia="Times New Roman" w:hAnsi="Times New Roman" w:cs="Times New Roman"/>
                <w:b/>
                <w:bCs/>
                <w:color w:val="212121"/>
                <w:sz w:val="24"/>
                <w:szCs w:val="24"/>
                <w:lang w:eastAsia="ru-RU"/>
              </w:rPr>
            </w:pPr>
          </w:p>
          <w:p w14:paraId="5114F8C6" w14:textId="77777777" w:rsidR="001323CF" w:rsidRDefault="001323CF" w:rsidP="001323CF">
            <w:pPr>
              <w:shd w:val="clear" w:color="auto" w:fill="FFFFFF"/>
              <w:jc w:val="both"/>
              <w:rPr>
                <w:rFonts w:ascii="Times New Roman" w:eastAsia="Times New Roman" w:hAnsi="Times New Roman" w:cs="Times New Roman"/>
                <w:b/>
                <w:bCs/>
                <w:color w:val="212121"/>
                <w:sz w:val="24"/>
                <w:szCs w:val="24"/>
                <w:lang w:eastAsia="ru-RU"/>
              </w:rPr>
            </w:pPr>
          </w:p>
          <w:p w14:paraId="7EB4849E" w14:textId="6C95FCED" w:rsidR="001323CF" w:rsidRPr="00E84288" w:rsidRDefault="001323CF" w:rsidP="001323CF">
            <w:pPr>
              <w:shd w:val="clear" w:color="auto" w:fill="FFFFFF"/>
              <w:jc w:val="both"/>
              <w:rPr>
                <w:rFonts w:ascii="Helvetica" w:eastAsia="Times New Roman" w:hAnsi="Helvetica" w:cs="Times New Roman"/>
                <w:color w:val="212121"/>
                <w:sz w:val="24"/>
                <w:szCs w:val="24"/>
                <w:lang w:eastAsia="ru-RU"/>
              </w:rPr>
            </w:pPr>
            <w:r w:rsidRPr="008A7A92">
              <w:rPr>
                <w:rFonts w:ascii="Times New Roman" w:eastAsia="Times New Roman" w:hAnsi="Times New Roman" w:cs="Times New Roman"/>
                <w:b/>
                <w:bCs/>
                <w:color w:val="212121"/>
                <w:sz w:val="24"/>
                <w:szCs w:val="24"/>
                <w:lang w:eastAsia="ru-RU"/>
              </w:rPr>
              <w:t xml:space="preserve">Задание </w:t>
            </w:r>
            <w:r>
              <w:rPr>
                <w:rFonts w:ascii="Times New Roman" w:eastAsia="Times New Roman" w:hAnsi="Times New Roman" w:cs="Times New Roman"/>
                <w:b/>
                <w:bCs/>
                <w:color w:val="212121"/>
                <w:sz w:val="24"/>
                <w:szCs w:val="24"/>
                <w:lang w:eastAsia="ru-RU"/>
              </w:rPr>
              <w:t>2</w:t>
            </w:r>
            <w:r w:rsidRPr="00E84288">
              <w:rPr>
                <w:rFonts w:ascii="Times New Roman" w:eastAsia="Times New Roman" w:hAnsi="Times New Roman" w:cs="Times New Roman"/>
                <w:color w:val="212121"/>
                <w:sz w:val="24"/>
                <w:szCs w:val="24"/>
                <w:lang w:eastAsia="ru-RU"/>
              </w:rPr>
              <w:t>. От какого слова происходит слово «кино»?</w:t>
            </w:r>
          </w:p>
          <w:p w14:paraId="6E509A8E" w14:textId="77777777" w:rsidR="001323CF" w:rsidRPr="00E84288" w:rsidRDefault="001323CF" w:rsidP="001323CF">
            <w:pPr>
              <w:shd w:val="clear" w:color="auto" w:fill="FFFFFF"/>
              <w:jc w:val="both"/>
              <w:rPr>
                <w:rFonts w:ascii="Helvetica" w:eastAsia="Times New Roman" w:hAnsi="Helvetica" w:cs="Times New Roman"/>
                <w:color w:val="212121"/>
                <w:sz w:val="24"/>
                <w:szCs w:val="24"/>
                <w:lang w:eastAsia="ru-RU"/>
              </w:rPr>
            </w:pPr>
            <w:r w:rsidRPr="00E84288">
              <w:rPr>
                <w:rFonts w:ascii="Times New Roman" w:eastAsia="Times New Roman" w:hAnsi="Times New Roman" w:cs="Times New Roman"/>
                <w:color w:val="212121"/>
                <w:sz w:val="24"/>
                <w:szCs w:val="24"/>
                <w:lang w:eastAsia="ru-RU"/>
              </w:rPr>
              <w:t>А) сила</w:t>
            </w:r>
          </w:p>
          <w:p w14:paraId="25462EDA" w14:textId="77777777" w:rsidR="001323CF" w:rsidRPr="00E84288" w:rsidRDefault="001323CF" w:rsidP="001323CF">
            <w:pPr>
              <w:shd w:val="clear" w:color="auto" w:fill="FFFFFF"/>
              <w:jc w:val="both"/>
              <w:rPr>
                <w:rFonts w:ascii="Helvetica" w:eastAsia="Times New Roman" w:hAnsi="Helvetica" w:cs="Times New Roman"/>
                <w:color w:val="212121"/>
                <w:sz w:val="24"/>
                <w:szCs w:val="24"/>
                <w:lang w:eastAsia="ru-RU"/>
              </w:rPr>
            </w:pPr>
            <w:r w:rsidRPr="00E84288">
              <w:rPr>
                <w:rFonts w:ascii="Times New Roman" w:eastAsia="Times New Roman" w:hAnsi="Times New Roman" w:cs="Times New Roman"/>
                <w:color w:val="212121"/>
                <w:sz w:val="24"/>
                <w:szCs w:val="24"/>
                <w:lang w:eastAsia="ru-RU"/>
              </w:rPr>
              <w:t>Б) кадр</w:t>
            </w:r>
          </w:p>
          <w:p w14:paraId="10801F04" w14:textId="77777777" w:rsidR="001323CF" w:rsidRPr="00E84288" w:rsidRDefault="001323CF" w:rsidP="001323CF">
            <w:pPr>
              <w:shd w:val="clear" w:color="auto" w:fill="FFFFFF"/>
              <w:jc w:val="both"/>
              <w:rPr>
                <w:rFonts w:ascii="Helvetica" w:eastAsia="Times New Roman" w:hAnsi="Helvetica" w:cs="Times New Roman"/>
                <w:color w:val="212121"/>
                <w:sz w:val="24"/>
                <w:szCs w:val="24"/>
                <w:lang w:eastAsia="ru-RU"/>
              </w:rPr>
            </w:pPr>
            <w:r w:rsidRPr="00E84288">
              <w:rPr>
                <w:rFonts w:ascii="Times New Roman" w:eastAsia="Times New Roman" w:hAnsi="Times New Roman" w:cs="Times New Roman"/>
                <w:color w:val="212121"/>
                <w:sz w:val="24"/>
                <w:szCs w:val="24"/>
                <w:lang w:eastAsia="ru-RU"/>
              </w:rPr>
              <w:t>В) движение</w:t>
            </w:r>
          </w:p>
          <w:p w14:paraId="0DF0964B" w14:textId="77777777" w:rsidR="001323CF" w:rsidRDefault="001323CF" w:rsidP="001323CF">
            <w:pPr>
              <w:shd w:val="clear" w:color="auto" w:fill="FFFFFF"/>
              <w:jc w:val="both"/>
              <w:rPr>
                <w:rFonts w:ascii="Times New Roman" w:eastAsia="Times New Roman" w:hAnsi="Times New Roman" w:cs="Times New Roman"/>
                <w:b/>
                <w:bCs/>
                <w:color w:val="212121"/>
                <w:sz w:val="24"/>
                <w:szCs w:val="24"/>
                <w:lang w:eastAsia="ru-RU"/>
              </w:rPr>
            </w:pPr>
          </w:p>
          <w:p w14:paraId="79979277" w14:textId="77777777" w:rsidR="001323CF" w:rsidRDefault="001323CF" w:rsidP="001323CF">
            <w:pPr>
              <w:shd w:val="clear" w:color="auto" w:fill="FFFFFF"/>
              <w:jc w:val="both"/>
              <w:rPr>
                <w:rFonts w:ascii="Times New Roman" w:eastAsia="Times New Roman" w:hAnsi="Times New Roman" w:cs="Times New Roman"/>
                <w:b/>
                <w:bCs/>
                <w:color w:val="212121"/>
                <w:sz w:val="24"/>
                <w:szCs w:val="24"/>
                <w:lang w:eastAsia="ru-RU"/>
              </w:rPr>
            </w:pPr>
          </w:p>
          <w:p w14:paraId="536A51B6" w14:textId="77777777" w:rsidR="001323CF" w:rsidRDefault="001323CF" w:rsidP="001323CF">
            <w:pPr>
              <w:shd w:val="clear" w:color="auto" w:fill="FFFFFF"/>
              <w:jc w:val="both"/>
              <w:rPr>
                <w:rFonts w:ascii="Times New Roman" w:eastAsia="Times New Roman" w:hAnsi="Times New Roman" w:cs="Times New Roman"/>
                <w:b/>
                <w:bCs/>
                <w:color w:val="212121"/>
                <w:sz w:val="24"/>
                <w:szCs w:val="24"/>
                <w:lang w:eastAsia="ru-RU"/>
              </w:rPr>
            </w:pPr>
          </w:p>
          <w:p w14:paraId="1E328A50" w14:textId="5A5D30E3" w:rsidR="001323CF" w:rsidRPr="00E84288" w:rsidRDefault="001323CF" w:rsidP="001323CF">
            <w:pPr>
              <w:shd w:val="clear" w:color="auto" w:fill="FFFFFF"/>
              <w:jc w:val="both"/>
              <w:rPr>
                <w:rFonts w:ascii="Helvetica" w:eastAsia="Times New Roman" w:hAnsi="Helvetica" w:cs="Times New Roman"/>
                <w:color w:val="212121"/>
                <w:sz w:val="24"/>
                <w:szCs w:val="24"/>
                <w:lang w:eastAsia="ru-RU"/>
              </w:rPr>
            </w:pPr>
            <w:r w:rsidRPr="008A7A92">
              <w:rPr>
                <w:rFonts w:ascii="Times New Roman" w:eastAsia="Times New Roman" w:hAnsi="Times New Roman" w:cs="Times New Roman"/>
                <w:b/>
                <w:bCs/>
                <w:color w:val="212121"/>
                <w:sz w:val="24"/>
                <w:szCs w:val="24"/>
                <w:lang w:eastAsia="ru-RU"/>
              </w:rPr>
              <w:t xml:space="preserve">Задание </w:t>
            </w:r>
            <w:r>
              <w:rPr>
                <w:rFonts w:ascii="Times New Roman" w:eastAsia="Times New Roman" w:hAnsi="Times New Roman" w:cs="Times New Roman"/>
                <w:b/>
                <w:bCs/>
                <w:color w:val="212121"/>
                <w:sz w:val="24"/>
                <w:szCs w:val="24"/>
                <w:lang w:eastAsia="ru-RU"/>
              </w:rPr>
              <w:t>1</w:t>
            </w:r>
            <w:r w:rsidRPr="008A7A92">
              <w:rPr>
                <w:rFonts w:ascii="Times New Roman" w:eastAsia="Times New Roman" w:hAnsi="Times New Roman" w:cs="Times New Roman"/>
                <w:b/>
                <w:bCs/>
                <w:color w:val="212121"/>
                <w:sz w:val="24"/>
                <w:szCs w:val="24"/>
                <w:lang w:eastAsia="ru-RU"/>
              </w:rPr>
              <w:t>.</w:t>
            </w:r>
            <w:r w:rsidRPr="00E84288">
              <w:rPr>
                <w:rFonts w:ascii="Times New Roman" w:eastAsia="Times New Roman" w:hAnsi="Times New Roman" w:cs="Times New Roman"/>
                <w:color w:val="212121"/>
                <w:sz w:val="24"/>
                <w:szCs w:val="24"/>
                <w:lang w:eastAsia="ru-RU"/>
              </w:rPr>
              <w:t xml:space="preserve"> Кто считается родоначальником игрового кино?</w:t>
            </w:r>
          </w:p>
          <w:p w14:paraId="13F0D8D6" w14:textId="77777777" w:rsidR="001323CF" w:rsidRPr="00E84288" w:rsidRDefault="001323CF" w:rsidP="001323CF">
            <w:pPr>
              <w:shd w:val="clear" w:color="auto" w:fill="FFFFFF"/>
              <w:jc w:val="both"/>
              <w:rPr>
                <w:rFonts w:ascii="Helvetica" w:eastAsia="Times New Roman" w:hAnsi="Helvetica" w:cs="Times New Roman"/>
                <w:color w:val="212121"/>
                <w:sz w:val="24"/>
                <w:szCs w:val="24"/>
                <w:lang w:eastAsia="ru-RU"/>
              </w:rPr>
            </w:pPr>
            <w:r w:rsidRPr="00E84288">
              <w:rPr>
                <w:rFonts w:ascii="Times New Roman" w:eastAsia="Times New Roman" w:hAnsi="Times New Roman" w:cs="Times New Roman"/>
                <w:color w:val="212121"/>
                <w:sz w:val="24"/>
                <w:szCs w:val="24"/>
                <w:lang w:eastAsia="ru-RU"/>
              </w:rPr>
              <w:t xml:space="preserve">А) </w:t>
            </w:r>
            <w:proofErr w:type="spellStart"/>
            <w:r w:rsidRPr="00E84288">
              <w:rPr>
                <w:rFonts w:ascii="Times New Roman" w:eastAsia="Times New Roman" w:hAnsi="Times New Roman" w:cs="Times New Roman"/>
                <w:color w:val="212121"/>
                <w:sz w:val="24"/>
                <w:szCs w:val="24"/>
                <w:lang w:eastAsia="ru-RU"/>
              </w:rPr>
              <w:t>Д.Гриффит</w:t>
            </w:r>
            <w:proofErr w:type="spellEnd"/>
          </w:p>
          <w:p w14:paraId="19BB3EF2" w14:textId="77777777" w:rsidR="001323CF" w:rsidRPr="00E84288" w:rsidRDefault="001323CF" w:rsidP="001323CF">
            <w:pPr>
              <w:shd w:val="clear" w:color="auto" w:fill="FFFFFF"/>
              <w:rPr>
                <w:rFonts w:ascii="Helvetica" w:eastAsia="Times New Roman" w:hAnsi="Helvetica" w:cs="Times New Roman"/>
                <w:color w:val="212121"/>
                <w:sz w:val="24"/>
                <w:szCs w:val="24"/>
                <w:lang w:eastAsia="ru-RU"/>
              </w:rPr>
            </w:pPr>
            <w:r w:rsidRPr="00E84288">
              <w:rPr>
                <w:rFonts w:ascii="Times New Roman" w:eastAsia="Times New Roman" w:hAnsi="Times New Roman" w:cs="Times New Roman"/>
                <w:color w:val="212121"/>
                <w:sz w:val="24"/>
                <w:szCs w:val="24"/>
                <w:lang w:eastAsia="ru-RU"/>
              </w:rPr>
              <w:t xml:space="preserve">Б) </w:t>
            </w:r>
            <w:proofErr w:type="spellStart"/>
            <w:r w:rsidRPr="00E84288">
              <w:rPr>
                <w:rFonts w:ascii="Times New Roman" w:eastAsia="Times New Roman" w:hAnsi="Times New Roman" w:cs="Times New Roman"/>
                <w:color w:val="212121"/>
                <w:sz w:val="24"/>
                <w:szCs w:val="24"/>
                <w:lang w:eastAsia="ru-RU"/>
              </w:rPr>
              <w:t>Ч.Чаплин</w:t>
            </w:r>
            <w:proofErr w:type="spellEnd"/>
          </w:p>
          <w:p w14:paraId="3F6A7C0B" w14:textId="1A425281" w:rsidR="001323CF" w:rsidRDefault="001323CF" w:rsidP="001323CF">
            <w:pPr>
              <w:shd w:val="clear" w:color="auto" w:fill="FFFFFF"/>
              <w:rPr>
                <w:rFonts w:ascii="Times New Roman" w:eastAsia="Times New Roman" w:hAnsi="Times New Roman" w:cs="Times New Roman"/>
                <w:color w:val="212121"/>
                <w:sz w:val="24"/>
                <w:szCs w:val="24"/>
                <w:lang w:eastAsia="ru-RU"/>
              </w:rPr>
            </w:pPr>
            <w:r w:rsidRPr="00E84288">
              <w:rPr>
                <w:rFonts w:ascii="Times New Roman" w:eastAsia="Times New Roman" w:hAnsi="Times New Roman" w:cs="Times New Roman"/>
                <w:color w:val="212121"/>
                <w:sz w:val="24"/>
                <w:szCs w:val="24"/>
                <w:lang w:eastAsia="ru-RU"/>
              </w:rPr>
              <w:t xml:space="preserve">В) </w:t>
            </w:r>
            <w:proofErr w:type="spellStart"/>
            <w:r w:rsidRPr="00E84288">
              <w:rPr>
                <w:rFonts w:ascii="Times New Roman" w:eastAsia="Times New Roman" w:hAnsi="Times New Roman" w:cs="Times New Roman"/>
                <w:color w:val="212121"/>
                <w:sz w:val="24"/>
                <w:szCs w:val="24"/>
                <w:lang w:eastAsia="ru-RU"/>
              </w:rPr>
              <w:t>Ж.Мельес</w:t>
            </w:r>
            <w:proofErr w:type="spellEnd"/>
          </w:p>
          <w:p w14:paraId="7D63D5C8" w14:textId="77777777" w:rsidR="001323CF" w:rsidRPr="00E84288" w:rsidRDefault="001323CF" w:rsidP="001323CF">
            <w:pPr>
              <w:shd w:val="clear" w:color="auto" w:fill="FFFFFF"/>
              <w:rPr>
                <w:rFonts w:ascii="Helvetica" w:eastAsia="Times New Roman" w:hAnsi="Helvetica" w:cs="Times New Roman"/>
                <w:color w:val="212121"/>
                <w:sz w:val="24"/>
                <w:szCs w:val="24"/>
                <w:lang w:eastAsia="ru-RU"/>
              </w:rPr>
            </w:pPr>
          </w:p>
          <w:p w14:paraId="4456034B" w14:textId="77777777" w:rsidR="001323CF" w:rsidRDefault="001323CF" w:rsidP="001323CF">
            <w:pPr>
              <w:shd w:val="clear" w:color="auto" w:fill="FFFFFF"/>
              <w:rPr>
                <w:rFonts w:ascii="Times New Roman" w:eastAsia="Times New Roman" w:hAnsi="Times New Roman" w:cs="Times New Roman"/>
                <w:b/>
                <w:bCs/>
                <w:color w:val="212121"/>
                <w:sz w:val="24"/>
                <w:szCs w:val="24"/>
                <w:lang w:eastAsia="ru-RU"/>
              </w:rPr>
            </w:pPr>
          </w:p>
          <w:p w14:paraId="693F2794" w14:textId="77777777" w:rsidR="001323CF" w:rsidRDefault="001323CF" w:rsidP="001323CF">
            <w:pPr>
              <w:shd w:val="clear" w:color="auto" w:fill="FFFFFF"/>
              <w:rPr>
                <w:rFonts w:ascii="Times New Roman" w:eastAsia="Times New Roman" w:hAnsi="Times New Roman" w:cs="Times New Roman"/>
                <w:b/>
                <w:bCs/>
                <w:color w:val="212121"/>
                <w:sz w:val="24"/>
                <w:szCs w:val="24"/>
                <w:lang w:eastAsia="ru-RU"/>
              </w:rPr>
            </w:pPr>
          </w:p>
          <w:p w14:paraId="085612CF" w14:textId="77777777" w:rsidR="001323CF" w:rsidRDefault="001323CF" w:rsidP="001323CF">
            <w:pPr>
              <w:shd w:val="clear" w:color="auto" w:fill="FFFFFF"/>
              <w:rPr>
                <w:rFonts w:ascii="Times New Roman" w:eastAsia="Times New Roman" w:hAnsi="Times New Roman" w:cs="Times New Roman"/>
                <w:b/>
                <w:bCs/>
                <w:color w:val="212121"/>
                <w:sz w:val="24"/>
                <w:szCs w:val="24"/>
                <w:lang w:eastAsia="ru-RU"/>
              </w:rPr>
            </w:pPr>
          </w:p>
          <w:p w14:paraId="7AE387C7" w14:textId="77777777" w:rsidR="001323CF" w:rsidRDefault="001323CF" w:rsidP="001323CF">
            <w:pPr>
              <w:shd w:val="clear" w:color="auto" w:fill="FFFFFF"/>
              <w:rPr>
                <w:rFonts w:ascii="Times New Roman" w:eastAsia="Times New Roman" w:hAnsi="Times New Roman" w:cs="Times New Roman"/>
                <w:b/>
                <w:bCs/>
                <w:color w:val="212121"/>
                <w:sz w:val="24"/>
                <w:szCs w:val="24"/>
                <w:lang w:eastAsia="ru-RU"/>
              </w:rPr>
            </w:pPr>
          </w:p>
          <w:p w14:paraId="73257953" w14:textId="05DCD09D" w:rsidR="001323CF" w:rsidRPr="00E84288" w:rsidRDefault="001323CF" w:rsidP="001323CF">
            <w:pPr>
              <w:shd w:val="clear" w:color="auto" w:fill="FFFFFF"/>
              <w:rPr>
                <w:rFonts w:ascii="Helvetica" w:eastAsia="Times New Roman" w:hAnsi="Helvetica" w:cs="Times New Roman"/>
                <w:color w:val="212121"/>
                <w:sz w:val="24"/>
                <w:szCs w:val="24"/>
                <w:lang w:eastAsia="ru-RU"/>
              </w:rPr>
            </w:pPr>
            <w:r w:rsidRPr="008A7A92">
              <w:rPr>
                <w:rFonts w:ascii="Times New Roman" w:eastAsia="Times New Roman" w:hAnsi="Times New Roman" w:cs="Times New Roman"/>
                <w:b/>
                <w:bCs/>
                <w:color w:val="212121"/>
                <w:sz w:val="24"/>
                <w:szCs w:val="24"/>
                <w:lang w:eastAsia="ru-RU"/>
              </w:rPr>
              <w:t xml:space="preserve">Задание </w:t>
            </w:r>
            <w:r>
              <w:rPr>
                <w:rFonts w:ascii="Times New Roman" w:eastAsia="Times New Roman" w:hAnsi="Times New Roman" w:cs="Times New Roman"/>
                <w:b/>
                <w:bCs/>
                <w:color w:val="212121"/>
                <w:sz w:val="24"/>
                <w:szCs w:val="24"/>
                <w:lang w:eastAsia="ru-RU"/>
              </w:rPr>
              <w:t>2</w:t>
            </w:r>
            <w:r w:rsidRPr="008A7A92">
              <w:rPr>
                <w:rFonts w:ascii="Times New Roman" w:eastAsia="Times New Roman" w:hAnsi="Times New Roman" w:cs="Times New Roman"/>
                <w:b/>
                <w:bCs/>
                <w:color w:val="212121"/>
                <w:sz w:val="24"/>
                <w:szCs w:val="24"/>
                <w:lang w:eastAsia="ru-RU"/>
              </w:rPr>
              <w:t>.</w:t>
            </w:r>
            <w:r>
              <w:rPr>
                <w:rFonts w:ascii="Times New Roman" w:eastAsia="Times New Roman" w:hAnsi="Times New Roman" w:cs="Times New Roman"/>
                <w:color w:val="212121"/>
                <w:sz w:val="24"/>
                <w:szCs w:val="24"/>
                <w:lang w:eastAsia="ru-RU"/>
              </w:rPr>
              <w:t xml:space="preserve"> </w:t>
            </w:r>
            <w:r w:rsidRPr="00E84288">
              <w:rPr>
                <w:rFonts w:ascii="Times New Roman" w:eastAsia="Times New Roman" w:hAnsi="Times New Roman" w:cs="Times New Roman"/>
                <w:color w:val="212121"/>
                <w:sz w:val="24"/>
                <w:szCs w:val="24"/>
                <w:lang w:eastAsia="ru-RU"/>
              </w:rPr>
              <w:t>Когда был снят первый русский звуковой фильм?</w:t>
            </w:r>
          </w:p>
          <w:p w14:paraId="7FAC625B" w14:textId="77777777" w:rsidR="001323CF" w:rsidRPr="00E84288" w:rsidRDefault="001323CF" w:rsidP="001323CF">
            <w:pPr>
              <w:shd w:val="clear" w:color="auto" w:fill="FFFFFF"/>
              <w:rPr>
                <w:rFonts w:ascii="Helvetica" w:eastAsia="Times New Roman" w:hAnsi="Helvetica" w:cs="Times New Roman"/>
                <w:color w:val="212121"/>
                <w:sz w:val="24"/>
                <w:szCs w:val="24"/>
                <w:lang w:eastAsia="ru-RU"/>
              </w:rPr>
            </w:pPr>
            <w:r w:rsidRPr="00E84288">
              <w:rPr>
                <w:rFonts w:ascii="Times New Roman" w:eastAsia="Times New Roman" w:hAnsi="Times New Roman" w:cs="Times New Roman"/>
                <w:color w:val="212121"/>
                <w:sz w:val="24"/>
                <w:szCs w:val="24"/>
                <w:lang w:eastAsia="ru-RU"/>
              </w:rPr>
              <w:t>А) в 1927 г.</w:t>
            </w:r>
          </w:p>
          <w:p w14:paraId="13462AFB" w14:textId="77777777" w:rsidR="001323CF" w:rsidRPr="00E84288" w:rsidRDefault="001323CF" w:rsidP="001323CF">
            <w:pPr>
              <w:shd w:val="clear" w:color="auto" w:fill="FFFFFF"/>
              <w:rPr>
                <w:rFonts w:ascii="Helvetica" w:eastAsia="Times New Roman" w:hAnsi="Helvetica" w:cs="Times New Roman"/>
                <w:color w:val="212121"/>
                <w:sz w:val="24"/>
                <w:szCs w:val="24"/>
                <w:lang w:eastAsia="ru-RU"/>
              </w:rPr>
            </w:pPr>
            <w:r w:rsidRPr="00E84288">
              <w:rPr>
                <w:rFonts w:ascii="Times New Roman" w:eastAsia="Times New Roman" w:hAnsi="Times New Roman" w:cs="Times New Roman"/>
                <w:color w:val="212121"/>
                <w:sz w:val="24"/>
                <w:szCs w:val="24"/>
                <w:lang w:eastAsia="ru-RU"/>
              </w:rPr>
              <w:t>Б) в 1931 г.</w:t>
            </w:r>
          </w:p>
          <w:p w14:paraId="05EBA4A5" w14:textId="77777777" w:rsidR="001323CF" w:rsidRPr="00E84288" w:rsidRDefault="001323CF" w:rsidP="001323CF">
            <w:pPr>
              <w:shd w:val="clear" w:color="auto" w:fill="FFFFFF"/>
              <w:rPr>
                <w:rFonts w:ascii="Helvetica" w:eastAsia="Times New Roman" w:hAnsi="Helvetica" w:cs="Times New Roman"/>
                <w:color w:val="212121"/>
                <w:sz w:val="24"/>
                <w:szCs w:val="24"/>
                <w:lang w:eastAsia="ru-RU"/>
              </w:rPr>
            </w:pPr>
            <w:r w:rsidRPr="00E84288">
              <w:rPr>
                <w:rFonts w:ascii="Times New Roman" w:eastAsia="Times New Roman" w:hAnsi="Times New Roman" w:cs="Times New Roman"/>
                <w:color w:val="212121"/>
                <w:sz w:val="24"/>
                <w:szCs w:val="24"/>
                <w:lang w:eastAsia="ru-RU"/>
              </w:rPr>
              <w:lastRenderedPageBreak/>
              <w:t>В) в 1930 г.</w:t>
            </w:r>
          </w:p>
          <w:p w14:paraId="3B364E19" w14:textId="77777777" w:rsidR="001323CF" w:rsidRDefault="001323CF" w:rsidP="001323CF">
            <w:pPr>
              <w:shd w:val="clear" w:color="auto" w:fill="FFFFFF"/>
              <w:rPr>
                <w:rFonts w:ascii="Times New Roman" w:eastAsia="Times New Roman" w:hAnsi="Times New Roman" w:cs="Times New Roman"/>
                <w:b/>
                <w:bCs/>
                <w:color w:val="212121"/>
                <w:sz w:val="24"/>
                <w:szCs w:val="24"/>
                <w:lang w:eastAsia="ru-RU"/>
              </w:rPr>
            </w:pPr>
          </w:p>
          <w:p w14:paraId="2E2EA357" w14:textId="77777777" w:rsidR="001323CF" w:rsidRDefault="001323CF" w:rsidP="001323CF">
            <w:pPr>
              <w:shd w:val="clear" w:color="auto" w:fill="FFFFFF"/>
              <w:rPr>
                <w:rFonts w:ascii="Times New Roman" w:eastAsia="Times New Roman" w:hAnsi="Times New Roman" w:cs="Times New Roman"/>
                <w:b/>
                <w:bCs/>
                <w:color w:val="212121"/>
                <w:sz w:val="24"/>
                <w:szCs w:val="24"/>
                <w:lang w:eastAsia="ru-RU"/>
              </w:rPr>
            </w:pPr>
          </w:p>
          <w:p w14:paraId="607C4F68" w14:textId="77777777" w:rsidR="001323CF" w:rsidRDefault="001323CF" w:rsidP="001323CF">
            <w:pPr>
              <w:shd w:val="clear" w:color="auto" w:fill="FFFFFF"/>
              <w:rPr>
                <w:rFonts w:ascii="Times New Roman" w:eastAsia="Times New Roman" w:hAnsi="Times New Roman" w:cs="Times New Roman"/>
                <w:b/>
                <w:bCs/>
                <w:color w:val="212121"/>
                <w:sz w:val="24"/>
                <w:szCs w:val="24"/>
                <w:lang w:eastAsia="ru-RU"/>
              </w:rPr>
            </w:pPr>
          </w:p>
          <w:p w14:paraId="27920BE8" w14:textId="77777777" w:rsidR="001323CF" w:rsidRDefault="001323CF" w:rsidP="001323CF">
            <w:pPr>
              <w:shd w:val="clear" w:color="auto" w:fill="FFFFFF"/>
              <w:rPr>
                <w:rFonts w:ascii="Times New Roman" w:eastAsia="Times New Roman" w:hAnsi="Times New Roman" w:cs="Times New Roman"/>
                <w:b/>
                <w:bCs/>
                <w:color w:val="212121"/>
                <w:sz w:val="24"/>
                <w:szCs w:val="24"/>
                <w:lang w:eastAsia="ru-RU"/>
              </w:rPr>
            </w:pPr>
          </w:p>
          <w:p w14:paraId="3C181007" w14:textId="24456F53" w:rsidR="001323CF" w:rsidRPr="00E84288" w:rsidRDefault="001323CF" w:rsidP="001323CF">
            <w:pPr>
              <w:shd w:val="clear" w:color="auto" w:fill="FFFFFF"/>
              <w:rPr>
                <w:rFonts w:ascii="Helvetica" w:eastAsia="Times New Roman" w:hAnsi="Helvetica" w:cs="Times New Roman"/>
                <w:color w:val="212121"/>
                <w:sz w:val="24"/>
                <w:szCs w:val="24"/>
                <w:lang w:eastAsia="ru-RU"/>
              </w:rPr>
            </w:pPr>
            <w:r w:rsidRPr="008A7A92">
              <w:rPr>
                <w:rFonts w:ascii="Times New Roman" w:eastAsia="Times New Roman" w:hAnsi="Times New Roman" w:cs="Times New Roman"/>
                <w:b/>
                <w:bCs/>
                <w:color w:val="212121"/>
                <w:sz w:val="24"/>
                <w:szCs w:val="24"/>
                <w:lang w:eastAsia="ru-RU"/>
              </w:rPr>
              <w:t xml:space="preserve">Задание </w:t>
            </w:r>
            <w:r>
              <w:rPr>
                <w:rFonts w:ascii="Times New Roman" w:eastAsia="Times New Roman" w:hAnsi="Times New Roman" w:cs="Times New Roman"/>
                <w:b/>
                <w:bCs/>
                <w:color w:val="212121"/>
                <w:sz w:val="24"/>
                <w:szCs w:val="24"/>
                <w:lang w:eastAsia="ru-RU"/>
              </w:rPr>
              <w:t>1</w:t>
            </w:r>
            <w:r>
              <w:rPr>
                <w:rFonts w:ascii="Times New Roman" w:eastAsia="Times New Roman" w:hAnsi="Times New Roman" w:cs="Times New Roman"/>
                <w:color w:val="212121"/>
                <w:sz w:val="24"/>
                <w:szCs w:val="24"/>
                <w:lang w:eastAsia="ru-RU"/>
              </w:rPr>
              <w:t>.</w:t>
            </w:r>
            <w:r w:rsidRPr="00E84288">
              <w:rPr>
                <w:rFonts w:ascii="Times New Roman" w:eastAsia="Times New Roman" w:hAnsi="Times New Roman" w:cs="Times New Roman"/>
                <w:color w:val="212121"/>
                <w:sz w:val="24"/>
                <w:szCs w:val="24"/>
                <w:lang w:eastAsia="ru-RU"/>
              </w:rPr>
              <w:t xml:space="preserve"> Как называется первый звуковой фильм в истории кино?</w:t>
            </w:r>
          </w:p>
          <w:p w14:paraId="022BBE54" w14:textId="77777777" w:rsidR="001323CF" w:rsidRPr="00E84288" w:rsidRDefault="001323CF" w:rsidP="001323CF">
            <w:pPr>
              <w:shd w:val="clear" w:color="auto" w:fill="FFFFFF"/>
              <w:rPr>
                <w:rFonts w:ascii="Helvetica" w:eastAsia="Times New Roman" w:hAnsi="Helvetica" w:cs="Times New Roman"/>
                <w:color w:val="212121"/>
                <w:sz w:val="24"/>
                <w:szCs w:val="24"/>
                <w:lang w:eastAsia="ru-RU"/>
              </w:rPr>
            </w:pPr>
            <w:r w:rsidRPr="00E84288">
              <w:rPr>
                <w:rFonts w:ascii="Times New Roman" w:eastAsia="Times New Roman" w:hAnsi="Times New Roman" w:cs="Times New Roman"/>
                <w:color w:val="212121"/>
                <w:sz w:val="24"/>
                <w:szCs w:val="24"/>
                <w:lang w:eastAsia="ru-RU"/>
              </w:rPr>
              <w:t>А) «Броненосец «Потёмкин»</w:t>
            </w:r>
          </w:p>
          <w:p w14:paraId="63315190" w14:textId="77777777" w:rsidR="001323CF" w:rsidRPr="00E84288" w:rsidRDefault="001323CF" w:rsidP="001323CF">
            <w:pPr>
              <w:shd w:val="clear" w:color="auto" w:fill="FFFFFF"/>
              <w:rPr>
                <w:rFonts w:ascii="Helvetica" w:eastAsia="Times New Roman" w:hAnsi="Helvetica" w:cs="Times New Roman"/>
                <w:color w:val="212121"/>
                <w:sz w:val="24"/>
                <w:szCs w:val="24"/>
                <w:lang w:eastAsia="ru-RU"/>
              </w:rPr>
            </w:pPr>
            <w:r w:rsidRPr="00E84288">
              <w:rPr>
                <w:rFonts w:ascii="Times New Roman" w:eastAsia="Times New Roman" w:hAnsi="Times New Roman" w:cs="Times New Roman"/>
                <w:color w:val="212121"/>
                <w:sz w:val="24"/>
                <w:szCs w:val="24"/>
                <w:lang w:eastAsia="ru-RU"/>
              </w:rPr>
              <w:t>Б) «Путешествие на Луну»</w:t>
            </w:r>
          </w:p>
          <w:p w14:paraId="7612F23B" w14:textId="74CDEF99" w:rsidR="001323CF" w:rsidRDefault="001323CF" w:rsidP="001323CF">
            <w:pPr>
              <w:shd w:val="clear" w:color="auto" w:fill="FFFFFF"/>
              <w:rPr>
                <w:rFonts w:ascii="Times New Roman" w:eastAsia="Times New Roman" w:hAnsi="Times New Roman" w:cs="Times New Roman"/>
                <w:color w:val="212121"/>
                <w:sz w:val="24"/>
                <w:szCs w:val="24"/>
                <w:lang w:eastAsia="ru-RU"/>
              </w:rPr>
            </w:pPr>
            <w:r w:rsidRPr="00E84288">
              <w:rPr>
                <w:rFonts w:ascii="Times New Roman" w:eastAsia="Times New Roman" w:hAnsi="Times New Roman" w:cs="Times New Roman"/>
                <w:color w:val="212121"/>
                <w:sz w:val="24"/>
                <w:szCs w:val="24"/>
                <w:lang w:eastAsia="ru-RU"/>
              </w:rPr>
              <w:t>В) «Певец из джаза»</w:t>
            </w:r>
          </w:p>
          <w:p w14:paraId="1B6DABA8" w14:textId="595F153C" w:rsidR="001323CF" w:rsidRDefault="001323CF" w:rsidP="001323CF">
            <w:pPr>
              <w:shd w:val="clear" w:color="auto" w:fill="FFFFFF"/>
              <w:rPr>
                <w:rFonts w:eastAsia="Times New Roman" w:cs="Times New Roman"/>
                <w:color w:val="212121"/>
                <w:sz w:val="24"/>
                <w:szCs w:val="24"/>
                <w:lang w:eastAsia="ru-RU"/>
              </w:rPr>
            </w:pPr>
          </w:p>
          <w:p w14:paraId="0CCEBAEB" w14:textId="415F3D14" w:rsidR="001323CF" w:rsidRPr="00FD196E" w:rsidRDefault="001323CF" w:rsidP="001323CF">
            <w:pPr>
              <w:jc w:val="both"/>
              <w:rPr>
                <w:rFonts w:ascii="Times New Roman" w:hAnsi="Times New Roman" w:cs="Times New Roman"/>
                <w:sz w:val="24"/>
                <w:szCs w:val="24"/>
              </w:rPr>
            </w:pPr>
            <w:r w:rsidRPr="008A7A92">
              <w:rPr>
                <w:rFonts w:ascii="Times New Roman" w:hAnsi="Times New Roman" w:cs="Times New Roman"/>
                <w:b/>
                <w:bCs/>
                <w:sz w:val="24"/>
                <w:szCs w:val="24"/>
              </w:rPr>
              <w:t xml:space="preserve">Задание </w:t>
            </w:r>
            <w:r>
              <w:rPr>
                <w:rFonts w:ascii="Times New Roman" w:hAnsi="Times New Roman" w:cs="Times New Roman"/>
                <w:b/>
                <w:bCs/>
                <w:sz w:val="24"/>
                <w:szCs w:val="24"/>
              </w:rPr>
              <w:t>2</w:t>
            </w:r>
            <w:r w:rsidRPr="008A7A92">
              <w:rPr>
                <w:rFonts w:ascii="Times New Roman" w:hAnsi="Times New Roman" w:cs="Times New Roman"/>
                <w:b/>
                <w:bCs/>
                <w:sz w:val="24"/>
                <w:szCs w:val="24"/>
              </w:rPr>
              <w:t>.</w:t>
            </w:r>
            <w:r w:rsidRPr="008A7A92">
              <w:rPr>
                <w:rFonts w:ascii="Times New Roman" w:hAnsi="Times New Roman" w:cs="Times New Roman"/>
                <w:sz w:val="24"/>
                <w:szCs w:val="24"/>
              </w:rPr>
              <w:t xml:space="preserve"> Напишите эссе на тему: «Творческий портрет кинорежиссёра оказавшего влияние на развитие мирового и</w:t>
            </w:r>
            <w:r>
              <w:rPr>
                <w:rFonts w:ascii="Times New Roman" w:hAnsi="Times New Roman" w:cs="Times New Roman"/>
                <w:sz w:val="24"/>
                <w:szCs w:val="24"/>
              </w:rPr>
              <w:t xml:space="preserve"> </w:t>
            </w:r>
            <w:r w:rsidRPr="008A7A92">
              <w:rPr>
                <w:rFonts w:ascii="Times New Roman" w:hAnsi="Times New Roman" w:cs="Times New Roman"/>
                <w:sz w:val="24"/>
                <w:szCs w:val="24"/>
              </w:rPr>
              <w:t>отечественного киноискусства»</w:t>
            </w:r>
          </w:p>
        </w:tc>
      </w:tr>
      <w:tr w:rsidR="004F1126" w:rsidRPr="00C95D8F" w14:paraId="1B606B6C" w14:textId="77777777" w:rsidTr="00974DA2">
        <w:tc>
          <w:tcPr>
            <w:tcW w:w="858" w:type="pct"/>
          </w:tcPr>
          <w:p w14:paraId="0CA59A7D" w14:textId="1528A6EE" w:rsidR="004F1126" w:rsidRPr="00A3705D" w:rsidRDefault="004F1126" w:rsidP="004F1126">
            <w:pPr>
              <w:tabs>
                <w:tab w:val="left" w:pos="540"/>
              </w:tabs>
              <w:contextualSpacing/>
              <w:jc w:val="both"/>
              <w:rPr>
                <w:rFonts w:ascii="Times New Roman" w:hAnsi="Times New Roman" w:cs="Times New Roman"/>
                <w:sz w:val="24"/>
                <w:szCs w:val="24"/>
              </w:rPr>
            </w:pPr>
            <w:r w:rsidRPr="00C66BE6">
              <w:rPr>
                <w:rFonts w:ascii="Times New Roman" w:hAnsi="Times New Roman" w:cs="Times New Roman"/>
                <w:color w:val="000000" w:themeColor="text1"/>
                <w:sz w:val="24"/>
                <w:szCs w:val="24"/>
              </w:rPr>
              <w:lastRenderedPageBreak/>
              <w:t>Способен творчески применять базовые лингвистические знания</w:t>
            </w:r>
            <w:r w:rsidRPr="00EB0599">
              <w:rPr>
                <w:rFonts w:ascii="Times New Roman" w:hAnsi="Times New Roman" w:cs="Times New Roman"/>
                <w:color w:val="FF0000"/>
                <w:sz w:val="24"/>
                <w:szCs w:val="24"/>
              </w:rPr>
              <w:t xml:space="preserve"> </w:t>
            </w:r>
            <w:r w:rsidRPr="00331681">
              <w:rPr>
                <w:rFonts w:ascii="Times New Roman" w:hAnsi="Times New Roman" w:cs="Times New Roman"/>
                <w:sz w:val="24"/>
                <w:szCs w:val="24"/>
              </w:rPr>
              <w:t>(ПКП-5)</w:t>
            </w:r>
          </w:p>
        </w:tc>
        <w:tc>
          <w:tcPr>
            <w:tcW w:w="1072" w:type="pct"/>
          </w:tcPr>
          <w:p w14:paraId="33F4F6DB" w14:textId="77777777" w:rsidR="004F1126" w:rsidRPr="00C66BE6" w:rsidRDefault="004F1126" w:rsidP="004F1126">
            <w:pPr>
              <w:pStyle w:val="af3"/>
              <w:rPr>
                <w:rFonts w:ascii="Times New Roman" w:eastAsia="Times New Roman" w:hAnsi="Times New Roman" w:cs="Times New Roman"/>
                <w:color w:val="000000" w:themeColor="text1"/>
                <w:sz w:val="24"/>
                <w:szCs w:val="24"/>
              </w:rPr>
            </w:pPr>
            <w:r w:rsidRPr="00C66BE6">
              <w:rPr>
                <w:rFonts w:ascii="Times New Roman" w:eastAsia="Times New Roman" w:hAnsi="Times New Roman" w:cs="Times New Roman"/>
                <w:color w:val="000000" w:themeColor="text1"/>
                <w:sz w:val="24"/>
                <w:szCs w:val="24"/>
              </w:rPr>
              <w:t>1. Демонстрирует знание базовых концепций лингвистики и межкультурной коммуникации.</w:t>
            </w:r>
          </w:p>
          <w:p w14:paraId="57AEFBD6" w14:textId="77777777" w:rsidR="004F1126" w:rsidRPr="00C66BE6" w:rsidRDefault="004F1126" w:rsidP="004F1126">
            <w:pPr>
              <w:pStyle w:val="af3"/>
              <w:rPr>
                <w:rFonts w:ascii="Times New Roman" w:eastAsia="Times New Roman" w:hAnsi="Times New Roman" w:cs="Times New Roman"/>
                <w:color w:val="000000" w:themeColor="text1"/>
                <w:sz w:val="24"/>
                <w:szCs w:val="24"/>
              </w:rPr>
            </w:pPr>
          </w:p>
          <w:p w14:paraId="6F001722" w14:textId="77777777" w:rsidR="004F1126" w:rsidRPr="00C66BE6" w:rsidRDefault="004F1126" w:rsidP="004F1126">
            <w:pPr>
              <w:pStyle w:val="af3"/>
              <w:rPr>
                <w:rFonts w:ascii="Times New Roman" w:eastAsia="Times New Roman" w:hAnsi="Times New Roman" w:cs="Times New Roman"/>
                <w:color w:val="000000" w:themeColor="text1"/>
                <w:sz w:val="24"/>
                <w:szCs w:val="24"/>
              </w:rPr>
            </w:pPr>
          </w:p>
          <w:p w14:paraId="71845DBF" w14:textId="77777777" w:rsidR="004F1126" w:rsidRPr="00C66BE6" w:rsidRDefault="004F1126" w:rsidP="004F1126">
            <w:pPr>
              <w:pStyle w:val="af3"/>
              <w:rPr>
                <w:rFonts w:ascii="Times New Roman" w:eastAsia="Times New Roman" w:hAnsi="Times New Roman" w:cs="Times New Roman"/>
                <w:color w:val="000000" w:themeColor="text1"/>
                <w:sz w:val="24"/>
                <w:szCs w:val="24"/>
              </w:rPr>
            </w:pPr>
          </w:p>
          <w:p w14:paraId="7E0D65E3" w14:textId="77777777" w:rsidR="004F1126" w:rsidRPr="00C66BE6" w:rsidRDefault="004F1126" w:rsidP="004F1126">
            <w:pPr>
              <w:pStyle w:val="af3"/>
              <w:rPr>
                <w:rFonts w:ascii="Times New Roman" w:eastAsia="Times New Roman" w:hAnsi="Times New Roman" w:cs="Times New Roman"/>
                <w:color w:val="000000" w:themeColor="text1"/>
                <w:sz w:val="24"/>
                <w:szCs w:val="24"/>
              </w:rPr>
            </w:pPr>
          </w:p>
          <w:p w14:paraId="630ABF42" w14:textId="77777777" w:rsidR="004F1126" w:rsidRPr="00C66BE6" w:rsidRDefault="004F1126" w:rsidP="004F1126">
            <w:pPr>
              <w:pStyle w:val="af3"/>
              <w:rPr>
                <w:rFonts w:ascii="Times New Roman" w:eastAsia="Times New Roman" w:hAnsi="Times New Roman" w:cs="Times New Roman"/>
                <w:color w:val="000000" w:themeColor="text1"/>
                <w:sz w:val="24"/>
                <w:szCs w:val="24"/>
              </w:rPr>
            </w:pPr>
          </w:p>
          <w:p w14:paraId="2E582251" w14:textId="77777777" w:rsidR="004F1126" w:rsidRPr="00C66BE6" w:rsidRDefault="004F1126" w:rsidP="004F1126">
            <w:pPr>
              <w:pStyle w:val="af3"/>
              <w:rPr>
                <w:rFonts w:ascii="Times New Roman" w:eastAsia="Times New Roman" w:hAnsi="Times New Roman" w:cs="Times New Roman"/>
                <w:color w:val="000000" w:themeColor="text1"/>
                <w:sz w:val="24"/>
                <w:szCs w:val="24"/>
              </w:rPr>
            </w:pPr>
          </w:p>
          <w:p w14:paraId="7E9C2D31" w14:textId="77777777" w:rsidR="004F1126" w:rsidRDefault="004F1126" w:rsidP="004F1126">
            <w:pPr>
              <w:pStyle w:val="af3"/>
              <w:rPr>
                <w:rFonts w:ascii="Times New Roman" w:eastAsia="Times New Roman" w:hAnsi="Times New Roman" w:cs="Times New Roman"/>
                <w:color w:val="000000" w:themeColor="text1"/>
                <w:sz w:val="24"/>
                <w:szCs w:val="24"/>
              </w:rPr>
            </w:pPr>
          </w:p>
          <w:p w14:paraId="3E39D20B" w14:textId="018829BD" w:rsidR="004F1126" w:rsidRDefault="004F1126" w:rsidP="004F1126">
            <w:pPr>
              <w:pStyle w:val="af3"/>
              <w:rPr>
                <w:rFonts w:ascii="Times New Roman" w:eastAsia="Times New Roman" w:hAnsi="Times New Roman" w:cs="Times New Roman"/>
                <w:color w:val="000000" w:themeColor="text1"/>
                <w:sz w:val="24"/>
                <w:szCs w:val="24"/>
              </w:rPr>
            </w:pPr>
          </w:p>
          <w:p w14:paraId="5FB5EA89" w14:textId="77777777" w:rsidR="00331681" w:rsidRDefault="00331681" w:rsidP="004F1126">
            <w:pPr>
              <w:pStyle w:val="af3"/>
              <w:rPr>
                <w:rFonts w:ascii="Times New Roman" w:eastAsia="Times New Roman" w:hAnsi="Times New Roman" w:cs="Times New Roman"/>
                <w:color w:val="000000" w:themeColor="text1"/>
                <w:sz w:val="24"/>
                <w:szCs w:val="24"/>
              </w:rPr>
            </w:pPr>
          </w:p>
          <w:p w14:paraId="06294104" w14:textId="487EA983" w:rsidR="004F1126" w:rsidRPr="00C66BE6" w:rsidRDefault="004F1126" w:rsidP="004F1126">
            <w:pPr>
              <w:pStyle w:val="af3"/>
              <w:rPr>
                <w:rFonts w:ascii="Times New Roman" w:eastAsia="Times New Roman" w:hAnsi="Times New Roman" w:cs="Times New Roman"/>
                <w:color w:val="000000" w:themeColor="text1"/>
                <w:sz w:val="24"/>
                <w:szCs w:val="24"/>
              </w:rPr>
            </w:pPr>
            <w:r w:rsidRPr="00C66BE6">
              <w:rPr>
                <w:rFonts w:ascii="Times New Roman" w:eastAsia="Times New Roman" w:hAnsi="Times New Roman" w:cs="Times New Roman"/>
                <w:color w:val="000000" w:themeColor="text1"/>
                <w:sz w:val="24"/>
                <w:szCs w:val="24"/>
              </w:rPr>
              <w:t>2. Ставит цели и задачи констатирующего этапа эксперимента для самостоятельного решения.</w:t>
            </w:r>
          </w:p>
          <w:p w14:paraId="77AFE3C8" w14:textId="77777777" w:rsidR="004F1126" w:rsidRPr="00C66BE6" w:rsidRDefault="004F1126" w:rsidP="004F1126">
            <w:pPr>
              <w:pStyle w:val="af3"/>
              <w:spacing w:line="100" w:lineRule="atLeast"/>
              <w:rPr>
                <w:rFonts w:ascii="Times New Roman" w:eastAsia="Times New Roman" w:hAnsi="Times New Roman" w:cs="Times New Roman"/>
                <w:color w:val="000000" w:themeColor="text1"/>
                <w:sz w:val="24"/>
                <w:szCs w:val="24"/>
              </w:rPr>
            </w:pPr>
          </w:p>
          <w:p w14:paraId="31C26BBD" w14:textId="77777777" w:rsidR="004F1126" w:rsidRPr="00C66BE6" w:rsidRDefault="004F1126" w:rsidP="004F1126">
            <w:pPr>
              <w:pStyle w:val="af3"/>
              <w:spacing w:line="100" w:lineRule="atLeast"/>
              <w:rPr>
                <w:rFonts w:ascii="Times New Roman" w:eastAsia="Times New Roman" w:hAnsi="Times New Roman" w:cs="Times New Roman"/>
                <w:color w:val="000000" w:themeColor="text1"/>
                <w:sz w:val="24"/>
                <w:szCs w:val="24"/>
              </w:rPr>
            </w:pPr>
          </w:p>
          <w:p w14:paraId="0AAC03B6" w14:textId="77777777" w:rsidR="004F1126" w:rsidRPr="00C66BE6" w:rsidRDefault="004F1126" w:rsidP="004F1126">
            <w:pPr>
              <w:pStyle w:val="af3"/>
              <w:spacing w:line="100" w:lineRule="atLeast"/>
              <w:rPr>
                <w:rFonts w:ascii="Times New Roman" w:eastAsia="Times New Roman" w:hAnsi="Times New Roman" w:cs="Times New Roman"/>
                <w:color w:val="000000" w:themeColor="text1"/>
                <w:sz w:val="24"/>
                <w:szCs w:val="24"/>
              </w:rPr>
            </w:pPr>
          </w:p>
          <w:p w14:paraId="04170CA0" w14:textId="77777777" w:rsidR="004F1126" w:rsidRPr="00C66BE6" w:rsidRDefault="004F1126" w:rsidP="004F1126">
            <w:pPr>
              <w:pStyle w:val="af3"/>
              <w:spacing w:line="100" w:lineRule="atLeast"/>
              <w:rPr>
                <w:rFonts w:ascii="Times New Roman" w:eastAsia="Times New Roman" w:hAnsi="Times New Roman" w:cs="Times New Roman"/>
                <w:color w:val="000000" w:themeColor="text1"/>
                <w:sz w:val="24"/>
                <w:szCs w:val="24"/>
              </w:rPr>
            </w:pPr>
          </w:p>
          <w:p w14:paraId="034C0FC0" w14:textId="77777777" w:rsidR="004F1126" w:rsidRPr="00C66BE6" w:rsidRDefault="004F1126" w:rsidP="004F1126">
            <w:pPr>
              <w:pStyle w:val="af3"/>
              <w:spacing w:line="100" w:lineRule="atLeast"/>
              <w:rPr>
                <w:rFonts w:ascii="Times New Roman" w:eastAsia="Times New Roman" w:hAnsi="Times New Roman" w:cs="Times New Roman"/>
                <w:color w:val="000000" w:themeColor="text1"/>
                <w:sz w:val="24"/>
                <w:szCs w:val="24"/>
              </w:rPr>
            </w:pPr>
          </w:p>
          <w:p w14:paraId="6219F5A5" w14:textId="77777777" w:rsidR="004F1126" w:rsidRDefault="004F1126" w:rsidP="004F1126">
            <w:pPr>
              <w:jc w:val="both"/>
              <w:rPr>
                <w:rFonts w:ascii="Times New Roman" w:eastAsia="Times New Roman" w:hAnsi="Times New Roman" w:cs="Times New Roman"/>
                <w:color w:val="000000" w:themeColor="text1"/>
                <w:sz w:val="24"/>
                <w:szCs w:val="24"/>
              </w:rPr>
            </w:pPr>
          </w:p>
          <w:p w14:paraId="3888A069" w14:textId="54B941B1" w:rsidR="004F1126" w:rsidRPr="00EB0599" w:rsidRDefault="004F1126" w:rsidP="004F1126">
            <w:pPr>
              <w:jc w:val="both"/>
              <w:rPr>
                <w:rFonts w:ascii="Times New Roman" w:hAnsi="Times New Roman" w:cs="Times New Roman"/>
                <w:color w:val="FF0000"/>
                <w:sz w:val="24"/>
                <w:szCs w:val="24"/>
              </w:rPr>
            </w:pPr>
            <w:r w:rsidRPr="00C66BE6">
              <w:rPr>
                <w:rFonts w:ascii="Times New Roman" w:eastAsia="Times New Roman" w:hAnsi="Times New Roman" w:cs="Times New Roman"/>
                <w:color w:val="000000" w:themeColor="text1"/>
                <w:sz w:val="24"/>
                <w:szCs w:val="24"/>
              </w:rPr>
              <w:t xml:space="preserve">3. Успешно реализует креативные решения поставленных </w:t>
            </w:r>
            <w:r w:rsidRPr="00C66BE6">
              <w:rPr>
                <w:rFonts w:ascii="Times New Roman" w:eastAsia="Times New Roman" w:hAnsi="Times New Roman" w:cs="Times New Roman"/>
                <w:color w:val="000000" w:themeColor="text1"/>
                <w:sz w:val="24"/>
                <w:szCs w:val="24"/>
              </w:rPr>
              <w:lastRenderedPageBreak/>
              <w:t xml:space="preserve">задач в условиях поликультурной образовательной среды.    </w:t>
            </w:r>
          </w:p>
        </w:tc>
        <w:tc>
          <w:tcPr>
            <w:tcW w:w="1429" w:type="pct"/>
          </w:tcPr>
          <w:p w14:paraId="6766BEEE" w14:textId="77777777" w:rsidR="004F1126" w:rsidRPr="00197F7B" w:rsidRDefault="004F1126" w:rsidP="004F1126">
            <w:pPr>
              <w:pStyle w:val="af3"/>
              <w:rPr>
                <w:rFonts w:ascii="Times New Roman" w:eastAsia="Times New Roman" w:hAnsi="Times New Roman" w:cs="Times New Roman"/>
                <w:color w:val="000000" w:themeColor="text1"/>
                <w:sz w:val="24"/>
                <w:szCs w:val="24"/>
              </w:rPr>
            </w:pPr>
            <w:r w:rsidRPr="00197F7B">
              <w:rPr>
                <w:rFonts w:ascii="Times New Roman" w:eastAsia="Times New Roman" w:hAnsi="Times New Roman" w:cs="Times New Roman"/>
                <w:color w:val="000000" w:themeColor="text1"/>
                <w:sz w:val="24"/>
                <w:szCs w:val="24"/>
                <w:lang w:eastAsia="ru-RU"/>
              </w:rPr>
              <w:lastRenderedPageBreak/>
              <w:t xml:space="preserve">1. </w:t>
            </w:r>
            <w:r w:rsidRPr="00197F7B">
              <w:rPr>
                <w:rFonts w:ascii="Times New Roman" w:eastAsia="Times New Roman" w:hAnsi="Times New Roman" w:cs="Times New Roman"/>
                <w:i/>
                <w:iCs/>
                <w:color w:val="000000" w:themeColor="text1"/>
                <w:sz w:val="24"/>
                <w:szCs w:val="24"/>
                <w:lang w:eastAsia="ru-RU"/>
              </w:rPr>
              <w:t xml:space="preserve">знать: </w:t>
            </w:r>
            <w:r w:rsidRPr="00197F7B">
              <w:rPr>
                <w:rFonts w:ascii="Times New Roman" w:eastAsia="Times New Roman" w:hAnsi="Times New Roman" w:cs="Times New Roman"/>
                <w:color w:val="000000" w:themeColor="text1"/>
                <w:sz w:val="24"/>
                <w:szCs w:val="24"/>
              </w:rPr>
              <w:t>базовые концепции лингвистики и межкультурной коммуникации.</w:t>
            </w:r>
          </w:p>
          <w:p w14:paraId="11DDC32A" w14:textId="77777777" w:rsidR="004F1126" w:rsidRDefault="004F1126" w:rsidP="004F1126">
            <w:pPr>
              <w:shd w:val="clear" w:color="auto" w:fill="FFFFFF"/>
              <w:jc w:val="both"/>
              <w:rPr>
                <w:rFonts w:ascii="Times New Roman" w:eastAsia="Times New Roman" w:hAnsi="Times New Roman" w:cs="Times New Roman"/>
                <w:i/>
                <w:iCs/>
                <w:color w:val="000000" w:themeColor="text1"/>
                <w:sz w:val="24"/>
                <w:szCs w:val="24"/>
                <w:lang w:eastAsia="ru-RU"/>
              </w:rPr>
            </w:pPr>
          </w:p>
          <w:p w14:paraId="6BB7A3FF" w14:textId="7019339B" w:rsidR="004F1126" w:rsidRPr="00197F7B" w:rsidRDefault="004F1126" w:rsidP="004F1126">
            <w:pPr>
              <w:shd w:val="clear" w:color="auto" w:fill="FFFFFF"/>
              <w:jc w:val="both"/>
              <w:rPr>
                <w:rFonts w:ascii="Times New Roman" w:eastAsia="Times New Roman" w:hAnsi="Times New Roman" w:cs="Times New Roman"/>
                <w:color w:val="000000" w:themeColor="text1"/>
                <w:sz w:val="24"/>
                <w:szCs w:val="24"/>
                <w:lang w:eastAsia="ru-RU"/>
              </w:rPr>
            </w:pPr>
            <w:r w:rsidRPr="00197F7B">
              <w:rPr>
                <w:rFonts w:ascii="Times New Roman" w:eastAsia="Times New Roman" w:hAnsi="Times New Roman" w:cs="Times New Roman"/>
                <w:i/>
                <w:iCs/>
                <w:color w:val="000000" w:themeColor="text1"/>
                <w:sz w:val="24"/>
                <w:szCs w:val="24"/>
                <w:lang w:eastAsia="ru-RU"/>
              </w:rPr>
              <w:t>уметь:</w:t>
            </w:r>
          </w:p>
          <w:p w14:paraId="7F1B7148" w14:textId="77777777" w:rsidR="004F1126" w:rsidRPr="00197F7B" w:rsidRDefault="004F1126" w:rsidP="004F1126">
            <w:pPr>
              <w:shd w:val="clear" w:color="auto" w:fill="FFFFFF"/>
              <w:jc w:val="both"/>
              <w:rPr>
                <w:rFonts w:ascii="Times New Roman" w:eastAsia="Times New Roman" w:hAnsi="Times New Roman" w:cs="Times New Roman"/>
                <w:color w:val="000000" w:themeColor="text1"/>
                <w:sz w:val="24"/>
                <w:szCs w:val="24"/>
                <w:lang w:eastAsia="ru-RU"/>
              </w:rPr>
            </w:pPr>
            <w:r w:rsidRPr="00197F7B">
              <w:rPr>
                <w:rFonts w:ascii="Times New Roman" w:eastAsia="Times New Roman" w:hAnsi="Times New Roman" w:cs="Times New Roman"/>
                <w:color w:val="000000" w:themeColor="text1"/>
                <w:sz w:val="24"/>
                <w:szCs w:val="24"/>
                <w:lang w:eastAsia="ru-RU"/>
              </w:rPr>
              <w:t>анализировать</w:t>
            </w:r>
          </w:p>
          <w:p w14:paraId="5AD5DCE7" w14:textId="77777777" w:rsidR="004F1126" w:rsidRPr="00197F7B" w:rsidRDefault="004F1126" w:rsidP="004F1126">
            <w:pPr>
              <w:shd w:val="clear" w:color="auto" w:fill="FFFFFF"/>
              <w:jc w:val="both"/>
              <w:rPr>
                <w:rFonts w:ascii="Times New Roman" w:eastAsia="Times New Roman" w:hAnsi="Times New Roman" w:cs="Times New Roman"/>
                <w:color w:val="000000" w:themeColor="text1"/>
                <w:sz w:val="24"/>
                <w:szCs w:val="24"/>
                <w:lang w:eastAsia="ru-RU"/>
              </w:rPr>
            </w:pPr>
            <w:r w:rsidRPr="00197F7B">
              <w:rPr>
                <w:rFonts w:ascii="Times New Roman" w:eastAsia="Times New Roman" w:hAnsi="Times New Roman" w:cs="Times New Roman"/>
                <w:color w:val="000000" w:themeColor="text1"/>
                <w:sz w:val="24"/>
                <w:szCs w:val="24"/>
                <w:lang w:eastAsia="ru-RU"/>
              </w:rPr>
              <w:t>особенности коммуникативного поведения</w:t>
            </w:r>
          </w:p>
          <w:p w14:paraId="59886C99" w14:textId="77777777" w:rsidR="004F1126" w:rsidRPr="00197F7B" w:rsidRDefault="004F1126" w:rsidP="004F1126">
            <w:pPr>
              <w:shd w:val="clear" w:color="auto" w:fill="FFFFFF"/>
              <w:jc w:val="both"/>
              <w:rPr>
                <w:rFonts w:ascii="Times New Roman" w:eastAsia="Times New Roman" w:hAnsi="Times New Roman" w:cs="Times New Roman"/>
                <w:color w:val="000000" w:themeColor="text1"/>
                <w:sz w:val="24"/>
                <w:szCs w:val="24"/>
                <w:lang w:eastAsia="ru-RU"/>
              </w:rPr>
            </w:pPr>
            <w:r w:rsidRPr="00197F7B">
              <w:rPr>
                <w:rFonts w:ascii="Times New Roman" w:eastAsia="Times New Roman" w:hAnsi="Times New Roman" w:cs="Times New Roman"/>
                <w:color w:val="000000" w:themeColor="text1"/>
                <w:sz w:val="24"/>
                <w:szCs w:val="24"/>
                <w:lang w:eastAsia="ru-RU"/>
              </w:rPr>
              <w:t>представителей разных культур в различных сферах</w:t>
            </w:r>
          </w:p>
          <w:p w14:paraId="61BB0BE3" w14:textId="77777777" w:rsidR="004F1126" w:rsidRPr="00197F7B" w:rsidRDefault="004F1126" w:rsidP="004F1126">
            <w:pPr>
              <w:shd w:val="clear" w:color="auto" w:fill="FFFFFF"/>
              <w:jc w:val="both"/>
              <w:rPr>
                <w:rFonts w:ascii="Times New Roman" w:eastAsia="Times New Roman" w:hAnsi="Times New Roman" w:cs="Times New Roman"/>
                <w:color w:val="000000" w:themeColor="text1"/>
                <w:sz w:val="24"/>
                <w:szCs w:val="24"/>
                <w:lang w:eastAsia="ru-RU"/>
              </w:rPr>
            </w:pPr>
            <w:r w:rsidRPr="00197F7B">
              <w:rPr>
                <w:rFonts w:ascii="Times New Roman" w:eastAsia="Times New Roman" w:hAnsi="Times New Roman" w:cs="Times New Roman"/>
                <w:color w:val="000000" w:themeColor="text1"/>
                <w:sz w:val="24"/>
                <w:szCs w:val="24"/>
                <w:lang w:eastAsia="ru-RU"/>
              </w:rPr>
              <w:t>общественной жизни.</w:t>
            </w:r>
          </w:p>
          <w:p w14:paraId="5FC3E94A" w14:textId="77777777" w:rsidR="004F1126" w:rsidRPr="00197F7B" w:rsidRDefault="004F1126" w:rsidP="004F1126">
            <w:pPr>
              <w:shd w:val="clear" w:color="auto" w:fill="FFFFFF"/>
              <w:jc w:val="both"/>
              <w:rPr>
                <w:rFonts w:ascii="Times New Roman" w:eastAsia="Times New Roman" w:hAnsi="Times New Roman" w:cs="Times New Roman"/>
                <w:color w:val="000000" w:themeColor="text1"/>
                <w:sz w:val="24"/>
                <w:szCs w:val="24"/>
                <w:lang w:eastAsia="ru-RU"/>
              </w:rPr>
            </w:pPr>
          </w:p>
          <w:p w14:paraId="79D9B650" w14:textId="77777777" w:rsidR="004F1126" w:rsidRPr="00197F7B" w:rsidRDefault="004F1126" w:rsidP="004F1126">
            <w:pPr>
              <w:pStyle w:val="af3"/>
              <w:jc w:val="both"/>
              <w:rPr>
                <w:rFonts w:ascii="Times New Roman" w:eastAsia="Times New Roman" w:hAnsi="Times New Roman" w:cs="Times New Roman"/>
                <w:color w:val="000000" w:themeColor="text1"/>
                <w:sz w:val="24"/>
                <w:szCs w:val="24"/>
              </w:rPr>
            </w:pPr>
            <w:r w:rsidRPr="00197F7B">
              <w:rPr>
                <w:rFonts w:ascii="Times New Roman" w:eastAsia="Times New Roman" w:hAnsi="Times New Roman" w:cs="Times New Roman"/>
                <w:color w:val="000000" w:themeColor="text1"/>
                <w:sz w:val="24"/>
                <w:szCs w:val="24"/>
                <w:lang w:eastAsia="ru-RU"/>
              </w:rPr>
              <w:t>2.</w:t>
            </w:r>
            <w:r w:rsidRPr="00197F7B">
              <w:rPr>
                <w:rFonts w:ascii="Times New Roman" w:eastAsia="Times New Roman" w:hAnsi="Times New Roman" w:cs="Times New Roman"/>
                <w:i/>
                <w:iCs/>
                <w:color w:val="000000" w:themeColor="text1"/>
                <w:sz w:val="24"/>
                <w:szCs w:val="24"/>
                <w:lang w:eastAsia="ru-RU"/>
              </w:rPr>
              <w:t>знать:</w:t>
            </w:r>
            <w:r w:rsidRPr="00197F7B">
              <w:rPr>
                <w:rFonts w:ascii="Times New Roman" w:eastAsia="Times New Roman" w:hAnsi="Times New Roman" w:cs="Times New Roman"/>
                <w:color w:val="000000" w:themeColor="text1"/>
                <w:sz w:val="24"/>
                <w:szCs w:val="24"/>
                <w:lang w:eastAsia="ru-RU"/>
              </w:rPr>
              <w:t xml:space="preserve"> </w:t>
            </w:r>
            <w:r w:rsidRPr="00197F7B">
              <w:rPr>
                <w:rFonts w:ascii="Times New Roman" w:hAnsi="Times New Roman" w:cs="Times New Roman"/>
                <w:color w:val="000000" w:themeColor="text1"/>
                <w:sz w:val="24"/>
                <w:szCs w:val="24"/>
                <w:shd w:val="clear" w:color="auto" w:fill="FFFFFF"/>
              </w:rPr>
              <w:t xml:space="preserve">требования к постановке цели и задач </w:t>
            </w:r>
            <w:r w:rsidRPr="00197F7B">
              <w:rPr>
                <w:rFonts w:ascii="Times New Roman" w:eastAsia="Times New Roman" w:hAnsi="Times New Roman" w:cs="Times New Roman"/>
                <w:color w:val="000000" w:themeColor="text1"/>
                <w:sz w:val="24"/>
                <w:szCs w:val="24"/>
              </w:rPr>
              <w:t>констатирующего этапа эксперимента для самостоятельного решения.</w:t>
            </w:r>
          </w:p>
          <w:p w14:paraId="303413A0" w14:textId="77777777" w:rsidR="004F1126" w:rsidRPr="00197F7B" w:rsidRDefault="004F1126" w:rsidP="004F1126">
            <w:pPr>
              <w:pStyle w:val="af3"/>
              <w:rPr>
                <w:rFonts w:ascii="Times New Roman" w:eastAsia="Times New Roman" w:hAnsi="Times New Roman" w:cs="Times New Roman"/>
                <w:color w:val="000000" w:themeColor="text1"/>
                <w:sz w:val="24"/>
                <w:szCs w:val="24"/>
              </w:rPr>
            </w:pPr>
            <w:r w:rsidRPr="00197F7B">
              <w:rPr>
                <w:rFonts w:ascii="Times New Roman" w:eastAsia="Times New Roman" w:hAnsi="Times New Roman" w:cs="Times New Roman"/>
                <w:i/>
                <w:iCs/>
                <w:color w:val="000000" w:themeColor="text1"/>
                <w:sz w:val="24"/>
                <w:szCs w:val="24"/>
                <w:lang w:eastAsia="ru-RU"/>
              </w:rPr>
              <w:t>уметь:</w:t>
            </w:r>
            <w:r w:rsidRPr="00197F7B">
              <w:rPr>
                <w:rFonts w:ascii="Times New Roman" w:eastAsia="Times New Roman" w:hAnsi="Times New Roman" w:cs="Times New Roman"/>
                <w:color w:val="000000" w:themeColor="text1"/>
                <w:sz w:val="24"/>
                <w:szCs w:val="24"/>
                <w:lang w:eastAsia="ru-RU"/>
              </w:rPr>
              <w:t xml:space="preserve"> формулировать цели и задачи</w:t>
            </w:r>
            <w:r w:rsidRPr="00197F7B">
              <w:rPr>
                <w:rFonts w:ascii="Times New Roman" w:eastAsia="Times New Roman" w:hAnsi="Times New Roman" w:cs="Times New Roman"/>
                <w:color w:val="000000" w:themeColor="text1"/>
                <w:sz w:val="24"/>
                <w:szCs w:val="24"/>
              </w:rPr>
              <w:t xml:space="preserve"> констатирующего этапа эксперимента для самостоятельного решения.</w:t>
            </w:r>
          </w:p>
          <w:p w14:paraId="58E19EA4" w14:textId="77777777" w:rsidR="004F1126" w:rsidRPr="00197F7B" w:rsidRDefault="004F1126" w:rsidP="004F1126">
            <w:pPr>
              <w:shd w:val="clear" w:color="auto" w:fill="FFFFFF"/>
              <w:jc w:val="both"/>
              <w:rPr>
                <w:rFonts w:ascii="Times New Roman" w:eastAsia="Times New Roman" w:hAnsi="Times New Roman" w:cs="Times New Roman"/>
                <w:color w:val="000000" w:themeColor="text1"/>
                <w:sz w:val="24"/>
                <w:szCs w:val="24"/>
                <w:lang w:eastAsia="ru-RU"/>
              </w:rPr>
            </w:pPr>
          </w:p>
          <w:p w14:paraId="628FD849" w14:textId="77777777" w:rsidR="004F1126" w:rsidRPr="00197F7B" w:rsidRDefault="004F1126" w:rsidP="004F1126">
            <w:pPr>
              <w:shd w:val="clear" w:color="auto" w:fill="FFFFFF"/>
              <w:rPr>
                <w:rFonts w:ascii="Times New Roman" w:eastAsia="Times New Roman" w:hAnsi="Times New Roman" w:cs="Times New Roman"/>
                <w:color w:val="000000" w:themeColor="text1"/>
                <w:sz w:val="24"/>
                <w:szCs w:val="24"/>
                <w:lang w:eastAsia="ru-RU"/>
              </w:rPr>
            </w:pPr>
            <w:r w:rsidRPr="00197F7B">
              <w:rPr>
                <w:rFonts w:ascii="Times New Roman" w:eastAsia="Times New Roman" w:hAnsi="Times New Roman" w:cs="Times New Roman"/>
                <w:color w:val="000000" w:themeColor="text1"/>
                <w:sz w:val="24"/>
                <w:szCs w:val="24"/>
                <w:lang w:eastAsia="ru-RU"/>
              </w:rPr>
              <w:t>3.</w:t>
            </w:r>
            <w:r w:rsidRPr="00197F7B">
              <w:rPr>
                <w:rFonts w:ascii="Times New Roman" w:eastAsia="Times New Roman" w:hAnsi="Times New Roman" w:cs="Times New Roman"/>
                <w:i/>
                <w:iCs/>
                <w:color w:val="000000" w:themeColor="text1"/>
                <w:sz w:val="24"/>
                <w:szCs w:val="24"/>
                <w:lang w:eastAsia="ru-RU"/>
              </w:rPr>
              <w:t>знать:</w:t>
            </w:r>
            <w:r w:rsidRPr="00197F7B">
              <w:rPr>
                <w:rFonts w:ascii="Times New Roman" w:eastAsia="Times New Roman" w:hAnsi="Times New Roman" w:cs="Times New Roman"/>
                <w:color w:val="000000" w:themeColor="text1"/>
                <w:sz w:val="24"/>
                <w:szCs w:val="24"/>
                <w:lang w:eastAsia="ru-RU"/>
              </w:rPr>
              <w:t xml:space="preserve"> особенности</w:t>
            </w:r>
          </w:p>
          <w:p w14:paraId="43695923" w14:textId="77777777" w:rsidR="004F1126" w:rsidRPr="00C66BE6" w:rsidRDefault="004F1126" w:rsidP="004F1126">
            <w:pPr>
              <w:shd w:val="clear" w:color="auto" w:fill="FFFFFF"/>
              <w:rPr>
                <w:rFonts w:ascii="Times New Roman" w:eastAsia="Times New Roman" w:hAnsi="Times New Roman" w:cs="Times New Roman"/>
                <w:color w:val="000000" w:themeColor="text1"/>
                <w:sz w:val="24"/>
                <w:szCs w:val="24"/>
                <w:lang w:eastAsia="ru-RU"/>
              </w:rPr>
            </w:pPr>
            <w:r w:rsidRPr="00C66BE6">
              <w:rPr>
                <w:rFonts w:ascii="Times New Roman" w:eastAsia="Times New Roman" w:hAnsi="Times New Roman" w:cs="Times New Roman"/>
                <w:color w:val="000000" w:themeColor="text1"/>
                <w:sz w:val="24"/>
                <w:szCs w:val="24"/>
                <w:lang w:eastAsia="ru-RU"/>
              </w:rPr>
              <w:t>коммуникативного поведения</w:t>
            </w:r>
          </w:p>
          <w:p w14:paraId="3B8D6DC7" w14:textId="77777777" w:rsidR="004F1126" w:rsidRPr="00C66BE6" w:rsidRDefault="004F1126" w:rsidP="004F1126">
            <w:pPr>
              <w:shd w:val="clear" w:color="auto" w:fill="FFFFFF"/>
              <w:rPr>
                <w:rFonts w:ascii="Times New Roman" w:eastAsia="Times New Roman" w:hAnsi="Times New Roman" w:cs="Times New Roman"/>
                <w:color w:val="000000" w:themeColor="text1"/>
                <w:sz w:val="24"/>
                <w:szCs w:val="24"/>
                <w:lang w:eastAsia="ru-RU"/>
              </w:rPr>
            </w:pPr>
            <w:r w:rsidRPr="00C66BE6">
              <w:rPr>
                <w:rFonts w:ascii="Times New Roman" w:eastAsia="Times New Roman" w:hAnsi="Times New Roman" w:cs="Times New Roman"/>
                <w:color w:val="000000" w:themeColor="text1"/>
                <w:sz w:val="24"/>
                <w:szCs w:val="24"/>
                <w:lang w:eastAsia="ru-RU"/>
              </w:rPr>
              <w:t>представителей</w:t>
            </w:r>
            <w:r w:rsidRPr="00197F7B">
              <w:rPr>
                <w:rFonts w:ascii="Times New Roman" w:eastAsia="Times New Roman" w:hAnsi="Times New Roman" w:cs="Times New Roman"/>
                <w:color w:val="000000" w:themeColor="text1"/>
                <w:sz w:val="24"/>
                <w:szCs w:val="24"/>
                <w:lang w:eastAsia="ru-RU"/>
              </w:rPr>
              <w:t xml:space="preserve"> </w:t>
            </w:r>
            <w:r w:rsidRPr="00C66BE6">
              <w:rPr>
                <w:rFonts w:ascii="Times New Roman" w:eastAsia="Times New Roman" w:hAnsi="Times New Roman" w:cs="Times New Roman"/>
                <w:color w:val="000000" w:themeColor="text1"/>
                <w:sz w:val="24"/>
                <w:szCs w:val="24"/>
                <w:lang w:eastAsia="ru-RU"/>
              </w:rPr>
              <w:t>разных</w:t>
            </w:r>
            <w:r w:rsidRPr="00197F7B">
              <w:rPr>
                <w:rFonts w:ascii="Times New Roman" w:eastAsia="Times New Roman" w:hAnsi="Times New Roman" w:cs="Times New Roman"/>
                <w:color w:val="000000" w:themeColor="text1"/>
                <w:sz w:val="24"/>
                <w:szCs w:val="24"/>
                <w:lang w:eastAsia="ru-RU"/>
              </w:rPr>
              <w:t xml:space="preserve"> </w:t>
            </w:r>
            <w:r w:rsidRPr="00C66BE6">
              <w:rPr>
                <w:rFonts w:ascii="Times New Roman" w:eastAsia="Times New Roman" w:hAnsi="Times New Roman" w:cs="Times New Roman"/>
                <w:color w:val="000000" w:themeColor="text1"/>
                <w:sz w:val="24"/>
                <w:szCs w:val="24"/>
                <w:lang w:eastAsia="ru-RU"/>
              </w:rPr>
              <w:t>культур</w:t>
            </w:r>
            <w:r w:rsidRPr="00197F7B">
              <w:rPr>
                <w:rFonts w:ascii="Times New Roman" w:eastAsia="Times New Roman" w:hAnsi="Times New Roman" w:cs="Times New Roman"/>
                <w:color w:val="000000" w:themeColor="text1"/>
                <w:sz w:val="24"/>
                <w:szCs w:val="24"/>
                <w:lang w:eastAsia="ru-RU"/>
              </w:rPr>
              <w:t xml:space="preserve"> </w:t>
            </w:r>
            <w:r w:rsidRPr="00C66BE6">
              <w:rPr>
                <w:rFonts w:ascii="Times New Roman" w:eastAsia="Times New Roman" w:hAnsi="Times New Roman" w:cs="Times New Roman"/>
                <w:color w:val="000000" w:themeColor="text1"/>
                <w:sz w:val="24"/>
                <w:szCs w:val="24"/>
                <w:lang w:eastAsia="ru-RU"/>
              </w:rPr>
              <w:t>в различных</w:t>
            </w:r>
          </w:p>
          <w:p w14:paraId="3BB951DF" w14:textId="77777777" w:rsidR="004F1126" w:rsidRPr="00C66BE6" w:rsidRDefault="004F1126" w:rsidP="004F1126">
            <w:pPr>
              <w:shd w:val="clear" w:color="auto" w:fill="FFFFFF"/>
              <w:rPr>
                <w:rFonts w:ascii="Times New Roman" w:eastAsia="Times New Roman" w:hAnsi="Times New Roman" w:cs="Times New Roman"/>
                <w:color w:val="000000" w:themeColor="text1"/>
                <w:sz w:val="24"/>
                <w:szCs w:val="24"/>
                <w:lang w:eastAsia="ru-RU"/>
              </w:rPr>
            </w:pPr>
            <w:r w:rsidRPr="00C66BE6">
              <w:rPr>
                <w:rFonts w:ascii="Times New Roman" w:eastAsia="Times New Roman" w:hAnsi="Times New Roman" w:cs="Times New Roman"/>
                <w:color w:val="000000" w:themeColor="text1"/>
                <w:sz w:val="24"/>
                <w:szCs w:val="24"/>
                <w:lang w:eastAsia="ru-RU"/>
              </w:rPr>
              <w:lastRenderedPageBreak/>
              <w:t>сферах</w:t>
            </w:r>
            <w:r w:rsidRPr="00197F7B">
              <w:rPr>
                <w:rFonts w:ascii="Times New Roman" w:eastAsia="Times New Roman" w:hAnsi="Times New Roman" w:cs="Times New Roman"/>
                <w:color w:val="000000" w:themeColor="text1"/>
                <w:sz w:val="24"/>
                <w:szCs w:val="24"/>
                <w:lang w:eastAsia="ru-RU"/>
              </w:rPr>
              <w:t xml:space="preserve"> </w:t>
            </w:r>
            <w:r w:rsidRPr="00C66BE6">
              <w:rPr>
                <w:rFonts w:ascii="Times New Roman" w:eastAsia="Times New Roman" w:hAnsi="Times New Roman" w:cs="Times New Roman"/>
                <w:color w:val="000000" w:themeColor="text1"/>
                <w:sz w:val="24"/>
                <w:szCs w:val="24"/>
                <w:lang w:eastAsia="ru-RU"/>
              </w:rPr>
              <w:t>общественной</w:t>
            </w:r>
          </w:p>
          <w:p w14:paraId="4F86A50A" w14:textId="77777777" w:rsidR="004F1126" w:rsidRPr="00197F7B" w:rsidRDefault="004F1126" w:rsidP="004F1126">
            <w:pPr>
              <w:shd w:val="clear" w:color="auto" w:fill="FFFFFF"/>
              <w:rPr>
                <w:rFonts w:ascii="Times New Roman" w:eastAsia="Times New Roman" w:hAnsi="Times New Roman" w:cs="Times New Roman"/>
                <w:color w:val="000000" w:themeColor="text1"/>
                <w:sz w:val="24"/>
                <w:szCs w:val="24"/>
                <w:lang w:eastAsia="ru-RU"/>
              </w:rPr>
            </w:pPr>
            <w:r w:rsidRPr="00C66BE6">
              <w:rPr>
                <w:rFonts w:ascii="Times New Roman" w:eastAsia="Times New Roman" w:hAnsi="Times New Roman" w:cs="Times New Roman"/>
                <w:color w:val="000000" w:themeColor="text1"/>
                <w:sz w:val="24"/>
                <w:szCs w:val="24"/>
                <w:lang w:eastAsia="ru-RU"/>
              </w:rPr>
              <w:t>жизни.</w:t>
            </w:r>
          </w:p>
          <w:p w14:paraId="41DEA9C4" w14:textId="77777777" w:rsidR="00A33AF4" w:rsidRDefault="00A33AF4" w:rsidP="004F1126">
            <w:pPr>
              <w:shd w:val="clear" w:color="auto" w:fill="FFFFFF"/>
              <w:rPr>
                <w:rFonts w:ascii="Times New Roman" w:eastAsia="Times New Roman" w:hAnsi="Times New Roman" w:cs="Times New Roman"/>
                <w:i/>
                <w:iCs/>
                <w:color w:val="000000" w:themeColor="text1"/>
                <w:sz w:val="24"/>
                <w:szCs w:val="24"/>
                <w:lang w:eastAsia="ru-RU"/>
              </w:rPr>
            </w:pPr>
          </w:p>
          <w:p w14:paraId="702515A6" w14:textId="77777777" w:rsidR="00A33AF4" w:rsidRDefault="00A33AF4" w:rsidP="004F1126">
            <w:pPr>
              <w:shd w:val="clear" w:color="auto" w:fill="FFFFFF"/>
              <w:rPr>
                <w:rFonts w:ascii="Times New Roman" w:eastAsia="Times New Roman" w:hAnsi="Times New Roman" w:cs="Times New Roman"/>
                <w:i/>
                <w:iCs/>
                <w:color w:val="000000" w:themeColor="text1"/>
                <w:sz w:val="24"/>
                <w:szCs w:val="24"/>
                <w:lang w:eastAsia="ru-RU"/>
              </w:rPr>
            </w:pPr>
          </w:p>
          <w:p w14:paraId="2BE45677" w14:textId="77777777" w:rsidR="00A33AF4" w:rsidRDefault="00A33AF4" w:rsidP="004F1126">
            <w:pPr>
              <w:shd w:val="clear" w:color="auto" w:fill="FFFFFF"/>
              <w:rPr>
                <w:rFonts w:ascii="Times New Roman" w:eastAsia="Times New Roman" w:hAnsi="Times New Roman" w:cs="Times New Roman"/>
                <w:i/>
                <w:iCs/>
                <w:color w:val="000000" w:themeColor="text1"/>
                <w:sz w:val="24"/>
                <w:szCs w:val="24"/>
                <w:lang w:eastAsia="ru-RU"/>
              </w:rPr>
            </w:pPr>
          </w:p>
          <w:p w14:paraId="7B763FFB" w14:textId="59BC67BB" w:rsidR="004F1126" w:rsidRPr="00197F7B" w:rsidRDefault="004F1126" w:rsidP="004F1126">
            <w:pPr>
              <w:shd w:val="clear" w:color="auto" w:fill="FFFFFF"/>
              <w:rPr>
                <w:rFonts w:ascii="Times New Roman" w:eastAsia="Times New Roman" w:hAnsi="Times New Roman" w:cs="Times New Roman"/>
                <w:color w:val="000000"/>
                <w:sz w:val="24"/>
                <w:szCs w:val="24"/>
                <w:lang w:eastAsia="ru-RU"/>
              </w:rPr>
            </w:pPr>
            <w:r w:rsidRPr="00197F7B">
              <w:rPr>
                <w:rFonts w:ascii="Times New Roman" w:eastAsia="Times New Roman" w:hAnsi="Times New Roman" w:cs="Times New Roman"/>
                <w:i/>
                <w:iCs/>
                <w:color w:val="000000" w:themeColor="text1"/>
                <w:sz w:val="24"/>
                <w:szCs w:val="24"/>
                <w:lang w:eastAsia="ru-RU"/>
              </w:rPr>
              <w:t>уметь</w:t>
            </w:r>
            <w:r w:rsidRPr="00197F7B">
              <w:rPr>
                <w:rFonts w:ascii="Times New Roman" w:eastAsia="Times New Roman" w:hAnsi="Times New Roman" w:cs="Times New Roman"/>
                <w:color w:val="000000" w:themeColor="text1"/>
                <w:sz w:val="24"/>
                <w:szCs w:val="24"/>
                <w:lang w:eastAsia="ru-RU"/>
              </w:rPr>
              <w:t>: использовать оригинальные способы решения</w:t>
            </w:r>
            <w:r>
              <w:rPr>
                <w:rFonts w:ascii="Times New Roman" w:eastAsia="Times New Roman" w:hAnsi="Times New Roman" w:cs="Times New Roman"/>
                <w:color w:val="000000" w:themeColor="text1"/>
                <w:sz w:val="24"/>
                <w:szCs w:val="24"/>
                <w:lang w:eastAsia="ru-RU"/>
              </w:rPr>
              <w:t xml:space="preserve"> задачи</w:t>
            </w:r>
            <w:r w:rsidRPr="00197F7B">
              <w:rPr>
                <w:rFonts w:ascii="Times New Roman" w:eastAsia="Times New Roman" w:hAnsi="Times New Roman" w:cs="Times New Roman"/>
                <w:color w:val="000000" w:themeColor="text1"/>
                <w:sz w:val="24"/>
                <w:szCs w:val="24"/>
                <w:lang w:eastAsia="ru-RU"/>
              </w:rPr>
              <w:t xml:space="preserve"> </w:t>
            </w:r>
            <w:r w:rsidRPr="00197F7B">
              <w:rPr>
                <w:rFonts w:ascii="Times New Roman" w:eastAsia="Times New Roman" w:hAnsi="Times New Roman" w:cs="Times New Roman"/>
                <w:color w:val="000000"/>
                <w:sz w:val="24"/>
                <w:szCs w:val="24"/>
                <w:lang w:eastAsia="ru-RU"/>
              </w:rPr>
              <w:t>в</w:t>
            </w:r>
          </w:p>
          <w:p w14:paraId="028167BD" w14:textId="77777777" w:rsidR="004F1126" w:rsidRPr="00197F7B" w:rsidRDefault="004F1126" w:rsidP="004F1126">
            <w:pPr>
              <w:shd w:val="clear" w:color="auto" w:fill="FFFFFF"/>
              <w:rPr>
                <w:rFonts w:ascii="Times New Roman" w:eastAsia="Times New Roman" w:hAnsi="Times New Roman" w:cs="Times New Roman"/>
                <w:color w:val="000000"/>
                <w:sz w:val="24"/>
                <w:szCs w:val="24"/>
                <w:lang w:eastAsia="ru-RU"/>
              </w:rPr>
            </w:pPr>
            <w:r w:rsidRPr="00197F7B">
              <w:rPr>
                <w:rFonts w:ascii="Times New Roman" w:eastAsia="Times New Roman" w:hAnsi="Times New Roman" w:cs="Times New Roman"/>
                <w:color w:val="000000"/>
                <w:sz w:val="24"/>
                <w:szCs w:val="24"/>
                <w:lang w:eastAsia="ru-RU"/>
              </w:rPr>
              <w:t>поликультурной</w:t>
            </w:r>
          </w:p>
          <w:p w14:paraId="5E964370" w14:textId="39757256" w:rsidR="004F1126" w:rsidRPr="00EB0599" w:rsidRDefault="004F1126" w:rsidP="004F1126">
            <w:pPr>
              <w:pStyle w:val="af3"/>
              <w:spacing w:line="100" w:lineRule="atLeast"/>
              <w:jc w:val="both"/>
              <w:rPr>
                <w:rFonts w:ascii="Times New Roman" w:hAnsi="Times New Roman" w:cs="Times New Roman"/>
                <w:color w:val="FF0000"/>
                <w:sz w:val="24"/>
                <w:szCs w:val="24"/>
              </w:rPr>
            </w:pPr>
            <w:r w:rsidRPr="00197F7B">
              <w:rPr>
                <w:rFonts w:ascii="Times New Roman" w:eastAsia="Times New Roman" w:hAnsi="Times New Roman" w:cs="Times New Roman"/>
                <w:color w:val="000000"/>
                <w:sz w:val="24"/>
                <w:szCs w:val="24"/>
                <w:lang w:eastAsia="ru-RU"/>
              </w:rPr>
              <w:t>образовательной среде.</w:t>
            </w:r>
          </w:p>
        </w:tc>
        <w:tc>
          <w:tcPr>
            <w:tcW w:w="1641" w:type="pct"/>
          </w:tcPr>
          <w:p w14:paraId="635C751E" w14:textId="0D0B8A0D" w:rsidR="004F1126" w:rsidRPr="003F3A60" w:rsidRDefault="004F1126" w:rsidP="004F1126">
            <w:pPr>
              <w:shd w:val="clear" w:color="auto" w:fill="FFFFFF"/>
              <w:rPr>
                <w:rFonts w:ascii="Times New Roman" w:eastAsia="Times New Roman" w:hAnsi="Times New Roman" w:cs="Times New Roman"/>
                <w:color w:val="000000" w:themeColor="text1"/>
                <w:sz w:val="24"/>
                <w:szCs w:val="24"/>
                <w:lang w:eastAsia="ru-RU"/>
              </w:rPr>
            </w:pPr>
            <w:r w:rsidRPr="003F3A60">
              <w:rPr>
                <w:rFonts w:ascii="Times New Roman" w:eastAsia="Times New Roman" w:hAnsi="Times New Roman" w:cs="Times New Roman"/>
                <w:b/>
                <w:bCs/>
                <w:color w:val="000000" w:themeColor="text1"/>
                <w:sz w:val="24"/>
                <w:szCs w:val="24"/>
                <w:lang w:eastAsia="ru-RU"/>
              </w:rPr>
              <w:lastRenderedPageBreak/>
              <w:t>Задание 1.</w:t>
            </w:r>
            <w:r w:rsidRPr="003F3A60">
              <w:rPr>
                <w:rFonts w:ascii="Times New Roman" w:eastAsia="Times New Roman" w:hAnsi="Times New Roman" w:cs="Times New Roman"/>
                <w:color w:val="000000" w:themeColor="text1"/>
                <w:sz w:val="24"/>
                <w:szCs w:val="24"/>
                <w:lang w:eastAsia="ru-RU"/>
              </w:rPr>
              <w:t xml:space="preserve"> Проработайте</w:t>
            </w:r>
          </w:p>
          <w:p w14:paraId="51EC44D3" w14:textId="77777777" w:rsidR="004F1126" w:rsidRPr="003F3A60" w:rsidRDefault="004F1126" w:rsidP="004F1126">
            <w:pPr>
              <w:shd w:val="clear" w:color="auto" w:fill="FFFFFF"/>
              <w:rPr>
                <w:rFonts w:ascii="Times New Roman" w:eastAsia="Times New Roman" w:hAnsi="Times New Roman" w:cs="Times New Roman"/>
                <w:color w:val="000000" w:themeColor="text1"/>
                <w:sz w:val="24"/>
                <w:szCs w:val="24"/>
                <w:lang w:eastAsia="ru-RU"/>
              </w:rPr>
            </w:pPr>
            <w:r w:rsidRPr="003F3A60">
              <w:rPr>
                <w:rFonts w:ascii="Times New Roman" w:eastAsia="Times New Roman" w:hAnsi="Times New Roman" w:cs="Times New Roman"/>
                <w:color w:val="000000" w:themeColor="text1"/>
                <w:sz w:val="24"/>
                <w:szCs w:val="24"/>
                <w:lang w:eastAsia="ru-RU"/>
              </w:rPr>
              <w:t>конспект лекции, материал учебника.</w:t>
            </w:r>
          </w:p>
          <w:p w14:paraId="3D792ACF" w14:textId="77777777" w:rsidR="00EF41FD" w:rsidRDefault="00EF41FD" w:rsidP="00EF41FD"/>
          <w:p w14:paraId="4F3D01E7" w14:textId="2A23E0F0" w:rsidR="00EF41FD" w:rsidRPr="00EF41FD" w:rsidRDefault="004F1126" w:rsidP="00EF41FD">
            <w:pPr>
              <w:rPr>
                <w:rFonts w:ascii="Times New Roman" w:hAnsi="Times New Roman" w:cs="Times New Roman"/>
                <w:sz w:val="24"/>
                <w:szCs w:val="24"/>
              </w:rPr>
            </w:pPr>
            <w:r w:rsidRPr="003F3A60">
              <w:rPr>
                <w:rFonts w:ascii="Times New Roman" w:hAnsi="Times New Roman" w:cs="Times New Roman"/>
                <w:b/>
                <w:bCs/>
                <w:sz w:val="24"/>
                <w:szCs w:val="24"/>
              </w:rPr>
              <w:t>Задание 2.</w:t>
            </w:r>
            <w:r w:rsidRPr="00EF41FD">
              <w:rPr>
                <w:rFonts w:ascii="Times New Roman" w:hAnsi="Times New Roman" w:cs="Times New Roman"/>
                <w:sz w:val="24"/>
                <w:szCs w:val="24"/>
              </w:rPr>
              <w:t xml:space="preserve"> </w:t>
            </w:r>
            <w:r w:rsidR="00EF41FD" w:rsidRPr="00EF41FD">
              <w:rPr>
                <w:rFonts w:ascii="Times New Roman" w:hAnsi="Times New Roman" w:cs="Times New Roman"/>
                <w:sz w:val="24"/>
                <w:szCs w:val="24"/>
              </w:rPr>
              <w:t>Раскройте сюжетную конструкцию фильма.  Определите оригинальность сюжета. Как переданы характеры экранных персонажей? Оцените диалоговую часть фильма.</w:t>
            </w:r>
          </w:p>
          <w:p w14:paraId="26301E61" w14:textId="7788A9C7" w:rsidR="004F1126" w:rsidRDefault="004F1126" w:rsidP="004F1126">
            <w:pPr>
              <w:shd w:val="clear" w:color="auto" w:fill="FFFFFF"/>
              <w:rPr>
                <w:rFonts w:ascii="Times New Roman" w:eastAsia="Times New Roman" w:hAnsi="Times New Roman" w:cs="Times New Roman"/>
                <w:color w:val="FF0000"/>
                <w:sz w:val="24"/>
                <w:szCs w:val="24"/>
                <w:lang w:eastAsia="ru-RU"/>
              </w:rPr>
            </w:pPr>
          </w:p>
          <w:p w14:paraId="50E62F67" w14:textId="77777777" w:rsidR="00331681" w:rsidRPr="00EB0599" w:rsidRDefault="00331681" w:rsidP="004F1126">
            <w:pPr>
              <w:shd w:val="clear" w:color="auto" w:fill="FFFFFF"/>
              <w:rPr>
                <w:rFonts w:ascii="Times New Roman" w:eastAsia="Times New Roman" w:hAnsi="Times New Roman" w:cs="Times New Roman"/>
                <w:color w:val="FF0000"/>
                <w:sz w:val="24"/>
                <w:szCs w:val="24"/>
                <w:lang w:eastAsia="ru-RU"/>
              </w:rPr>
            </w:pPr>
          </w:p>
          <w:p w14:paraId="13AC0CD2" w14:textId="77777777" w:rsidR="004F1126" w:rsidRDefault="004F1126" w:rsidP="004F1126">
            <w:pPr>
              <w:shd w:val="clear" w:color="auto" w:fill="FFFFFF"/>
              <w:rPr>
                <w:rFonts w:ascii="Times New Roman" w:eastAsia="Times New Roman" w:hAnsi="Times New Roman" w:cs="Times New Roman"/>
                <w:b/>
                <w:bCs/>
                <w:color w:val="FF0000"/>
                <w:sz w:val="24"/>
                <w:szCs w:val="24"/>
                <w:lang w:eastAsia="ru-RU"/>
              </w:rPr>
            </w:pPr>
          </w:p>
          <w:p w14:paraId="2295F579" w14:textId="747D90E1" w:rsidR="004F1126" w:rsidRPr="004F1126" w:rsidRDefault="004F1126" w:rsidP="004F1126">
            <w:pPr>
              <w:shd w:val="clear" w:color="auto" w:fill="FFFFFF"/>
              <w:rPr>
                <w:rFonts w:ascii="Times New Roman" w:eastAsia="Times New Roman" w:hAnsi="Times New Roman" w:cs="Times New Roman"/>
                <w:color w:val="000000" w:themeColor="text1"/>
                <w:sz w:val="24"/>
                <w:szCs w:val="24"/>
                <w:lang w:eastAsia="ru-RU"/>
              </w:rPr>
            </w:pPr>
            <w:r w:rsidRPr="004F1126">
              <w:rPr>
                <w:rFonts w:ascii="Times New Roman" w:eastAsia="Times New Roman" w:hAnsi="Times New Roman" w:cs="Times New Roman"/>
                <w:b/>
                <w:bCs/>
                <w:color w:val="000000" w:themeColor="text1"/>
                <w:sz w:val="24"/>
                <w:szCs w:val="24"/>
                <w:lang w:eastAsia="ru-RU"/>
              </w:rPr>
              <w:t>Задание 1.</w:t>
            </w:r>
            <w:r w:rsidRPr="004F1126">
              <w:rPr>
                <w:rFonts w:ascii="Times New Roman" w:eastAsia="Times New Roman" w:hAnsi="Times New Roman" w:cs="Times New Roman"/>
                <w:color w:val="000000" w:themeColor="text1"/>
                <w:sz w:val="24"/>
                <w:szCs w:val="24"/>
                <w:lang w:eastAsia="ru-RU"/>
              </w:rPr>
              <w:t xml:space="preserve"> Представьте рецензию на киноматериал.</w:t>
            </w:r>
          </w:p>
          <w:p w14:paraId="2A1A82B8" w14:textId="77777777" w:rsidR="004F1126" w:rsidRPr="004F1126" w:rsidRDefault="004F1126" w:rsidP="004F1126">
            <w:pPr>
              <w:shd w:val="clear" w:color="auto" w:fill="FFFFFF"/>
              <w:rPr>
                <w:rFonts w:ascii="Times New Roman" w:eastAsia="Times New Roman" w:hAnsi="Times New Roman" w:cs="Times New Roman"/>
                <w:color w:val="000000" w:themeColor="text1"/>
                <w:sz w:val="24"/>
                <w:szCs w:val="24"/>
                <w:lang w:eastAsia="ru-RU"/>
              </w:rPr>
            </w:pPr>
          </w:p>
          <w:p w14:paraId="422CBFD9" w14:textId="77777777" w:rsidR="004F1126" w:rsidRDefault="004F1126" w:rsidP="004F1126">
            <w:pPr>
              <w:shd w:val="clear" w:color="auto" w:fill="FFFFFF"/>
              <w:rPr>
                <w:rFonts w:ascii="Times New Roman" w:eastAsia="Times New Roman" w:hAnsi="Times New Roman" w:cs="Times New Roman"/>
                <w:b/>
                <w:bCs/>
                <w:color w:val="000000" w:themeColor="text1"/>
                <w:sz w:val="24"/>
                <w:szCs w:val="24"/>
                <w:lang w:eastAsia="ru-RU"/>
              </w:rPr>
            </w:pPr>
          </w:p>
          <w:p w14:paraId="35D773DD" w14:textId="77777777" w:rsidR="004F1126" w:rsidRDefault="004F1126" w:rsidP="004F1126">
            <w:pPr>
              <w:shd w:val="clear" w:color="auto" w:fill="FFFFFF"/>
              <w:rPr>
                <w:rFonts w:ascii="Times New Roman" w:eastAsia="Times New Roman" w:hAnsi="Times New Roman" w:cs="Times New Roman"/>
                <w:b/>
                <w:bCs/>
                <w:color w:val="000000" w:themeColor="text1"/>
                <w:sz w:val="24"/>
                <w:szCs w:val="24"/>
                <w:lang w:eastAsia="ru-RU"/>
              </w:rPr>
            </w:pPr>
          </w:p>
          <w:p w14:paraId="702685FC" w14:textId="77777777" w:rsidR="004F1126" w:rsidRDefault="004F1126" w:rsidP="004F1126">
            <w:pPr>
              <w:shd w:val="clear" w:color="auto" w:fill="FFFFFF"/>
              <w:rPr>
                <w:rFonts w:ascii="Times New Roman" w:eastAsia="Times New Roman" w:hAnsi="Times New Roman" w:cs="Times New Roman"/>
                <w:b/>
                <w:bCs/>
                <w:color w:val="000000" w:themeColor="text1"/>
                <w:sz w:val="24"/>
                <w:szCs w:val="24"/>
                <w:lang w:eastAsia="ru-RU"/>
              </w:rPr>
            </w:pPr>
          </w:p>
          <w:p w14:paraId="0E09E759" w14:textId="2584BBD4" w:rsidR="004F1126" w:rsidRPr="004F1126" w:rsidRDefault="004F1126" w:rsidP="004F1126">
            <w:pPr>
              <w:shd w:val="clear" w:color="auto" w:fill="FFFFFF"/>
              <w:rPr>
                <w:rFonts w:ascii="Times New Roman" w:eastAsia="Times New Roman" w:hAnsi="Times New Roman" w:cs="Times New Roman"/>
                <w:color w:val="000000" w:themeColor="text1"/>
                <w:sz w:val="24"/>
                <w:szCs w:val="24"/>
                <w:lang w:eastAsia="ru-RU"/>
              </w:rPr>
            </w:pPr>
            <w:r w:rsidRPr="004F1126">
              <w:rPr>
                <w:rFonts w:ascii="Times New Roman" w:eastAsia="Times New Roman" w:hAnsi="Times New Roman" w:cs="Times New Roman"/>
                <w:b/>
                <w:bCs/>
                <w:color w:val="000000" w:themeColor="text1"/>
                <w:sz w:val="24"/>
                <w:szCs w:val="24"/>
                <w:lang w:eastAsia="ru-RU"/>
              </w:rPr>
              <w:t>Задание 2.</w:t>
            </w:r>
            <w:r w:rsidRPr="004F1126">
              <w:rPr>
                <w:rFonts w:ascii="Times New Roman" w:eastAsia="Times New Roman" w:hAnsi="Times New Roman" w:cs="Times New Roman"/>
                <w:color w:val="000000" w:themeColor="text1"/>
                <w:sz w:val="24"/>
                <w:szCs w:val="24"/>
                <w:lang w:eastAsia="ru-RU"/>
              </w:rPr>
              <w:t xml:space="preserve"> Покажите место и роль творчества А. Тарковского в мировом кинематограф.</w:t>
            </w:r>
          </w:p>
          <w:p w14:paraId="141082A2" w14:textId="77777777" w:rsidR="004F1126" w:rsidRPr="00EB0599" w:rsidRDefault="004F1126" w:rsidP="004F1126">
            <w:pPr>
              <w:shd w:val="clear" w:color="auto" w:fill="FFFFFF"/>
              <w:rPr>
                <w:rFonts w:ascii="Times New Roman" w:eastAsia="Times New Roman" w:hAnsi="Times New Roman" w:cs="Times New Roman"/>
                <w:color w:val="FF0000"/>
                <w:sz w:val="24"/>
                <w:szCs w:val="24"/>
                <w:lang w:eastAsia="ru-RU"/>
              </w:rPr>
            </w:pPr>
          </w:p>
          <w:p w14:paraId="50AAA049" w14:textId="77777777" w:rsidR="004F1126" w:rsidRDefault="004F1126" w:rsidP="004F1126">
            <w:pPr>
              <w:shd w:val="clear" w:color="auto" w:fill="FFFFFF"/>
              <w:rPr>
                <w:rFonts w:ascii="Times New Roman" w:hAnsi="Times New Roman" w:cs="Times New Roman"/>
                <w:b/>
                <w:bCs/>
                <w:color w:val="FF0000"/>
                <w:sz w:val="24"/>
                <w:szCs w:val="24"/>
              </w:rPr>
            </w:pPr>
          </w:p>
          <w:p w14:paraId="38BA0E09" w14:textId="77777777" w:rsidR="004F1126" w:rsidRDefault="004F1126" w:rsidP="004F1126">
            <w:pPr>
              <w:shd w:val="clear" w:color="auto" w:fill="FFFFFF"/>
              <w:rPr>
                <w:rFonts w:ascii="Times New Roman" w:hAnsi="Times New Roman" w:cs="Times New Roman"/>
                <w:b/>
                <w:bCs/>
                <w:color w:val="FF0000"/>
                <w:sz w:val="24"/>
                <w:szCs w:val="24"/>
              </w:rPr>
            </w:pPr>
          </w:p>
          <w:p w14:paraId="294E5955" w14:textId="11835D4F" w:rsidR="004F1126" w:rsidRPr="004F1126" w:rsidRDefault="004F1126" w:rsidP="004F1126">
            <w:pPr>
              <w:shd w:val="clear" w:color="auto" w:fill="FFFFFF"/>
              <w:rPr>
                <w:rFonts w:ascii="Times New Roman" w:hAnsi="Times New Roman" w:cs="Times New Roman"/>
                <w:color w:val="000000" w:themeColor="text1"/>
                <w:sz w:val="24"/>
                <w:szCs w:val="24"/>
              </w:rPr>
            </w:pPr>
            <w:r w:rsidRPr="004F1126">
              <w:rPr>
                <w:rFonts w:ascii="Times New Roman" w:hAnsi="Times New Roman" w:cs="Times New Roman"/>
                <w:b/>
                <w:bCs/>
                <w:color w:val="000000" w:themeColor="text1"/>
                <w:sz w:val="24"/>
                <w:szCs w:val="24"/>
              </w:rPr>
              <w:t>Задание 1.</w:t>
            </w:r>
            <w:r w:rsidRPr="004F1126">
              <w:rPr>
                <w:rFonts w:ascii="Times New Roman" w:hAnsi="Times New Roman" w:cs="Times New Roman"/>
                <w:color w:val="000000" w:themeColor="text1"/>
                <w:sz w:val="24"/>
                <w:szCs w:val="24"/>
              </w:rPr>
              <w:t xml:space="preserve"> Сделать доклад по одному из предложенных режиссеров Латинской Америки: </w:t>
            </w:r>
          </w:p>
          <w:p w14:paraId="7918B437" w14:textId="77777777" w:rsidR="004F1126" w:rsidRPr="004F1126" w:rsidRDefault="004F1126" w:rsidP="004F1126">
            <w:pPr>
              <w:shd w:val="clear" w:color="auto" w:fill="FFFFFF"/>
              <w:rPr>
                <w:rFonts w:ascii="Times New Roman" w:hAnsi="Times New Roman" w:cs="Times New Roman"/>
                <w:color w:val="000000" w:themeColor="text1"/>
                <w:sz w:val="24"/>
                <w:szCs w:val="24"/>
              </w:rPr>
            </w:pPr>
            <w:r w:rsidRPr="004F1126">
              <w:rPr>
                <w:rFonts w:ascii="Times New Roman" w:hAnsi="Times New Roman" w:cs="Times New Roman"/>
                <w:color w:val="000000" w:themeColor="text1"/>
                <w:sz w:val="24"/>
                <w:szCs w:val="24"/>
              </w:rPr>
              <w:lastRenderedPageBreak/>
              <w:t xml:space="preserve">1. </w:t>
            </w:r>
            <w:proofErr w:type="spellStart"/>
            <w:r w:rsidRPr="004F1126">
              <w:rPr>
                <w:rFonts w:ascii="Times New Roman" w:hAnsi="Times New Roman" w:cs="Times New Roman"/>
                <w:color w:val="000000" w:themeColor="text1"/>
                <w:sz w:val="24"/>
                <w:szCs w:val="24"/>
              </w:rPr>
              <w:t>Гильермо</w:t>
            </w:r>
            <w:proofErr w:type="spellEnd"/>
            <w:r w:rsidRPr="004F1126">
              <w:rPr>
                <w:rFonts w:ascii="Times New Roman" w:hAnsi="Times New Roman" w:cs="Times New Roman"/>
                <w:color w:val="000000" w:themeColor="text1"/>
                <w:sz w:val="24"/>
                <w:szCs w:val="24"/>
              </w:rPr>
              <w:t xml:space="preserve"> </w:t>
            </w:r>
            <w:proofErr w:type="spellStart"/>
            <w:r w:rsidRPr="004F1126">
              <w:rPr>
                <w:rFonts w:ascii="Times New Roman" w:hAnsi="Times New Roman" w:cs="Times New Roman"/>
                <w:color w:val="000000" w:themeColor="text1"/>
                <w:sz w:val="24"/>
                <w:szCs w:val="24"/>
              </w:rPr>
              <w:t>дель</w:t>
            </w:r>
            <w:proofErr w:type="spellEnd"/>
            <w:r w:rsidRPr="004F1126">
              <w:rPr>
                <w:rFonts w:ascii="Times New Roman" w:hAnsi="Times New Roman" w:cs="Times New Roman"/>
                <w:color w:val="000000" w:themeColor="text1"/>
                <w:sz w:val="24"/>
                <w:szCs w:val="24"/>
              </w:rPr>
              <w:t xml:space="preserve"> Торо </w:t>
            </w:r>
            <w:proofErr w:type="gramStart"/>
            <w:r w:rsidRPr="004F1126">
              <w:rPr>
                <w:rFonts w:ascii="Times New Roman" w:hAnsi="Times New Roman" w:cs="Times New Roman"/>
                <w:color w:val="000000" w:themeColor="text1"/>
                <w:sz w:val="24"/>
                <w:szCs w:val="24"/>
              </w:rPr>
              <w:t>2.Алехандро</w:t>
            </w:r>
            <w:proofErr w:type="gramEnd"/>
            <w:r w:rsidRPr="004F1126">
              <w:rPr>
                <w:rFonts w:ascii="Times New Roman" w:hAnsi="Times New Roman" w:cs="Times New Roman"/>
                <w:color w:val="000000" w:themeColor="text1"/>
                <w:sz w:val="24"/>
                <w:szCs w:val="24"/>
              </w:rPr>
              <w:t xml:space="preserve"> </w:t>
            </w:r>
            <w:proofErr w:type="spellStart"/>
            <w:r w:rsidRPr="004F1126">
              <w:rPr>
                <w:rFonts w:ascii="Times New Roman" w:hAnsi="Times New Roman" w:cs="Times New Roman"/>
                <w:color w:val="000000" w:themeColor="text1"/>
                <w:sz w:val="24"/>
                <w:szCs w:val="24"/>
              </w:rPr>
              <w:t>Ходоровски</w:t>
            </w:r>
            <w:proofErr w:type="spellEnd"/>
            <w:r w:rsidRPr="004F1126">
              <w:rPr>
                <w:rFonts w:ascii="Times New Roman" w:hAnsi="Times New Roman" w:cs="Times New Roman"/>
                <w:color w:val="000000" w:themeColor="text1"/>
                <w:sz w:val="24"/>
                <w:szCs w:val="24"/>
              </w:rPr>
              <w:t xml:space="preserve"> 3.Алехандро </w:t>
            </w:r>
            <w:proofErr w:type="spellStart"/>
            <w:r w:rsidRPr="004F1126">
              <w:rPr>
                <w:rFonts w:ascii="Times New Roman" w:hAnsi="Times New Roman" w:cs="Times New Roman"/>
                <w:color w:val="000000" w:themeColor="text1"/>
                <w:sz w:val="24"/>
                <w:szCs w:val="24"/>
              </w:rPr>
              <w:t>Аменабар</w:t>
            </w:r>
            <w:proofErr w:type="spellEnd"/>
            <w:r w:rsidRPr="004F1126">
              <w:rPr>
                <w:rFonts w:ascii="Times New Roman" w:hAnsi="Times New Roman" w:cs="Times New Roman"/>
                <w:color w:val="000000" w:themeColor="text1"/>
                <w:sz w:val="24"/>
                <w:szCs w:val="24"/>
              </w:rPr>
              <w:t xml:space="preserve"> 4.Альфонсо </w:t>
            </w:r>
            <w:proofErr w:type="spellStart"/>
            <w:r w:rsidRPr="004F1126">
              <w:rPr>
                <w:rFonts w:ascii="Times New Roman" w:hAnsi="Times New Roman" w:cs="Times New Roman"/>
                <w:color w:val="000000" w:themeColor="text1"/>
                <w:sz w:val="24"/>
                <w:szCs w:val="24"/>
              </w:rPr>
              <w:t>Куарон</w:t>
            </w:r>
            <w:proofErr w:type="spellEnd"/>
            <w:r w:rsidRPr="004F1126">
              <w:rPr>
                <w:rFonts w:ascii="Times New Roman" w:hAnsi="Times New Roman" w:cs="Times New Roman"/>
                <w:color w:val="000000" w:themeColor="text1"/>
                <w:sz w:val="24"/>
                <w:szCs w:val="24"/>
              </w:rPr>
              <w:t xml:space="preserve"> </w:t>
            </w:r>
          </w:p>
          <w:p w14:paraId="79DA9562" w14:textId="77777777" w:rsidR="004F1126" w:rsidRPr="004F1126" w:rsidRDefault="004F1126" w:rsidP="004F1126">
            <w:pPr>
              <w:shd w:val="clear" w:color="auto" w:fill="FFFFFF"/>
              <w:rPr>
                <w:rFonts w:ascii="Times New Roman" w:hAnsi="Times New Roman" w:cs="Times New Roman"/>
                <w:color w:val="000000" w:themeColor="text1"/>
                <w:sz w:val="24"/>
                <w:szCs w:val="24"/>
              </w:rPr>
            </w:pPr>
            <w:r w:rsidRPr="004F1126">
              <w:rPr>
                <w:rFonts w:ascii="Times New Roman" w:hAnsi="Times New Roman" w:cs="Times New Roman"/>
                <w:color w:val="000000" w:themeColor="text1"/>
                <w:sz w:val="24"/>
                <w:szCs w:val="24"/>
              </w:rPr>
              <w:t xml:space="preserve">5.Алехандро Гонсалес </w:t>
            </w:r>
            <w:proofErr w:type="spellStart"/>
            <w:r w:rsidRPr="004F1126">
              <w:rPr>
                <w:rFonts w:ascii="Times New Roman" w:hAnsi="Times New Roman" w:cs="Times New Roman"/>
                <w:color w:val="000000" w:themeColor="text1"/>
                <w:sz w:val="24"/>
                <w:szCs w:val="24"/>
              </w:rPr>
              <w:t>Иньярриту</w:t>
            </w:r>
            <w:proofErr w:type="spellEnd"/>
            <w:r w:rsidRPr="004F1126">
              <w:rPr>
                <w:rFonts w:ascii="Times New Roman" w:hAnsi="Times New Roman" w:cs="Times New Roman"/>
                <w:color w:val="000000" w:themeColor="text1"/>
                <w:sz w:val="24"/>
                <w:szCs w:val="24"/>
              </w:rPr>
              <w:t xml:space="preserve"> </w:t>
            </w:r>
          </w:p>
          <w:p w14:paraId="0947AFD6" w14:textId="60BE436F" w:rsidR="004F1126" w:rsidRPr="004F1126" w:rsidRDefault="004F1126" w:rsidP="004F1126">
            <w:pPr>
              <w:shd w:val="clear" w:color="auto" w:fill="FFFFFF"/>
              <w:rPr>
                <w:rFonts w:ascii="Times New Roman" w:eastAsia="Times New Roman" w:hAnsi="Times New Roman" w:cs="Times New Roman"/>
                <w:color w:val="000000" w:themeColor="text1"/>
                <w:sz w:val="23"/>
                <w:szCs w:val="23"/>
                <w:lang w:eastAsia="ru-RU"/>
              </w:rPr>
            </w:pPr>
            <w:r w:rsidRPr="004F1126">
              <w:rPr>
                <w:rFonts w:ascii="Times New Roman" w:hAnsi="Times New Roman" w:cs="Times New Roman"/>
                <w:b/>
                <w:bCs/>
                <w:color w:val="000000" w:themeColor="text1"/>
                <w:sz w:val="24"/>
                <w:szCs w:val="24"/>
              </w:rPr>
              <w:t xml:space="preserve">Задание 2. </w:t>
            </w:r>
            <w:r w:rsidRPr="004F1126">
              <w:rPr>
                <w:rFonts w:ascii="Times New Roman" w:hAnsi="Times New Roman" w:cs="Times New Roman"/>
                <w:color w:val="000000" w:themeColor="text1"/>
                <w:sz w:val="24"/>
                <w:szCs w:val="24"/>
              </w:rPr>
              <w:t>Изучите специальную литературу по истории кино и сформулируйте о</w:t>
            </w:r>
            <w:r w:rsidRPr="004F1126">
              <w:rPr>
                <w:rFonts w:ascii="Times New Roman" w:eastAsia="Times New Roman" w:hAnsi="Times New Roman" w:cs="Times New Roman"/>
                <w:color w:val="000000" w:themeColor="text1"/>
                <w:sz w:val="23"/>
                <w:szCs w:val="23"/>
                <w:lang w:eastAsia="ru-RU"/>
              </w:rPr>
              <w:t>бщие</w:t>
            </w:r>
          </w:p>
          <w:p w14:paraId="54CE9513" w14:textId="5754AA85" w:rsidR="004F1126" w:rsidRPr="004F1126" w:rsidRDefault="004F1126" w:rsidP="004F1126">
            <w:pPr>
              <w:shd w:val="clear" w:color="auto" w:fill="FFFFFF"/>
              <w:rPr>
                <w:rFonts w:ascii="Times New Roman" w:eastAsia="Times New Roman" w:hAnsi="Times New Roman" w:cs="Times New Roman"/>
                <w:color w:val="000000" w:themeColor="text1"/>
                <w:sz w:val="23"/>
                <w:szCs w:val="23"/>
                <w:lang w:eastAsia="ru-RU"/>
              </w:rPr>
            </w:pPr>
            <w:r w:rsidRPr="004F1126">
              <w:rPr>
                <w:rFonts w:ascii="Times New Roman" w:eastAsia="Times New Roman" w:hAnsi="Times New Roman" w:cs="Times New Roman"/>
                <w:color w:val="000000" w:themeColor="text1"/>
                <w:sz w:val="23"/>
                <w:szCs w:val="23"/>
                <w:lang w:eastAsia="ru-RU"/>
              </w:rPr>
              <w:t>тенденции развития кинематографа пер-</w:t>
            </w:r>
          </w:p>
          <w:p w14:paraId="1439D924" w14:textId="77777777" w:rsidR="004F1126" w:rsidRPr="004F1126" w:rsidRDefault="004F1126" w:rsidP="004F1126">
            <w:pPr>
              <w:shd w:val="clear" w:color="auto" w:fill="FFFFFF"/>
              <w:rPr>
                <w:rFonts w:ascii="Times New Roman" w:eastAsia="Times New Roman" w:hAnsi="Times New Roman" w:cs="Times New Roman"/>
                <w:color w:val="000000" w:themeColor="text1"/>
                <w:sz w:val="23"/>
                <w:szCs w:val="23"/>
                <w:lang w:eastAsia="ru-RU"/>
              </w:rPr>
            </w:pPr>
            <w:r w:rsidRPr="004F1126">
              <w:rPr>
                <w:rFonts w:ascii="Times New Roman" w:eastAsia="Times New Roman" w:hAnsi="Times New Roman" w:cs="Times New Roman"/>
                <w:color w:val="000000" w:themeColor="text1"/>
                <w:sz w:val="23"/>
                <w:szCs w:val="23"/>
                <w:lang w:eastAsia="ru-RU"/>
              </w:rPr>
              <w:t>вой половины XX</w:t>
            </w:r>
          </w:p>
          <w:p w14:paraId="3ED8B9E5" w14:textId="32289996" w:rsidR="004F1126" w:rsidRPr="001323CF" w:rsidRDefault="004F1126" w:rsidP="004F1126">
            <w:pPr>
              <w:shd w:val="clear" w:color="auto" w:fill="FFFFFF"/>
              <w:rPr>
                <w:rFonts w:ascii="Times New Roman" w:eastAsia="Times New Roman" w:hAnsi="Times New Roman" w:cs="Times New Roman"/>
                <w:color w:val="FF0000"/>
                <w:sz w:val="23"/>
                <w:szCs w:val="23"/>
                <w:lang w:eastAsia="ru-RU"/>
              </w:rPr>
            </w:pPr>
            <w:r w:rsidRPr="004F1126">
              <w:rPr>
                <w:rFonts w:ascii="Times New Roman" w:eastAsia="Times New Roman" w:hAnsi="Times New Roman" w:cs="Times New Roman"/>
                <w:color w:val="000000" w:themeColor="text1"/>
                <w:sz w:val="23"/>
                <w:szCs w:val="23"/>
                <w:lang w:eastAsia="ru-RU"/>
              </w:rPr>
              <w:t>века</w:t>
            </w:r>
          </w:p>
        </w:tc>
      </w:tr>
    </w:tbl>
    <w:p w14:paraId="437C4E76" w14:textId="77777777" w:rsidR="00C26278" w:rsidRDefault="00C26278" w:rsidP="00C26278">
      <w:pPr>
        <w:pStyle w:val="16"/>
        <w:jc w:val="both"/>
        <w:rPr>
          <w:b/>
        </w:rPr>
      </w:pPr>
    </w:p>
    <w:p w14:paraId="16FED95D" w14:textId="633BBCDD" w:rsidR="00DE057F" w:rsidRDefault="00C26278" w:rsidP="00506B8A">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Примерные в</w:t>
      </w:r>
      <w:r w:rsidR="00DE057F" w:rsidRPr="00F95619">
        <w:rPr>
          <w:rFonts w:ascii="Times New Roman" w:eastAsia="Times New Roman" w:hAnsi="Times New Roman" w:cs="Times New Roman"/>
          <w:b/>
          <w:bCs/>
          <w:color w:val="000000"/>
          <w:sz w:val="28"/>
          <w:szCs w:val="28"/>
          <w:lang w:eastAsia="ru-RU"/>
        </w:rPr>
        <w:t xml:space="preserve">опросы для подготовки к </w:t>
      </w:r>
      <w:r w:rsidR="00DE057F" w:rsidRPr="00E9662F">
        <w:rPr>
          <w:rFonts w:ascii="Times New Roman" w:eastAsia="Times New Roman" w:hAnsi="Times New Roman" w:cs="Times New Roman"/>
          <w:b/>
          <w:bCs/>
          <w:color w:val="000000"/>
          <w:sz w:val="28"/>
          <w:szCs w:val="28"/>
          <w:lang w:eastAsia="ru-RU"/>
        </w:rPr>
        <w:t>зачету</w:t>
      </w:r>
    </w:p>
    <w:p w14:paraId="05C944BA" w14:textId="77777777" w:rsidR="00F62DF7" w:rsidRPr="00F95619" w:rsidRDefault="00F62DF7" w:rsidP="00506B8A">
      <w:pPr>
        <w:shd w:val="clear" w:color="auto" w:fill="FFFFFF"/>
        <w:spacing w:after="0" w:line="240" w:lineRule="auto"/>
        <w:jc w:val="center"/>
        <w:rPr>
          <w:rFonts w:ascii="Times New Roman" w:eastAsia="Times New Roman" w:hAnsi="Times New Roman" w:cs="Times New Roman"/>
          <w:b/>
          <w:bCs/>
          <w:color w:val="000000"/>
          <w:sz w:val="28"/>
          <w:szCs w:val="28"/>
          <w:lang w:eastAsia="ru-RU"/>
        </w:rPr>
      </w:pPr>
    </w:p>
    <w:p w14:paraId="0C53D8FF" w14:textId="155E5044" w:rsidR="00535B50" w:rsidRPr="001E7C42" w:rsidRDefault="00535B50" w:rsidP="00506B8A">
      <w:pPr>
        <w:shd w:val="clear" w:color="auto" w:fill="FFFFFF"/>
        <w:spacing w:after="0" w:line="360" w:lineRule="auto"/>
        <w:ind w:left="708"/>
        <w:jc w:val="both"/>
        <w:rPr>
          <w:rFonts w:ascii="Times New Roman" w:hAnsi="Times New Roman" w:cs="Times New Roman"/>
          <w:sz w:val="28"/>
          <w:szCs w:val="28"/>
        </w:rPr>
      </w:pPr>
      <w:r w:rsidRPr="001E7C42">
        <w:rPr>
          <w:rFonts w:ascii="Times New Roman" w:hAnsi="Times New Roman" w:cs="Times New Roman"/>
          <w:sz w:val="28"/>
          <w:szCs w:val="28"/>
        </w:rPr>
        <w:t>1. Ведущие киномастера итальянского неореализма и их творчество</w:t>
      </w:r>
      <w:r w:rsidR="00F62DF7">
        <w:rPr>
          <w:rFonts w:ascii="Times New Roman" w:hAnsi="Times New Roman" w:cs="Times New Roman"/>
          <w:sz w:val="28"/>
          <w:szCs w:val="28"/>
        </w:rPr>
        <w:t>.</w:t>
      </w:r>
      <w:r w:rsidRPr="001E7C42">
        <w:rPr>
          <w:rFonts w:ascii="Times New Roman" w:hAnsi="Times New Roman" w:cs="Times New Roman"/>
          <w:sz w:val="28"/>
          <w:szCs w:val="28"/>
        </w:rPr>
        <w:t xml:space="preserve"> </w:t>
      </w:r>
    </w:p>
    <w:p w14:paraId="57880A4A" w14:textId="5E39F91F" w:rsidR="00535B50" w:rsidRPr="001E7C42" w:rsidRDefault="00535B50" w:rsidP="00506B8A">
      <w:pPr>
        <w:shd w:val="clear" w:color="auto" w:fill="FFFFFF"/>
        <w:spacing w:after="0" w:line="360" w:lineRule="auto"/>
        <w:ind w:left="708"/>
        <w:jc w:val="both"/>
        <w:rPr>
          <w:rFonts w:ascii="Times New Roman" w:hAnsi="Times New Roman" w:cs="Times New Roman"/>
          <w:sz w:val="28"/>
          <w:szCs w:val="28"/>
        </w:rPr>
      </w:pPr>
      <w:r w:rsidRPr="001E7C42">
        <w:rPr>
          <w:rFonts w:ascii="Times New Roman" w:hAnsi="Times New Roman" w:cs="Times New Roman"/>
          <w:sz w:val="28"/>
          <w:szCs w:val="28"/>
        </w:rPr>
        <w:t>2. Три крупнейшие кинематографии Латинской Америки</w:t>
      </w:r>
      <w:r w:rsidR="00F62DF7">
        <w:rPr>
          <w:rFonts w:ascii="Times New Roman" w:hAnsi="Times New Roman" w:cs="Times New Roman"/>
          <w:sz w:val="28"/>
          <w:szCs w:val="28"/>
        </w:rPr>
        <w:t>.</w:t>
      </w:r>
      <w:r w:rsidRPr="001E7C42">
        <w:rPr>
          <w:rFonts w:ascii="Times New Roman" w:hAnsi="Times New Roman" w:cs="Times New Roman"/>
          <w:sz w:val="28"/>
          <w:szCs w:val="28"/>
        </w:rPr>
        <w:t xml:space="preserve"> </w:t>
      </w:r>
    </w:p>
    <w:p w14:paraId="7458EB8F" w14:textId="711711D8" w:rsidR="00535B50" w:rsidRPr="001E7C42" w:rsidRDefault="00535B50" w:rsidP="00506B8A">
      <w:pPr>
        <w:shd w:val="clear" w:color="auto" w:fill="FFFFFF"/>
        <w:spacing w:after="0" w:line="360" w:lineRule="auto"/>
        <w:ind w:left="708"/>
        <w:jc w:val="both"/>
        <w:rPr>
          <w:rFonts w:ascii="Times New Roman" w:hAnsi="Times New Roman" w:cs="Times New Roman"/>
          <w:sz w:val="28"/>
          <w:szCs w:val="28"/>
        </w:rPr>
      </w:pPr>
      <w:r w:rsidRPr="001E7C42">
        <w:rPr>
          <w:rFonts w:ascii="Times New Roman" w:hAnsi="Times New Roman" w:cs="Times New Roman"/>
          <w:sz w:val="28"/>
          <w:szCs w:val="28"/>
        </w:rPr>
        <w:t>3. Ведущие кинематографисты французской «новой волны»</w:t>
      </w:r>
      <w:r w:rsidR="00F62DF7">
        <w:rPr>
          <w:rFonts w:ascii="Times New Roman" w:hAnsi="Times New Roman" w:cs="Times New Roman"/>
          <w:sz w:val="28"/>
          <w:szCs w:val="28"/>
        </w:rPr>
        <w:t>.</w:t>
      </w:r>
      <w:r w:rsidRPr="001E7C42">
        <w:rPr>
          <w:rFonts w:ascii="Times New Roman" w:hAnsi="Times New Roman" w:cs="Times New Roman"/>
          <w:sz w:val="28"/>
          <w:szCs w:val="28"/>
        </w:rPr>
        <w:t xml:space="preserve"> </w:t>
      </w:r>
    </w:p>
    <w:p w14:paraId="55C50821" w14:textId="1D1487C7" w:rsidR="00535B50" w:rsidRPr="001E7C42" w:rsidRDefault="00535B50" w:rsidP="00506B8A">
      <w:pPr>
        <w:shd w:val="clear" w:color="auto" w:fill="FFFFFF"/>
        <w:spacing w:after="0" w:line="360" w:lineRule="auto"/>
        <w:ind w:left="708"/>
        <w:jc w:val="both"/>
        <w:rPr>
          <w:rFonts w:ascii="Times New Roman" w:hAnsi="Times New Roman" w:cs="Times New Roman"/>
          <w:sz w:val="28"/>
          <w:szCs w:val="28"/>
        </w:rPr>
      </w:pPr>
      <w:r w:rsidRPr="001E7C42">
        <w:rPr>
          <w:rFonts w:ascii="Times New Roman" w:hAnsi="Times New Roman" w:cs="Times New Roman"/>
          <w:sz w:val="28"/>
          <w:szCs w:val="28"/>
        </w:rPr>
        <w:t>4. Кино «рассерженных» в Великобритании</w:t>
      </w:r>
      <w:r w:rsidR="00F62DF7">
        <w:rPr>
          <w:rFonts w:ascii="Times New Roman" w:hAnsi="Times New Roman" w:cs="Times New Roman"/>
          <w:sz w:val="28"/>
          <w:szCs w:val="28"/>
        </w:rPr>
        <w:t>.</w:t>
      </w:r>
    </w:p>
    <w:p w14:paraId="6B539709" w14:textId="646FADF2" w:rsidR="00535B50" w:rsidRPr="001E7C42" w:rsidRDefault="00535B50" w:rsidP="00506B8A">
      <w:pPr>
        <w:shd w:val="clear" w:color="auto" w:fill="FFFFFF"/>
        <w:spacing w:after="0" w:line="360" w:lineRule="auto"/>
        <w:ind w:left="708"/>
        <w:jc w:val="both"/>
        <w:rPr>
          <w:rFonts w:ascii="Times New Roman" w:hAnsi="Times New Roman" w:cs="Times New Roman"/>
          <w:sz w:val="28"/>
          <w:szCs w:val="28"/>
        </w:rPr>
      </w:pPr>
      <w:r w:rsidRPr="001E7C42">
        <w:rPr>
          <w:rFonts w:ascii="Times New Roman" w:hAnsi="Times New Roman" w:cs="Times New Roman"/>
          <w:sz w:val="28"/>
          <w:szCs w:val="28"/>
        </w:rPr>
        <w:t>5.«Новое немецкое кино», «</w:t>
      </w:r>
      <w:proofErr w:type="spellStart"/>
      <w:r w:rsidRPr="001E7C42">
        <w:rPr>
          <w:rFonts w:ascii="Times New Roman" w:hAnsi="Times New Roman" w:cs="Times New Roman"/>
          <w:sz w:val="28"/>
          <w:szCs w:val="28"/>
        </w:rPr>
        <w:t>Оберхаузенский</w:t>
      </w:r>
      <w:proofErr w:type="spellEnd"/>
      <w:r w:rsidRPr="001E7C42">
        <w:rPr>
          <w:rFonts w:ascii="Times New Roman" w:hAnsi="Times New Roman" w:cs="Times New Roman"/>
          <w:sz w:val="28"/>
          <w:szCs w:val="28"/>
        </w:rPr>
        <w:t xml:space="preserve"> манифест». </w:t>
      </w:r>
    </w:p>
    <w:p w14:paraId="21F34E05" w14:textId="37A99DF5" w:rsidR="001E7C42" w:rsidRPr="001E7C42" w:rsidRDefault="001E7C42" w:rsidP="00506B8A">
      <w:pPr>
        <w:shd w:val="clear" w:color="auto" w:fill="FFFFFF"/>
        <w:spacing w:after="0" w:line="360" w:lineRule="auto"/>
        <w:ind w:left="708"/>
        <w:jc w:val="both"/>
        <w:rPr>
          <w:rFonts w:ascii="Times New Roman" w:hAnsi="Times New Roman" w:cs="Times New Roman"/>
          <w:sz w:val="28"/>
          <w:szCs w:val="28"/>
        </w:rPr>
      </w:pPr>
      <w:r w:rsidRPr="001E7C42">
        <w:rPr>
          <w:rFonts w:ascii="Times New Roman" w:hAnsi="Times New Roman" w:cs="Times New Roman"/>
          <w:sz w:val="28"/>
          <w:szCs w:val="28"/>
        </w:rPr>
        <w:t>6. Творческий путь М. Скорсезе</w:t>
      </w:r>
      <w:r w:rsidR="00F62DF7">
        <w:rPr>
          <w:rFonts w:ascii="Times New Roman" w:hAnsi="Times New Roman" w:cs="Times New Roman"/>
          <w:sz w:val="28"/>
          <w:szCs w:val="28"/>
        </w:rPr>
        <w:t>.</w:t>
      </w:r>
      <w:r w:rsidRPr="001E7C42">
        <w:rPr>
          <w:rFonts w:ascii="Times New Roman" w:hAnsi="Times New Roman" w:cs="Times New Roman"/>
          <w:sz w:val="28"/>
          <w:szCs w:val="28"/>
        </w:rPr>
        <w:t xml:space="preserve"> </w:t>
      </w:r>
    </w:p>
    <w:p w14:paraId="28412444" w14:textId="011D907B" w:rsidR="001E7C42" w:rsidRPr="001E7C42" w:rsidRDefault="001E7C42" w:rsidP="00506B8A">
      <w:pPr>
        <w:shd w:val="clear" w:color="auto" w:fill="FFFFFF"/>
        <w:spacing w:after="0" w:line="360" w:lineRule="auto"/>
        <w:ind w:left="708"/>
        <w:jc w:val="both"/>
        <w:rPr>
          <w:rFonts w:ascii="Times New Roman" w:hAnsi="Times New Roman" w:cs="Times New Roman"/>
          <w:sz w:val="28"/>
          <w:szCs w:val="28"/>
        </w:rPr>
      </w:pPr>
      <w:r w:rsidRPr="001E7C42">
        <w:rPr>
          <w:rFonts w:ascii="Times New Roman" w:hAnsi="Times New Roman" w:cs="Times New Roman"/>
          <w:sz w:val="28"/>
          <w:szCs w:val="28"/>
        </w:rPr>
        <w:t>7.Творческий путь С. Спилберга</w:t>
      </w:r>
      <w:r w:rsidR="00F62DF7">
        <w:rPr>
          <w:rFonts w:ascii="Times New Roman" w:hAnsi="Times New Roman" w:cs="Times New Roman"/>
          <w:sz w:val="28"/>
          <w:szCs w:val="28"/>
        </w:rPr>
        <w:t>.</w:t>
      </w:r>
      <w:r w:rsidRPr="001E7C42">
        <w:rPr>
          <w:rFonts w:ascii="Times New Roman" w:hAnsi="Times New Roman" w:cs="Times New Roman"/>
          <w:sz w:val="28"/>
          <w:szCs w:val="28"/>
        </w:rPr>
        <w:t xml:space="preserve"> </w:t>
      </w:r>
    </w:p>
    <w:p w14:paraId="6AA4A3F6" w14:textId="663C754E" w:rsidR="001E7C42" w:rsidRPr="001E7C42" w:rsidRDefault="001E7C42" w:rsidP="00506B8A">
      <w:pPr>
        <w:shd w:val="clear" w:color="auto" w:fill="FFFFFF"/>
        <w:spacing w:after="0" w:line="360" w:lineRule="auto"/>
        <w:ind w:left="708"/>
        <w:jc w:val="both"/>
        <w:rPr>
          <w:rFonts w:ascii="Times New Roman" w:hAnsi="Times New Roman" w:cs="Times New Roman"/>
          <w:sz w:val="28"/>
          <w:szCs w:val="28"/>
        </w:rPr>
      </w:pPr>
      <w:r w:rsidRPr="001E7C42">
        <w:rPr>
          <w:rFonts w:ascii="Times New Roman" w:hAnsi="Times New Roman" w:cs="Times New Roman"/>
          <w:sz w:val="28"/>
          <w:szCs w:val="28"/>
        </w:rPr>
        <w:t>8.Творческий путь Ф. Феллини</w:t>
      </w:r>
      <w:r w:rsidR="00F62DF7">
        <w:rPr>
          <w:rFonts w:ascii="Times New Roman" w:hAnsi="Times New Roman" w:cs="Times New Roman"/>
          <w:sz w:val="28"/>
          <w:szCs w:val="28"/>
        </w:rPr>
        <w:t>.</w:t>
      </w:r>
      <w:r w:rsidRPr="001E7C42">
        <w:rPr>
          <w:rFonts w:ascii="Times New Roman" w:hAnsi="Times New Roman" w:cs="Times New Roman"/>
          <w:sz w:val="28"/>
          <w:szCs w:val="28"/>
        </w:rPr>
        <w:t xml:space="preserve"> </w:t>
      </w:r>
    </w:p>
    <w:p w14:paraId="2B710657" w14:textId="386D1B23" w:rsidR="001E7C42" w:rsidRPr="001E7C42" w:rsidRDefault="001E7C42" w:rsidP="00506B8A">
      <w:pPr>
        <w:shd w:val="clear" w:color="auto" w:fill="FFFFFF"/>
        <w:spacing w:after="0" w:line="360" w:lineRule="auto"/>
        <w:ind w:left="708"/>
        <w:jc w:val="both"/>
        <w:rPr>
          <w:rFonts w:ascii="Times New Roman" w:hAnsi="Times New Roman" w:cs="Times New Roman"/>
          <w:sz w:val="28"/>
          <w:szCs w:val="28"/>
        </w:rPr>
      </w:pPr>
      <w:r w:rsidRPr="001E7C42">
        <w:rPr>
          <w:rFonts w:ascii="Times New Roman" w:hAnsi="Times New Roman" w:cs="Times New Roman"/>
          <w:sz w:val="28"/>
          <w:szCs w:val="28"/>
        </w:rPr>
        <w:t>9.Творческий путь М. Антониони</w:t>
      </w:r>
      <w:r w:rsidR="00F62DF7">
        <w:rPr>
          <w:rFonts w:ascii="Times New Roman" w:hAnsi="Times New Roman" w:cs="Times New Roman"/>
          <w:sz w:val="28"/>
          <w:szCs w:val="28"/>
        </w:rPr>
        <w:t>.</w:t>
      </w:r>
      <w:r w:rsidRPr="001E7C42">
        <w:rPr>
          <w:rFonts w:ascii="Times New Roman" w:hAnsi="Times New Roman" w:cs="Times New Roman"/>
          <w:sz w:val="28"/>
          <w:szCs w:val="28"/>
        </w:rPr>
        <w:t xml:space="preserve"> </w:t>
      </w:r>
    </w:p>
    <w:p w14:paraId="1A9889D0" w14:textId="4CB6DEF0" w:rsidR="001E7C42" w:rsidRPr="001E7C42" w:rsidRDefault="001E7C42" w:rsidP="00506B8A">
      <w:pPr>
        <w:shd w:val="clear" w:color="auto" w:fill="FFFFFF"/>
        <w:spacing w:after="0" w:line="360" w:lineRule="auto"/>
        <w:ind w:left="708"/>
        <w:jc w:val="both"/>
        <w:rPr>
          <w:rFonts w:ascii="Times New Roman" w:hAnsi="Times New Roman" w:cs="Times New Roman"/>
          <w:sz w:val="28"/>
          <w:szCs w:val="28"/>
        </w:rPr>
      </w:pPr>
      <w:r w:rsidRPr="001E7C42">
        <w:rPr>
          <w:rFonts w:ascii="Times New Roman" w:hAnsi="Times New Roman" w:cs="Times New Roman"/>
          <w:sz w:val="28"/>
          <w:szCs w:val="28"/>
        </w:rPr>
        <w:t xml:space="preserve">10. Творческий путь Э. </w:t>
      </w:r>
      <w:proofErr w:type="spellStart"/>
      <w:r w:rsidRPr="001E7C42">
        <w:rPr>
          <w:rFonts w:ascii="Times New Roman" w:hAnsi="Times New Roman" w:cs="Times New Roman"/>
          <w:sz w:val="28"/>
          <w:szCs w:val="28"/>
        </w:rPr>
        <w:t>Кустурицы</w:t>
      </w:r>
      <w:proofErr w:type="spellEnd"/>
      <w:r w:rsidR="00F62DF7">
        <w:rPr>
          <w:rFonts w:ascii="Times New Roman" w:hAnsi="Times New Roman" w:cs="Times New Roman"/>
          <w:sz w:val="28"/>
          <w:szCs w:val="28"/>
        </w:rPr>
        <w:t>.</w:t>
      </w:r>
      <w:r w:rsidRPr="001E7C42">
        <w:rPr>
          <w:rFonts w:ascii="Times New Roman" w:hAnsi="Times New Roman" w:cs="Times New Roman"/>
          <w:sz w:val="28"/>
          <w:szCs w:val="28"/>
        </w:rPr>
        <w:t xml:space="preserve"> </w:t>
      </w:r>
    </w:p>
    <w:p w14:paraId="2A952325" w14:textId="1E937322" w:rsidR="001E7C42" w:rsidRPr="001E7C42" w:rsidRDefault="001E7C42" w:rsidP="00506B8A">
      <w:pPr>
        <w:shd w:val="clear" w:color="auto" w:fill="FFFFFF"/>
        <w:spacing w:after="0" w:line="360" w:lineRule="auto"/>
        <w:ind w:left="708"/>
        <w:jc w:val="both"/>
        <w:rPr>
          <w:rFonts w:ascii="Times New Roman" w:hAnsi="Times New Roman" w:cs="Times New Roman"/>
          <w:sz w:val="28"/>
          <w:szCs w:val="28"/>
        </w:rPr>
      </w:pPr>
      <w:r w:rsidRPr="001E7C42">
        <w:rPr>
          <w:rFonts w:ascii="Times New Roman" w:hAnsi="Times New Roman" w:cs="Times New Roman"/>
          <w:sz w:val="28"/>
          <w:szCs w:val="28"/>
        </w:rPr>
        <w:t>11. Творческий путь А. Куросавы</w:t>
      </w:r>
      <w:r w:rsidR="00F62DF7">
        <w:rPr>
          <w:rFonts w:ascii="Times New Roman" w:hAnsi="Times New Roman" w:cs="Times New Roman"/>
          <w:sz w:val="28"/>
          <w:szCs w:val="28"/>
        </w:rPr>
        <w:t>.</w:t>
      </w:r>
      <w:r w:rsidRPr="001E7C42">
        <w:rPr>
          <w:rFonts w:ascii="Times New Roman" w:hAnsi="Times New Roman" w:cs="Times New Roman"/>
          <w:sz w:val="28"/>
          <w:szCs w:val="28"/>
        </w:rPr>
        <w:t xml:space="preserve"> </w:t>
      </w:r>
    </w:p>
    <w:p w14:paraId="35CBCF10" w14:textId="19B49FF1" w:rsidR="001E7C42" w:rsidRDefault="001E7C42" w:rsidP="00506B8A">
      <w:pPr>
        <w:shd w:val="clear" w:color="auto" w:fill="FFFFFF"/>
        <w:spacing w:after="0" w:line="360" w:lineRule="auto"/>
        <w:ind w:left="708"/>
        <w:jc w:val="both"/>
        <w:rPr>
          <w:rFonts w:ascii="Times New Roman" w:hAnsi="Times New Roman" w:cs="Times New Roman"/>
          <w:sz w:val="28"/>
          <w:szCs w:val="28"/>
        </w:rPr>
      </w:pPr>
      <w:r w:rsidRPr="001E7C42">
        <w:rPr>
          <w:rFonts w:ascii="Times New Roman" w:hAnsi="Times New Roman" w:cs="Times New Roman"/>
          <w:sz w:val="28"/>
          <w:szCs w:val="28"/>
        </w:rPr>
        <w:t xml:space="preserve">12.Творческий путь П. </w:t>
      </w:r>
      <w:proofErr w:type="spellStart"/>
      <w:r w:rsidRPr="001E7C42">
        <w:rPr>
          <w:rFonts w:ascii="Times New Roman" w:hAnsi="Times New Roman" w:cs="Times New Roman"/>
          <w:sz w:val="28"/>
          <w:szCs w:val="28"/>
        </w:rPr>
        <w:t>Альмадовара</w:t>
      </w:r>
      <w:proofErr w:type="spellEnd"/>
      <w:r w:rsidR="00F62DF7">
        <w:rPr>
          <w:rFonts w:ascii="Times New Roman" w:hAnsi="Times New Roman" w:cs="Times New Roman"/>
          <w:sz w:val="28"/>
          <w:szCs w:val="28"/>
        </w:rPr>
        <w:t>.</w:t>
      </w:r>
    </w:p>
    <w:p w14:paraId="55416B26" w14:textId="1A784B5B" w:rsidR="003D5774" w:rsidRDefault="00E03110" w:rsidP="003F3A60">
      <w:pPr>
        <w:shd w:val="clear" w:color="auto" w:fill="FFFFFF"/>
        <w:spacing w:after="0" w:line="360" w:lineRule="auto"/>
        <w:ind w:left="708"/>
        <w:jc w:val="both"/>
        <w:rPr>
          <w:rFonts w:ascii="Times New Roman" w:hAnsi="Times New Roman" w:cs="Times New Roman"/>
          <w:sz w:val="28"/>
          <w:szCs w:val="28"/>
        </w:rPr>
      </w:pPr>
      <w:r w:rsidRPr="00312663">
        <w:rPr>
          <w:rFonts w:ascii="Times New Roman" w:hAnsi="Times New Roman" w:cs="Times New Roman"/>
          <w:sz w:val="28"/>
          <w:szCs w:val="28"/>
        </w:rPr>
        <w:t>13. Проблемы развития отечественного кино 1990-х годов. Творчество А. Балабанова.</w:t>
      </w:r>
    </w:p>
    <w:p w14:paraId="4F6182CA" w14:textId="39576C28" w:rsidR="00E84288" w:rsidRPr="00E645EC" w:rsidRDefault="00312663" w:rsidP="00E645EC">
      <w:pPr>
        <w:shd w:val="clear" w:color="auto" w:fill="FFFFFF"/>
        <w:spacing w:after="0" w:line="360" w:lineRule="auto"/>
        <w:jc w:val="both"/>
        <w:rPr>
          <w:rFonts w:ascii="Times New Roman" w:eastAsia="Times New Roman" w:hAnsi="Times New Roman" w:cs="Times New Roman"/>
          <w:b/>
          <w:bCs/>
          <w:color w:val="000000"/>
          <w:sz w:val="28"/>
          <w:szCs w:val="28"/>
          <w:lang w:eastAsia="ru-RU"/>
        </w:rPr>
      </w:pPr>
      <w:r w:rsidRPr="00E645EC">
        <w:rPr>
          <w:rFonts w:ascii="Times New Roman" w:hAnsi="Times New Roman" w:cs="Times New Roman"/>
          <w:b/>
          <w:bCs/>
          <w:sz w:val="28"/>
          <w:szCs w:val="28"/>
        </w:rPr>
        <w:t>Основные фильмы, предназначенные для</w:t>
      </w:r>
      <w:r w:rsidR="00E84288" w:rsidRPr="00E645EC">
        <w:rPr>
          <w:rFonts w:ascii="Times New Roman" w:hAnsi="Times New Roman" w:cs="Times New Roman"/>
          <w:b/>
          <w:bCs/>
          <w:sz w:val="28"/>
          <w:szCs w:val="28"/>
        </w:rPr>
        <w:t xml:space="preserve"> просмотр</w:t>
      </w:r>
      <w:r w:rsidRPr="00E645EC">
        <w:rPr>
          <w:rFonts w:ascii="Times New Roman" w:hAnsi="Times New Roman" w:cs="Times New Roman"/>
          <w:b/>
          <w:bCs/>
          <w:sz w:val="28"/>
          <w:szCs w:val="28"/>
        </w:rPr>
        <w:t>а</w:t>
      </w:r>
      <w:r w:rsidR="00E84288" w:rsidRPr="00E645EC">
        <w:rPr>
          <w:rFonts w:ascii="Times New Roman" w:hAnsi="Times New Roman" w:cs="Times New Roman"/>
          <w:b/>
          <w:bCs/>
          <w:sz w:val="28"/>
          <w:szCs w:val="28"/>
        </w:rPr>
        <w:t xml:space="preserve">, по дисциплине «История мирового </w:t>
      </w:r>
      <w:proofErr w:type="gramStart"/>
      <w:r w:rsidR="00E84288" w:rsidRPr="00E645EC">
        <w:rPr>
          <w:rFonts w:ascii="Times New Roman" w:hAnsi="Times New Roman" w:cs="Times New Roman"/>
          <w:b/>
          <w:bCs/>
          <w:sz w:val="28"/>
          <w:szCs w:val="28"/>
        </w:rPr>
        <w:t>кинематографа »</w:t>
      </w:r>
      <w:proofErr w:type="gramEnd"/>
    </w:p>
    <w:p w14:paraId="21D0635A" w14:textId="77777777" w:rsidR="00312663" w:rsidRPr="001250D6" w:rsidRDefault="00E84288" w:rsidP="001250D6">
      <w:pPr>
        <w:pStyle w:val="a7"/>
        <w:shd w:val="clear" w:color="auto" w:fill="FFFFFF"/>
        <w:spacing w:after="0" w:line="360" w:lineRule="auto"/>
        <w:jc w:val="both"/>
        <w:rPr>
          <w:rFonts w:ascii="Times New Roman" w:hAnsi="Times New Roman" w:cs="Times New Roman"/>
          <w:sz w:val="28"/>
          <w:szCs w:val="28"/>
        </w:rPr>
      </w:pPr>
      <w:r w:rsidRPr="001250D6">
        <w:rPr>
          <w:rFonts w:ascii="Times New Roman" w:hAnsi="Times New Roman" w:cs="Times New Roman"/>
          <w:sz w:val="28"/>
          <w:szCs w:val="28"/>
        </w:rPr>
        <w:t xml:space="preserve">1. «Андалузский пес», </w:t>
      </w:r>
      <w:proofErr w:type="spellStart"/>
      <w:r w:rsidRPr="001250D6">
        <w:rPr>
          <w:rFonts w:ascii="Times New Roman" w:hAnsi="Times New Roman" w:cs="Times New Roman"/>
          <w:sz w:val="28"/>
          <w:szCs w:val="28"/>
        </w:rPr>
        <w:t>реж</w:t>
      </w:r>
      <w:proofErr w:type="spellEnd"/>
      <w:r w:rsidRPr="001250D6">
        <w:rPr>
          <w:rFonts w:ascii="Times New Roman" w:hAnsi="Times New Roman" w:cs="Times New Roman"/>
          <w:sz w:val="28"/>
          <w:szCs w:val="28"/>
        </w:rPr>
        <w:t xml:space="preserve">. </w:t>
      </w:r>
      <w:proofErr w:type="spellStart"/>
      <w:r w:rsidRPr="001250D6">
        <w:rPr>
          <w:rFonts w:ascii="Times New Roman" w:hAnsi="Times New Roman" w:cs="Times New Roman"/>
          <w:sz w:val="28"/>
          <w:szCs w:val="28"/>
        </w:rPr>
        <w:t>Л.Буньюэль</w:t>
      </w:r>
      <w:proofErr w:type="spellEnd"/>
      <w:r w:rsidRPr="001250D6">
        <w:rPr>
          <w:rFonts w:ascii="Times New Roman" w:hAnsi="Times New Roman" w:cs="Times New Roman"/>
          <w:sz w:val="28"/>
          <w:szCs w:val="28"/>
        </w:rPr>
        <w:t xml:space="preserve"> </w:t>
      </w:r>
    </w:p>
    <w:p w14:paraId="09E8B43E" w14:textId="77777777" w:rsidR="00312663" w:rsidRPr="001250D6" w:rsidRDefault="00312663" w:rsidP="001250D6">
      <w:pPr>
        <w:pStyle w:val="a7"/>
        <w:shd w:val="clear" w:color="auto" w:fill="FFFFFF"/>
        <w:spacing w:after="0" w:line="360" w:lineRule="auto"/>
        <w:jc w:val="both"/>
        <w:rPr>
          <w:rFonts w:ascii="Times New Roman" w:hAnsi="Times New Roman" w:cs="Times New Roman"/>
          <w:sz w:val="28"/>
          <w:szCs w:val="28"/>
        </w:rPr>
      </w:pPr>
      <w:r w:rsidRPr="001250D6">
        <w:rPr>
          <w:rFonts w:ascii="Times New Roman" w:hAnsi="Times New Roman" w:cs="Times New Roman"/>
          <w:sz w:val="28"/>
          <w:szCs w:val="28"/>
        </w:rPr>
        <w:t xml:space="preserve">2. </w:t>
      </w:r>
      <w:r w:rsidR="00E84288" w:rsidRPr="001250D6">
        <w:rPr>
          <w:rFonts w:ascii="Times New Roman" w:hAnsi="Times New Roman" w:cs="Times New Roman"/>
          <w:sz w:val="28"/>
          <w:szCs w:val="28"/>
        </w:rPr>
        <w:t xml:space="preserve">«Великая иллюзия», </w:t>
      </w:r>
      <w:proofErr w:type="spellStart"/>
      <w:r w:rsidR="00E84288" w:rsidRPr="001250D6">
        <w:rPr>
          <w:rFonts w:ascii="Times New Roman" w:hAnsi="Times New Roman" w:cs="Times New Roman"/>
          <w:sz w:val="28"/>
          <w:szCs w:val="28"/>
        </w:rPr>
        <w:t>реж</w:t>
      </w:r>
      <w:proofErr w:type="spellEnd"/>
      <w:r w:rsidR="00E84288" w:rsidRPr="001250D6">
        <w:rPr>
          <w:rFonts w:ascii="Times New Roman" w:hAnsi="Times New Roman" w:cs="Times New Roman"/>
          <w:sz w:val="28"/>
          <w:szCs w:val="28"/>
        </w:rPr>
        <w:t xml:space="preserve">. </w:t>
      </w:r>
      <w:proofErr w:type="spellStart"/>
      <w:r w:rsidR="00E84288" w:rsidRPr="001250D6">
        <w:rPr>
          <w:rFonts w:ascii="Times New Roman" w:hAnsi="Times New Roman" w:cs="Times New Roman"/>
          <w:sz w:val="28"/>
          <w:szCs w:val="28"/>
        </w:rPr>
        <w:t>Ж.Ренуар</w:t>
      </w:r>
      <w:proofErr w:type="spellEnd"/>
      <w:r w:rsidR="00E84288" w:rsidRPr="001250D6">
        <w:rPr>
          <w:rFonts w:ascii="Times New Roman" w:hAnsi="Times New Roman" w:cs="Times New Roman"/>
          <w:sz w:val="28"/>
          <w:szCs w:val="28"/>
        </w:rPr>
        <w:t xml:space="preserve"> </w:t>
      </w:r>
    </w:p>
    <w:p w14:paraId="548DE5B1" w14:textId="77777777" w:rsidR="00312663" w:rsidRPr="001250D6" w:rsidRDefault="00312663" w:rsidP="001250D6">
      <w:pPr>
        <w:pStyle w:val="a7"/>
        <w:shd w:val="clear" w:color="auto" w:fill="FFFFFF"/>
        <w:spacing w:after="0" w:line="360" w:lineRule="auto"/>
        <w:jc w:val="both"/>
        <w:rPr>
          <w:rFonts w:ascii="Times New Roman" w:hAnsi="Times New Roman" w:cs="Times New Roman"/>
          <w:sz w:val="28"/>
          <w:szCs w:val="28"/>
        </w:rPr>
      </w:pPr>
      <w:r w:rsidRPr="001250D6">
        <w:rPr>
          <w:rFonts w:ascii="Times New Roman" w:hAnsi="Times New Roman" w:cs="Times New Roman"/>
          <w:sz w:val="28"/>
          <w:szCs w:val="28"/>
        </w:rPr>
        <w:t xml:space="preserve">3. </w:t>
      </w:r>
      <w:r w:rsidR="00E84288" w:rsidRPr="001250D6">
        <w:rPr>
          <w:rFonts w:ascii="Times New Roman" w:hAnsi="Times New Roman" w:cs="Times New Roman"/>
          <w:sz w:val="28"/>
          <w:szCs w:val="28"/>
        </w:rPr>
        <w:t xml:space="preserve">«Гражданин </w:t>
      </w:r>
      <w:proofErr w:type="spellStart"/>
      <w:r w:rsidR="00E84288" w:rsidRPr="001250D6">
        <w:rPr>
          <w:rFonts w:ascii="Times New Roman" w:hAnsi="Times New Roman" w:cs="Times New Roman"/>
          <w:sz w:val="28"/>
          <w:szCs w:val="28"/>
        </w:rPr>
        <w:t>Кейн</w:t>
      </w:r>
      <w:proofErr w:type="spellEnd"/>
      <w:r w:rsidR="00E84288" w:rsidRPr="001250D6">
        <w:rPr>
          <w:rFonts w:ascii="Times New Roman" w:hAnsi="Times New Roman" w:cs="Times New Roman"/>
          <w:sz w:val="28"/>
          <w:szCs w:val="28"/>
        </w:rPr>
        <w:t xml:space="preserve">», </w:t>
      </w:r>
      <w:proofErr w:type="spellStart"/>
      <w:r w:rsidR="00E84288" w:rsidRPr="001250D6">
        <w:rPr>
          <w:rFonts w:ascii="Times New Roman" w:hAnsi="Times New Roman" w:cs="Times New Roman"/>
          <w:sz w:val="28"/>
          <w:szCs w:val="28"/>
        </w:rPr>
        <w:t>реж</w:t>
      </w:r>
      <w:proofErr w:type="spellEnd"/>
      <w:r w:rsidR="00E84288" w:rsidRPr="001250D6">
        <w:rPr>
          <w:rFonts w:ascii="Times New Roman" w:hAnsi="Times New Roman" w:cs="Times New Roman"/>
          <w:sz w:val="28"/>
          <w:szCs w:val="28"/>
        </w:rPr>
        <w:t xml:space="preserve">. </w:t>
      </w:r>
      <w:proofErr w:type="spellStart"/>
      <w:r w:rsidR="00E84288" w:rsidRPr="001250D6">
        <w:rPr>
          <w:rFonts w:ascii="Times New Roman" w:hAnsi="Times New Roman" w:cs="Times New Roman"/>
          <w:sz w:val="28"/>
          <w:szCs w:val="28"/>
        </w:rPr>
        <w:t>О.Уэллс</w:t>
      </w:r>
      <w:proofErr w:type="spellEnd"/>
      <w:r w:rsidR="00E84288" w:rsidRPr="001250D6">
        <w:rPr>
          <w:rFonts w:ascii="Times New Roman" w:hAnsi="Times New Roman" w:cs="Times New Roman"/>
          <w:sz w:val="28"/>
          <w:szCs w:val="28"/>
        </w:rPr>
        <w:t xml:space="preserve"> </w:t>
      </w:r>
    </w:p>
    <w:p w14:paraId="778BD696" w14:textId="77777777" w:rsidR="00312663" w:rsidRPr="001250D6" w:rsidRDefault="00312663" w:rsidP="001250D6">
      <w:pPr>
        <w:pStyle w:val="a7"/>
        <w:shd w:val="clear" w:color="auto" w:fill="FFFFFF"/>
        <w:spacing w:after="0" w:line="360" w:lineRule="auto"/>
        <w:jc w:val="both"/>
        <w:rPr>
          <w:rFonts w:ascii="Times New Roman" w:hAnsi="Times New Roman" w:cs="Times New Roman"/>
          <w:sz w:val="28"/>
          <w:szCs w:val="28"/>
        </w:rPr>
      </w:pPr>
      <w:r w:rsidRPr="001250D6">
        <w:rPr>
          <w:rFonts w:ascii="Times New Roman" w:hAnsi="Times New Roman" w:cs="Times New Roman"/>
          <w:sz w:val="28"/>
          <w:szCs w:val="28"/>
        </w:rPr>
        <w:t>4.</w:t>
      </w:r>
      <w:r w:rsidR="00E84288" w:rsidRPr="001250D6">
        <w:rPr>
          <w:rFonts w:ascii="Times New Roman" w:hAnsi="Times New Roman" w:cs="Times New Roman"/>
          <w:sz w:val="28"/>
          <w:szCs w:val="28"/>
        </w:rPr>
        <w:t xml:space="preserve"> «Гибель богов», </w:t>
      </w:r>
      <w:proofErr w:type="spellStart"/>
      <w:r w:rsidR="00E84288" w:rsidRPr="001250D6">
        <w:rPr>
          <w:rFonts w:ascii="Times New Roman" w:hAnsi="Times New Roman" w:cs="Times New Roman"/>
          <w:sz w:val="28"/>
          <w:szCs w:val="28"/>
        </w:rPr>
        <w:t>реж</w:t>
      </w:r>
      <w:proofErr w:type="spellEnd"/>
      <w:r w:rsidR="00E84288" w:rsidRPr="001250D6">
        <w:rPr>
          <w:rFonts w:ascii="Times New Roman" w:hAnsi="Times New Roman" w:cs="Times New Roman"/>
          <w:sz w:val="28"/>
          <w:szCs w:val="28"/>
        </w:rPr>
        <w:t xml:space="preserve">. </w:t>
      </w:r>
      <w:proofErr w:type="spellStart"/>
      <w:r w:rsidR="00E84288" w:rsidRPr="001250D6">
        <w:rPr>
          <w:rFonts w:ascii="Times New Roman" w:hAnsi="Times New Roman" w:cs="Times New Roman"/>
          <w:sz w:val="28"/>
          <w:szCs w:val="28"/>
        </w:rPr>
        <w:t>Л.Висконти</w:t>
      </w:r>
      <w:proofErr w:type="spellEnd"/>
      <w:r w:rsidR="00E84288" w:rsidRPr="001250D6">
        <w:rPr>
          <w:rFonts w:ascii="Times New Roman" w:hAnsi="Times New Roman" w:cs="Times New Roman"/>
          <w:sz w:val="28"/>
          <w:szCs w:val="28"/>
        </w:rPr>
        <w:t xml:space="preserve"> </w:t>
      </w:r>
    </w:p>
    <w:p w14:paraId="77C90460" w14:textId="77777777" w:rsidR="00312663" w:rsidRPr="001250D6" w:rsidRDefault="00312663" w:rsidP="001250D6">
      <w:pPr>
        <w:pStyle w:val="a7"/>
        <w:shd w:val="clear" w:color="auto" w:fill="FFFFFF"/>
        <w:spacing w:after="0" w:line="360" w:lineRule="auto"/>
        <w:jc w:val="both"/>
        <w:rPr>
          <w:rFonts w:ascii="Times New Roman" w:hAnsi="Times New Roman" w:cs="Times New Roman"/>
          <w:sz w:val="28"/>
          <w:szCs w:val="28"/>
        </w:rPr>
      </w:pPr>
      <w:r w:rsidRPr="001250D6">
        <w:rPr>
          <w:rFonts w:ascii="Times New Roman" w:hAnsi="Times New Roman" w:cs="Times New Roman"/>
          <w:sz w:val="28"/>
          <w:szCs w:val="28"/>
        </w:rPr>
        <w:lastRenderedPageBreak/>
        <w:t xml:space="preserve">5. </w:t>
      </w:r>
      <w:r w:rsidR="00E84288" w:rsidRPr="001250D6">
        <w:rPr>
          <w:rFonts w:ascii="Times New Roman" w:hAnsi="Times New Roman" w:cs="Times New Roman"/>
          <w:sz w:val="28"/>
          <w:szCs w:val="28"/>
        </w:rPr>
        <w:t xml:space="preserve">«12 разгневанных мужчин», </w:t>
      </w:r>
      <w:proofErr w:type="spellStart"/>
      <w:r w:rsidR="00E84288" w:rsidRPr="001250D6">
        <w:rPr>
          <w:rFonts w:ascii="Times New Roman" w:hAnsi="Times New Roman" w:cs="Times New Roman"/>
          <w:sz w:val="28"/>
          <w:szCs w:val="28"/>
        </w:rPr>
        <w:t>реж</w:t>
      </w:r>
      <w:proofErr w:type="spellEnd"/>
      <w:r w:rsidR="00E84288" w:rsidRPr="001250D6">
        <w:rPr>
          <w:rFonts w:ascii="Times New Roman" w:hAnsi="Times New Roman" w:cs="Times New Roman"/>
          <w:sz w:val="28"/>
          <w:szCs w:val="28"/>
        </w:rPr>
        <w:t xml:space="preserve">. C. </w:t>
      </w:r>
      <w:proofErr w:type="spellStart"/>
      <w:r w:rsidR="00E84288" w:rsidRPr="001250D6">
        <w:rPr>
          <w:rFonts w:ascii="Times New Roman" w:hAnsi="Times New Roman" w:cs="Times New Roman"/>
          <w:sz w:val="28"/>
          <w:szCs w:val="28"/>
        </w:rPr>
        <w:t>Креймер</w:t>
      </w:r>
      <w:proofErr w:type="spellEnd"/>
      <w:r w:rsidR="00E84288" w:rsidRPr="001250D6">
        <w:rPr>
          <w:rFonts w:ascii="Times New Roman" w:hAnsi="Times New Roman" w:cs="Times New Roman"/>
          <w:sz w:val="28"/>
          <w:szCs w:val="28"/>
        </w:rPr>
        <w:t xml:space="preserve"> </w:t>
      </w:r>
    </w:p>
    <w:p w14:paraId="67B9EF18" w14:textId="77777777" w:rsidR="00312663" w:rsidRPr="001250D6" w:rsidRDefault="00312663" w:rsidP="001250D6">
      <w:pPr>
        <w:pStyle w:val="a7"/>
        <w:shd w:val="clear" w:color="auto" w:fill="FFFFFF"/>
        <w:spacing w:after="0" w:line="360" w:lineRule="auto"/>
        <w:jc w:val="both"/>
        <w:rPr>
          <w:rFonts w:ascii="Times New Roman" w:hAnsi="Times New Roman" w:cs="Times New Roman"/>
          <w:sz w:val="28"/>
          <w:szCs w:val="28"/>
        </w:rPr>
      </w:pPr>
      <w:r w:rsidRPr="001250D6">
        <w:rPr>
          <w:rFonts w:ascii="Times New Roman" w:hAnsi="Times New Roman" w:cs="Times New Roman"/>
          <w:sz w:val="28"/>
          <w:szCs w:val="28"/>
        </w:rPr>
        <w:t>6</w:t>
      </w:r>
      <w:r w:rsidR="00E84288" w:rsidRPr="001250D6">
        <w:rPr>
          <w:rFonts w:ascii="Times New Roman" w:hAnsi="Times New Roman" w:cs="Times New Roman"/>
          <w:sz w:val="28"/>
          <w:szCs w:val="28"/>
        </w:rPr>
        <w:t xml:space="preserve">. «Евангелие от Матфея», </w:t>
      </w:r>
      <w:proofErr w:type="spellStart"/>
      <w:r w:rsidR="00E84288" w:rsidRPr="001250D6">
        <w:rPr>
          <w:rFonts w:ascii="Times New Roman" w:hAnsi="Times New Roman" w:cs="Times New Roman"/>
          <w:sz w:val="28"/>
          <w:szCs w:val="28"/>
        </w:rPr>
        <w:t>реж</w:t>
      </w:r>
      <w:proofErr w:type="spellEnd"/>
      <w:r w:rsidR="00E84288" w:rsidRPr="001250D6">
        <w:rPr>
          <w:rFonts w:ascii="Times New Roman" w:hAnsi="Times New Roman" w:cs="Times New Roman"/>
          <w:sz w:val="28"/>
          <w:szCs w:val="28"/>
        </w:rPr>
        <w:t xml:space="preserve">. </w:t>
      </w:r>
      <w:proofErr w:type="spellStart"/>
      <w:r w:rsidR="00E84288" w:rsidRPr="001250D6">
        <w:rPr>
          <w:rFonts w:ascii="Times New Roman" w:hAnsi="Times New Roman" w:cs="Times New Roman"/>
          <w:sz w:val="28"/>
          <w:szCs w:val="28"/>
        </w:rPr>
        <w:t>П.П.Пазолини</w:t>
      </w:r>
      <w:proofErr w:type="spellEnd"/>
      <w:r w:rsidR="00E84288" w:rsidRPr="001250D6">
        <w:rPr>
          <w:rFonts w:ascii="Times New Roman" w:hAnsi="Times New Roman" w:cs="Times New Roman"/>
          <w:sz w:val="28"/>
          <w:szCs w:val="28"/>
        </w:rPr>
        <w:t xml:space="preserve"> </w:t>
      </w:r>
    </w:p>
    <w:p w14:paraId="7B2F661B" w14:textId="77777777" w:rsidR="00312663" w:rsidRPr="001250D6" w:rsidRDefault="00312663" w:rsidP="001250D6">
      <w:pPr>
        <w:pStyle w:val="a7"/>
        <w:shd w:val="clear" w:color="auto" w:fill="FFFFFF"/>
        <w:spacing w:after="0" w:line="360" w:lineRule="auto"/>
        <w:jc w:val="both"/>
        <w:rPr>
          <w:rFonts w:ascii="Times New Roman" w:hAnsi="Times New Roman" w:cs="Times New Roman"/>
          <w:sz w:val="28"/>
          <w:szCs w:val="28"/>
        </w:rPr>
      </w:pPr>
      <w:r w:rsidRPr="001250D6">
        <w:rPr>
          <w:rFonts w:ascii="Times New Roman" w:hAnsi="Times New Roman" w:cs="Times New Roman"/>
          <w:sz w:val="28"/>
          <w:szCs w:val="28"/>
        </w:rPr>
        <w:t>7.</w:t>
      </w:r>
      <w:r w:rsidR="00E84288" w:rsidRPr="001250D6">
        <w:rPr>
          <w:rFonts w:ascii="Times New Roman" w:hAnsi="Times New Roman" w:cs="Times New Roman"/>
          <w:sz w:val="28"/>
          <w:szCs w:val="28"/>
        </w:rPr>
        <w:t xml:space="preserve">«Заводной апельсин», </w:t>
      </w:r>
      <w:proofErr w:type="spellStart"/>
      <w:r w:rsidR="00E84288" w:rsidRPr="001250D6">
        <w:rPr>
          <w:rFonts w:ascii="Times New Roman" w:hAnsi="Times New Roman" w:cs="Times New Roman"/>
          <w:sz w:val="28"/>
          <w:szCs w:val="28"/>
        </w:rPr>
        <w:t>реж</w:t>
      </w:r>
      <w:proofErr w:type="spellEnd"/>
      <w:r w:rsidR="00E84288" w:rsidRPr="001250D6">
        <w:rPr>
          <w:rFonts w:ascii="Times New Roman" w:hAnsi="Times New Roman" w:cs="Times New Roman"/>
          <w:sz w:val="28"/>
          <w:szCs w:val="28"/>
        </w:rPr>
        <w:t xml:space="preserve">. </w:t>
      </w:r>
      <w:proofErr w:type="spellStart"/>
      <w:r w:rsidR="00E84288" w:rsidRPr="001250D6">
        <w:rPr>
          <w:rFonts w:ascii="Times New Roman" w:hAnsi="Times New Roman" w:cs="Times New Roman"/>
          <w:sz w:val="28"/>
          <w:szCs w:val="28"/>
        </w:rPr>
        <w:t>С.Кубрик</w:t>
      </w:r>
      <w:proofErr w:type="spellEnd"/>
      <w:r w:rsidR="00E84288" w:rsidRPr="001250D6">
        <w:rPr>
          <w:rFonts w:ascii="Times New Roman" w:hAnsi="Times New Roman" w:cs="Times New Roman"/>
          <w:sz w:val="28"/>
          <w:szCs w:val="28"/>
        </w:rPr>
        <w:t xml:space="preserve"> </w:t>
      </w:r>
    </w:p>
    <w:p w14:paraId="3E04C9F0" w14:textId="4E0CAFA7" w:rsidR="00312663" w:rsidRPr="001250D6" w:rsidRDefault="00312663" w:rsidP="001250D6">
      <w:pPr>
        <w:pStyle w:val="a7"/>
        <w:shd w:val="clear" w:color="auto" w:fill="FFFFFF"/>
        <w:spacing w:after="0" w:line="360" w:lineRule="auto"/>
        <w:jc w:val="both"/>
        <w:rPr>
          <w:rFonts w:ascii="Times New Roman" w:hAnsi="Times New Roman" w:cs="Times New Roman"/>
          <w:sz w:val="28"/>
          <w:szCs w:val="28"/>
        </w:rPr>
      </w:pPr>
      <w:r w:rsidRPr="001250D6">
        <w:rPr>
          <w:rFonts w:ascii="Times New Roman" w:hAnsi="Times New Roman" w:cs="Times New Roman"/>
          <w:sz w:val="28"/>
          <w:szCs w:val="28"/>
        </w:rPr>
        <w:t xml:space="preserve">8. </w:t>
      </w:r>
      <w:r w:rsidR="00E84288" w:rsidRPr="001250D6">
        <w:rPr>
          <w:rFonts w:ascii="Times New Roman" w:hAnsi="Times New Roman" w:cs="Times New Roman"/>
          <w:sz w:val="28"/>
          <w:szCs w:val="28"/>
        </w:rPr>
        <w:t xml:space="preserve">«Женщины на грани нервного срыва», </w:t>
      </w:r>
      <w:proofErr w:type="spellStart"/>
      <w:r w:rsidR="00E84288" w:rsidRPr="001250D6">
        <w:rPr>
          <w:rFonts w:ascii="Times New Roman" w:hAnsi="Times New Roman" w:cs="Times New Roman"/>
          <w:sz w:val="28"/>
          <w:szCs w:val="28"/>
        </w:rPr>
        <w:t>реж</w:t>
      </w:r>
      <w:proofErr w:type="spellEnd"/>
      <w:r w:rsidR="00E84288" w:rsidRPr="001250D6">
        <w:rPr>
          <w:rFonts w:ascii="Times New Roman" w:hAnsi="Times New Roman" w:cs="Times New Roman"/>
          <w:sz w:val="28"/>
          <w:szCs w:val="28"/>
        </w:rPr>
        <w:t>. П.</w:t>
      </w:r>
      <w:r w:rsidR="00993713">
        <w:rPr>
          <w:rFonts w:ascii="Times New Roman" w:hAnsi="Times New Roman" w:cs="Times New Roman"/>
          <w:sz w:val="28"/>
          <w:szCs w:val="28"/>
        </w:rPr>
        <w:t xml:space="preserve"> </w:t>
      </w:r>
      <w:proofErr w:type="spellStart"/>
      <w:r w:rsidR="00E84288" w:rsidRPr="001250D6">
        <w:rPr>
          <w:rFonts w:ascii="Times New Roman" w:hAnsi="Times New Roman" w:cs="Times New Roman"/>
          <w:sz w:val="28"/>
          <w:szCs w:val="28"/>
        </w:rPr>
        <w:t>Альмодовар</w:t>
      </w:r>
      <w:proofErr w:type="spellEnd"/>
      <w:r w:rsidR="00E84288" w:rsidRPr="001250D6">
        <w:rPr>
          <w:rFonts w:ascii="Times New Roman" w:hAnsi="Times New Roman" w:cs="Times New Roman"/>
          <w:sz w:val="28"/>
          <w:szCs w:val="28"/>
        </w:rPr>
        <w:t xml:space="preserve"> </w:t>
      </w:r>
    </w:p>
    <w:p w14:paraId="54DAC76F" w14:textId="77777777" w:rsidR="00312663" w:rsidRPr="001250D6" w:rsidRDefault="00312663" w:rsidP="001250D6">
      <w:pPr>
        <w:pStyle w:val="a7"/>
        <w:shd w:val="clear" w:color="auto" w:fill="FFFFFF"/>
        <w:spacing w:after="0" w:line="360" w:lineRule="auto"/>
        <w:jc w:val="both"/>
        <w:rPr>
          <w:rFonts w:ascii="Times New Roman" w:hAnsi="Times New Roman" w:cs="Times New Roman"/>
          <w:sz w:val="28"/>
          <w:szCs w:val="28"/>
        </w:rPr>
      </w:pPr>
      <w:r w:rsidRPr="001250D6">
        <w:rPr>
          <w:rFonts w:ascii="Times New Roman" w:hAnsi="Times New Roman" w:cs="Times New Roman"/>
          <w:sz w:val="28"/>
          <w:szCs w:val="28"/>
        </w:rPr>
        <w:t>9.</w:t>
      </w:r>
      <w:r w:rsidR="00E84288" w:rsidRPr="001250D6">
        <w:rPr>
          <w:rFonts w:ascii="Times New Roman" w:hAnsi="Times New Roman" w:cs="Times New Roman"/>
          <w:sz w:val="28"/>
          <w:szCs w:val="28"/>
        </w:rPr>
        <w:t xml:space="preserve">«Крестный отец», </w:t>
      </w:r>
      <w:proofErr w:type="spellStart"/>
      <w:r w:rsidR="00E84288" w:rsidRPr="001250D6">
        <w:rPr>
          <w:rFonts w:ascii="Times New Roman" w:hAnsi="Times New Roman" w:cs="Times New Roman"/>
          <w:sz w:val="28"/>
          <w:szCs w:val="28"/>
        </w:rPr>
        <w:t>реж</w:t>
      </w:r>
      <w:proofErr w:type="spellEnd"/>
      <w:r w:rsidR="00E84288" w:rsidRPr="001250D6">
        <w:rPr>
          <w:rFonts w:ascii="Times New Roman" w:hAnsi="Times New Roman" w:cs="Times New Roman"/>
          <w:sz w:val="28"/>
          <w:szCs w:val="28"/>
        </w:rPr>
        <w:t xml:space="preserve">. Ф. </w:t>
      </w:r>
      <w:proofErr w:type="spellStart"/>
      <w:r w:rsidR="00E84288" w:rsidRPr="001250D6">
        <w:rPr>
          <w:rFonts w:ascii="Times New Roman" w:hAnsi="Times New Roman" w:cs="Times New Roman"/>
          <w:sz w:val="28"/>
          <w:szCs w:val="28"/>
        </w:rPr>
        <w:t>Коппора</w:t>
      </w:r>
      <w:proofErr w:type="spellEnd"/>
      <w:r w:rsidR="00E84288" w:rsidRPr="001250D6">
        <w:rPr>
          <w:rFonts w:ascii="Times New Roman" w:hAnsi="Times New Roman" w:cs="Times New Roman"/>
          <w:sz w:val="28"/>
          <w:szCs w:val="28"/>
        </w:rPr>
        <w:t xml:space="preserve"> </w:t>
      </w:r>
    </w:p>
    <w:p w14:paraId="1C577473" w14:textId="77777777" w:rsidR="00312663" w:rsidRPr="001250D6" w:rsidRDefault="00312663" w:rsidP="001250D6">
      <w:pPr>
        <w:pStyle w:val="a7"/>
        <w:shd w:val="clear" w:color="auto" w:fill="FFFFFF"/>
        <w:spacing w:after="0" w:line="360" w:lineRule="auto"/>
        <w:jc w:val="both"/>
        <w:rPr>
          <w:rFonts w:ascii="Times New Roman" w:hAnsi="Times New Roman" w:cs="Times New Roman"/>
          <w:sz w:val="28"/>
          <w:szCs w:val="28"/>
        </w:rPr>
      </w:pPr>
      <w:r w:rsidRPr="001250D6">
        <w:rPr>
          <w:rFonts w:ascii="Times New Roman" w:hAnsi="Times New Roman" w:cs="Times New Roman"/>
          <w:sz w:val="28"/>
          <w:szCs w:val="28"/>
        </w:rPr>
        <w:t xml:space="preserve">10. </w:t>
      </w:r>
      <w:r w:rsidR="00E84288" w:rsidRPr="001250D6">
        <w:rPr>
          <w:rFonts w:ascii="Times New Roman" w:hAnsi="Times New Roman" w:cs="Times New Roman"/>
          <w:sz w:val="28"/>
          <w:szCs w:val="28"/>
        </w:rPr>
        <w:t xml:space="preserve">«Криминальное чтиво», </w:t>
      </w:r>
      <w:proofErr w:type="spellStart"/>
      <w:r w:rsidR="00E84288" w:rsidRPr="001250D6">
        <w:rPr>
          <w:rFonts w:ascii="Times New Roman" w:hAnsi="Times New Roman" w:cs="Times New Roman"/>
          <w:sz w:val="28"/>
          <w:szCs w:val="28"/>
        </w:rPr>
        <w:t>реж</w:t>
      </w:r>
      <w:proofErr w:type="spellEnd"/>
      <w:r w:rsidR="00E84288" w:rsidRPr="001250D6">
        <w:rPr>
          <w:rFonts w:ascii="Times New Roman" w:hAnsi="Times New Roman" w:cs="Times New Roman"/>
          <w:sz w:val="28"/>
          <w:szCs w:val="28"/>
        </w:rPr>
        <w:t xml:space="preserve">. К. Тарантино </w:t>
      </w:r>
    </w:p>
    <w:p w14:paraId="65380EBA" w14:textId="77777777" w:rsidR="00312663" w:rsidRPr="001250D6" w:rsidRDefault="00312663" w:rsidP="001250D6">
      <w:pPr>
        <w:pStyle w:val="a7"/>
        <w:shd w:val="clear" w:color="auto" w:fill="FFFFFF"/>
        <w:spacing w:after="0" w:line="360" w:lineRule="auto"/>
        <w:jc w:val="both"/>
        <w:rPr>
          <w:rFonts w:ascii="Times New Roman" w:hAnsi="Times New Roman" w:cs="Times New Roman"/>
          <w:sz w:val="28"/>
          <w:szCs w:val="28"/>
        </w:rPr>
      </w:pPr>
      <w:r w:rsidRPr="001250D6">
        <w:rPr>
          <w:rFonts w:ascii="Times New Roman" w:hAnsi="Times New Roman" w:cs="Times New Roman"/>
          <w:sz w:val="28"/>
          <w:szCs w:val="28"/>
        </w:rPr>
        <w:t>11.</w:t>
      </w:r>
      <w:r w:rsidR="00E84288" w:rsidRPr="001250D6">
        <w:rPr>
          <w:rFonts w:ascii="Times New Roman" w:hAnsi="Times New Roman" w:cs="Times New Roman"/>
          <w:sz w:val="28"/>
          <w:szCs w:val="28"/>
        </w:rPr>
        <w:t xml:space="preserve">«Лоуренс Аравийский», </w:t>
      </w:r>
      <w:proofErr w:type="spellStart"/>
      <w:r w:rsidR="00E84288" w:rsidRPr="001250D6">
        <w:rPr>
          <w:rFonts w:ascii="Times New Roman" w:hAnsi="Times New Roman" w:cs="Times New Roman"/>
          <w:sz w:val="28"/>
          <w:szCs w:val="28"/>
        </w:rPr>
        <w:t>реж</w:t>
      </w:r>
      <w:proofErr w:type="spellEnd"/>
      <w:r w:rsidR="00E84288" w:rsidRPr="001250D6">
        <w:rPr>
          <w:rFonts w:ascii="Times New Roman" w:hAnsi="Times New Roman" w:cs="Times New Roman"/>
          <w:sz w:val="28"/>
          <w:szCs w:val="28"/>
        </w:rPr>
        <w:t xml:space="preserve">. Д. Лин </w:t>
      </w:r>
    </w:p>
    <w:p w14:paraId="7E416CC9" w14:textId="77777777" w:rsidR="00312663" w:rsidRPr="001250D6" w:rsidRDefault="00312663" w:rsidP="001250D6">
      <w:pPr>
        <w:pStyle w:val="a7"/>
        <w:shd w:val="clear" w:color="auto" w:fill="FFFFFF"/>
        <w:spacing w:after="0" w:line="360" w:lineRule="auto"/>
        <w:jc w:val="both"/>
        <w:rPr>
          <w:rFonts w:ascii="Times New Roman" w:hAnsi="Times New Roman" w:cs="Times New Roman"/>
          <w:sz w:val="28"/>
          <w:szCs w:val="28"/>
        </w:rPr>
      </w:pPr>
      <w:r w:rsidRPr="001250D6">
        <w:rPr>
          <w:rFonts w:ascii="Times New Roman" w:hAnsi="Times New Roman" w:cs="Times New Roman"/>
          <w:sz w:val="28"/>
          <w:szCs w:val="28"/>
        </w:rPr>
        <w:t xml:space="preserve">12. </w:t>
      </w:r>
      <w:r w:rsidR="00E84288" w:rsidRPr="001250D6">
        <w:rPr>
          <w:rFonts w:ascii="Times New Roman" w:hAnsi="Times New Roman" w:cs="Times New Roman"/>
          <w:sz w:val="28"/>
          <w:szCs w:val="28"/>
        </w:rPr>
        <w:t xml:space="preserve">«Птицы», </w:t>
      </w:r>
      <w:proofErr w:type="spellStart"/>
      <w:r w:rsidR="00E84288" w:rsidRPr="001250D6">
        <w:rPr>
          <w:rFonts w:ascii="Times New Roman" w:hAnsi="Times New Roman" w:cs="Times New Roman"/>
          <w:sz w:val="28"/>
          <w:szCs w:val="28"/>
        </w:rPr>
        <w:t>реж</w:t>
      </w:r>
      <w:proofErr w:type="spellEnd"/>
      <w:r w:rsidR="00E84288" w:rsidRPr="001250D6">
        <w:rPr>
          <w:rFonts w:ascii="Times New Roman" w:hAnsi="Times New Roman" w:cs="Times New Roman"/>
          <w:sz w:val="28"/>
          <w:szCs w:val="28"/>
        </w:rPr>
        <w:t xml:space="preserve">. </w:t>
      </w:r>
      <w:proofErr w:type="spellStart"/>
      <w:r w:rsidR="00E84288" w:rsidRPr="001250D6">
        <w:rPr>
          <w:rFonts w:ascii="Times New Roman" w:hAnsi="Times New Roman" w:cs="Times New Roman"/>
          <w:sz w:val="28"/>
          <w:szCs w:val="28"/>
        </w:rPr>
        <w:t>А.Хичкок</w:t>
      </w:r>
      <w:proofErr w:type="spellEnd"/>
      <w:r w:rsidR="00E84288" w:rsidRPr="001250D6">
        <w:rPr>
          <w:rFonts w:ascii="Times New Roman" w:hAnsi="Times New Roman" w:cs="Times New Roman"/>
          <w:sz w:val="28"/>
          <w:szCs w:val="28"/>
        </w:rPr>
        <w:t xml:space="preserve"> </w:t>
      </w:r>
    </w:p>
    <w:p w14:paraId="0F7E69C6" w14:textId="77777777" w:rsidR="00312663" w:rsidRPr="001250D6" w:rsidRDefault="00312663" w:rsidP="001250D6">
      <w:pPr>
        <w:pStyle w:val="a7"/>
        <w:shd w:val="clear" w:color="auto" w:fill="FFFFFF"/>
        <w:spacing w:after="0" w:line="360" w:lineRule="auto"/>
        <w:jc w:val="both"/>
        <w:rPr>
          <w:rFonts w:ascii="Times New Roman" w:hAnsi="Times New Roman" w:cs="Times New Roman"/>
          <w:sz w:val="28"/>
          <w:szCs w:val="28"/>
        </w:rPr>
      </w:pPr>
      <w:r w:rsidRPr="001250D6">
        <w:rPr>
          <w:rFonts w:ascii="Times New Roman" w:hAnsi="Times New Roman" w:cs="Times New Roman"/>
          <w:sz w:val="28"/>
          <w:szCs w:val="28"/>
        </w:rPr>
        <w:t xml:space="preserve">13. </w:t>
      </w:r>
      <w:r w:rsidR="00E84288" w:rsidRPr="001250D6">
        <w:rPr>
          <w:rFonts w:ascii="Times New Roman" w:hAnsi="Times New Roman" w:cs="Times New Roman"/>
          <w:sz w:val="28"/>
          <w:szCs w:val="28"/>
        </w:rPr>
        <w:t xml:space="preserve">«Страсть Жанны Д’Арк», </w:t>
      </w:r>
      <w:proofErr w:type="spellStart"/>
      <w:r w:rsidR="00E84288" w:rsidRPr="001250D6">
        <w:rPr>
          <w:rFonts w:ascii="Times New Roman" w:hAnsi="Times New Roman" w:cs="Times New Roman"/>
          <w:sz w:val="28"/>
          <w:szCs w:val="28"/>
        </w:rPr>
        <w:t>реж</w:t>
      </w:r>
      <w:proofErr w:type="spellEnd"/>
      <w:r w:rsidR="00E84288" w:rsidRPr="001250D6">
        <w:rPr>
          <w:rFonts w:ascii="Times New Roman" w:hAnsi="Times New Roman" w:cs="Times New Roman"/>
          <w:sz w:val="28"/>
          <w:szCs w:val="28"/>
        </w:rPr>
        <w:t xml:space="preserve">. </w:t>
      </w:r>
      <w:proofErr w:type="spellStart"/>
      <w:r w:rsidR="00E84288" w:rsidRPr="001250D6">
        <w:rPr>
          <w:rFonts w:ascii="Times New Roman" w:hAnsi="Times New Roman" w:cs="Times New Roman"/>
          <w:sz w:val="28"/>
          <w:szCs w:val="28"/>
        </w:rPr>
        <w:t>К.Дрейер</w:t>
      </w:r>
      <w:proofErr w:type="spellEnd"/>
    </w:p>
    <w:p w14:paraId="081A22FA" w14:textId="77777777" w:rsidR="00312663" w:rsidRPr="001250D6" w:rsidRDefault="00312663" w:rsidP="001250D6">
      <w:pPr>
        <w:pStyle w:val="a7"/>
        <w:shd w:val="clear" w:color="auto" w:fill="FFFFFF"/>
        <w:spacing w:after="0" w:line="360" w:lineRule="auto"/>
        <w:jc w:val="both"/>
        <w:rPr>
          <w:rFonts w:ascii="Times New Roman" w:hAnsi="Times New Roman" w:cs="Times New Roman"/>
          <w:sz w:val="28"/>
          <w:szCs w:val="28"/>
        </w:rPr>
      </w:pPr>
      <w:r w:rsidRPr="001250D6">
        <w:rPr>
          <w:rFonts w:ascii="Times New Roman" w:hAnsi="Times New Roman" w:cs="Times New Roman"/>
          <w:sz w:val="28"/>
          <w:szCs w:val="28"/>
        </w:rPr>
        <w:t>14.</w:t>
      </w:r>
      <w:r w:rsidR="00E84288" w:rsidRPr="001250D6">
        <w:rPr>
          <w:rFonts w:ascii="Times New Roman" w:hAnsi="Times New Roman" w:cs="Times New Roman"/>
          <w:sz w:val="28"/>
          <w:szCs w:val="28"/>
        </w:rPr>
        <w:t xml:space="preserve">«Титаник», </w:t>
      </w:r>
      <w:proofErr w:type="spellStart"/>
      <w:r w:rsidR="00E84288" w:rsidRPr="001250D6">
        <w:rPr>
          <w:rFonts w:ascii="Times New Roman" w:hAnsi="Times New Roman" w:cs="Times New Roman"/>
          <w:sz w:val="28"/>
          <w:szCs w:val="28"/>
        </w:rPr>
        <w:t>реж</w:t>
      </w:r>
      <w:proofErr w:type="spellEnd"/>
      <w:r w:rsidR="00E84288" w:rsidRPr="001250D6">
        <w:rPr>
          <w:rFonts w:ascii="Times New Roman" w:hAnsi="Times New Roman" w:cs="Times New Roman"/>
          <w:sz w:val="28"/>
          <w:szCs w:val="28"/>
        </w:rPr>
        <w:t xml:space="preserve">. Д. </w:t>
      </w:r>
      <w:proofErr w:type="spellStart"/>
      <w:r w:rsidR="00E84288" w:rsidRPr="001250D6">
        <w:rPr>
          <w:rFonts w:ascii="Times New Roman" w:hAnsi="Times New Roman" w:cs="Times New Roman"/>
          <w:sz w:val="28"/>
          <w:szCs w:val="28"/>
        </w:rPr>
        <w:t>Кэмерон</w:t>
      </w:r>
      <w:proofErr w:type="spellEnd"/>
      <w:r w:rsidR="00E84288" w:rsidRPr="001250D6">
        <w:rPr>
          <w:rFonts w:ascii="Times New Roman" w:hAnsi="Times New Roman" w:cs="Times New Roman"/>
          <w:sz w:val="28"/>
          <w:szCs w:val="28"/>
        </w:rPr>
        <w:t xml:space="preserve"> </w:t>
      </w:r>
    </w:p>
    <w:p w14:paraId="362C28E5" w14:textId="77777777" w:rsidR="00312663" w:rsidRPr="001250D6" w:rsidRDefault="00312663" w:rsidP="001250D6">
      <w:pPr>
        <w:pStyle w:val="a7"/>
        <w:shd w:val="clear" w:color="auto" w:fill="FFFFFF"/>
        <w:spacing w:after="0" w:line="360" w:lineRule="auto"/>
        <w:jc w:val="both"/>
        <w:rPr>
          <w:rFonts w:ascii="Times New Roman" w:hAnsi="Times New Roman" w:cs="Times New Roman"/>
          <w:sz w:val="28"/>
          <w:szCs w:val="28"/>
        </w:rPr>
      </w:pPr>
      <w:r w:rsidRPr="001250D6">
        <w:rPr>
          <w:rFonts w:ascii="Times New Roman" w:hAnsi="Times New Roman" w:cs="Times New Roman"/>
          <w:sz w:val="28"/>
          <w:szCs w:val="28"/>
        </w:rPr>
        <w:t xml:space="preserve">15. </w:t>
      </w:r>
      <w:r w:rsidR="00E84288" w:rsidRPr="001250D6">
        <w:rPr>
          <w:rFonts w:ascii="Times New Roman" w:hAnsi="Times New Roman" w:cs="Times New Roman"/>
          <w:sz w:val="28"/>
          <w:szCs w:val="28"/>
        </w:rPr>
        <w:t xml:space="preserve">«Фотоувеличение», </w:t>
      </w:r>
      <w:proofErr w:type="spellStart"/>
      <w:r w:rsidR="00E84288" w:rsidRPr="001250D6">
        <w:rPr>
          <w:rFonts w:ascii="Times New Roman" w:hAnsi="Times New Roman" w:cs="Times New Roman"/>
          <w:sz w:val="28"/>
          <w:szCs w:val="28"/>
        </w:rPr>
        <w:t>реж</w:t>
      </w:r>
      <w:proofErr w:type="spellEnd"/>
      <w:r w:rsidR="00E84288" w:rsidRPr="001250D6">
        <w:rPr>
          <w:rFonts w:ascii="Times New Roman" w:hAnsi="Times New Roman" w:cs="Times New Roman"/>
          <w:sz w:val="28"/>
          <w:szCs w:val="28"/>
        </w:rPr>
        <w:t xml:space="preserve">. </w:t>
      </w:r>
      <w:proofErr w:type="spellStart"/>
      <w:r w:rsidR="00E84288" w:rsidRPr="001250D6">
        <w:rPr>
          <w:rFonts w:ascii="Times New Roman" w:hAnsi="Times New Roman" w:cs="Times New Roman"/>
          <w:sz w:val="28"/>
          <w:szCs w:val="28"/>
        </w:rPr>
        <w:t>М.Антониони</w:t>
      </w:r>
      <w:proofErr w:type="spellEnd"/>
      <w:r w:rsidR="00E84288" w:rsidRPr="001250D6">
        <w:rPr>
          <w:rFonts w:ascii="Times New Roman" w:hAnsi="Times New Roman" w:cs="Times New Roman"/>
          <w:sz w:val="28"/>
          <w:szCs w:val="28"/>
        </w:rPr>
        <w:t xml:space="preserve"> </w:t>
      </w:r>
    </w:p>
    <w:p w14:paraId="30BCFC0B" w14:textId="15E14F63" w:rsidR="00E84288" w:rsidRPr="001250D6" w:rsidRDefault="00312663" w:rsidP="001250D6">
      <w:pPr>
        <w:pStyle w:val="a7"/>
        <w:shd w:val="clear" w:color="auto" w:fill="FFFFFF"/>
        <w:spacing w:after="0" w:line="360" w:lineRule="auto"/>
        <w:jc w:val="both"/>
        <w:rPr>
          <w:rFonts w:ascii="Times New Roman" w:hAnsi="Times New Roman" w:cs="Times New Roman"/>
          <w:sz w:val="28"/>
          <w:szCs w:val="28"/>
        </w:rPr>
      </w:pPr>
      <w:r w:rsidRPr="001250D6">
        <w:rPr>
          <w:rFonts w:ascii="Times New Roman" w:hAnsi="Times New Roman" w:cs="Times New Roman"/>
          <w:sz w:val="28"/>
          <w:szCs w:val="28"/>
        </w:rPr>
        <w:t xml:space="preserve">16. </w:t>
      </w:r>
      <w:r w:rsidR="00E84288" w:rsidRPr="001250D6">
        <w:rPr>
          <w:rFonts w:ascii="Times New Roman" w:hAnsi="Times New Roman" w:cs="Times New Roman"/>
          <w:sz w:val="28"/>
          <w:szCs w:val="28"/>
        </w:rPr>
        <w:t xml:space="preserve">«Четыреста ударов», </w:t>
      </w:r>
      <w:proofErr w:type="spellStart"/>
      <w:r w:rsidR="00E84288" w:rsidRPr="001250D6">
        <w:rPr>
          <w:rFonts w:ascii="Times New Roman" w:hAnsi="Times New Roman" w:cs="Times New Roman"/>
          <w:sz w:val="28"/>
          <w:szCs w:val="28"/>
        </w:rPr>
        <w:t>реж</w:t>
      </w:r>
      <w:proofErr w:type="spellEnd"/>
      <w:r w:rsidR="00E84288" w:rsidRPr="001250D6">
        <w:rPr>
          <w:rFonts w:ascii="Times New Roman" w:hAnsi="Times New Roman" w:cs="Times New Roman"/>
          <w:sz w:val="28"/>
          <w:szCs w:val="28"/>
        </w:rPr>
        <w:t xml:space="preserve">. </w:t>
      </w:r>
      <w:proofErr w:type="spellStart"/>
      <w:r w:rsidR="00E84288" w:rsidRPr="001250D6">
        <w:rPr>
          <w:rFonts w:ascii="Times New Roman" w:hAnsi="Times New Roman" w:cs="Times New Roman"/>
          <w:sz w:val="28"/>
          <w:szCs w:val="28"/>
        </w:rPr>
        <w:t>Ф.Трюффо</w:t>
      </w:r>
      <w:proofErr w:type="spellEnd"/>
    </w:p>
    <w:p w14:paraId="7D6F956D" w14:textId="51B9D81A" w:rsidR="001250D6" w:rsidRPr="001250D6" w:rsidRDefault="00312663" w:rsidP="001250D6">
      <w:pPr>
        <w:pStyle w:val="a7"/>
        <w:shd w:val="clear" w:color="auto" w:fill="FFFFFF"/>
        <w:spacing w:after="0" w:line="360" w:lineRule="auto"/>
        <w:jc w:val="both"/>
        <w:rPr>
          <w:rFonts w:ascii="Times New Roman" w:hAnsi="Times New Roman" w:cs="Times New Roman"/>
          <w:sz w:val="28"/>
          <w:szCs w:val="28"/>
        </w:rPr>
      </w:pPr>
      <w:r w:rsidRPr="001250D6">
        <w:rPr>
          <w:rFonts w:ascii="Times New Roman" w:hAnsi="Times New Roman" w:cs="Times New Roman"/>
          <w:sz w:val="28"/>
          <w:szCs w:val="28"/>
        </w:rPr>
        <w:t xml:space="preserve">17. </w:t>
      </w:r>
      <w:r w:rsidR="001250D6" w:rsidRPr="001250D6">
        <w:rPr>
          <w:rFonts w:ascii="Times New Roman" w:hAnsi="Times New Roman" w:cs="Times New Roman"/>
          <w:sz w:val="28"/>
          <w:szCs w:val="28"/>
        </w:rPr>
        <w:t xml:space="preserve">«Амадей» </w:t>
      </w:r>
      <w:proofErr w:type="spellStart"/>
      <w:r w:rsidR="001250D6" w:rsidRPr="001250D6">
        <w:rPr>
          <w:rFonts w:ascii="Times New Roman" w:hAnsi="Times New Roman" w:cs="Times New Roman"/>
          <w:sz w:val="28"/>
          <w:szCs w:val="28"/>
        </w:rPr>
        <w:t>реж</w:t>
      </w:r>
      <w:proofErr w:type="spellEnd"/>
      <w:r w:rsidR="001250D6" w:rsidRPr="001250D6">
        <w:rPr>
          <w:rFonts w:ascii="Times New Roman" w:hAnsi="Times New Roman" w:cs="Times New Roman"/>
          <w:sz w:val="28"/>
          <w:szCs w:val="28"/>
        </w:rPr>
        <w:t xml:space="preserve">. М. </w:t>
      </w:r>
      <w:proofErr w:type="spellStart"/>
      <w:r w:rsidR="001250D6" w:rsidRPr="001250D6">
        <w:rPr>
          <w:rFonts w:ascii="Times New Roman" w:hAnsi="Times New Roman" w:cs="Times New Roman"/>
          <w:sz w:val="28"/>
          <w:szCs w:val="28"/>
        </w:rPr>
        <w:t>Форман</w:t>
      </w:r>
      <w:proofErr w:type="spellEnd"/>
      <w:r w:rsidR="001250D6" w:rsidRPr="001250D6">
        <w:rPr>
          <w:rFonts w:ascii="Times New Roman" w:hAnsi="Times New Roman" w:cs="Times New Roman"/>
          <w:sz w:val="28"/>
          <w:szCs w:val="28"/>
        </w:rPr>
        <w:t xml:space="preserve"> </w:t>
      </w:r>
    </w:p>
    <w:p w14:paraId="561FFE76" w14:textId="61ED5462" w:rsidR="001250D6" w:rsidRPr="001250D6" w:rsidRDefault="001250D6" w:rsidP="001250D6">
      <w:pPr>
        <w:pStyle w:val="a7"/>
        <w:shd w:val="clear" w:color="auto" w:fill="FFFFFF"/>
        <w:spacing w:after="0" w:line="360" w:lineRule="auto"/>
        <w:jc w:val="both"/>
        <w:rPr>
          <w:rFonts w:ascii="Times New Roman" w:hAnsi="Times New Roman" w:cs="Times New Roman"/>
          <w:sz w:val="28"/>
          <w:szCs w:val="28"/>
        </w:rPr>
      </w:pPr>
      <w:r w:rsidRPr="001250D6">
        <w:rPr>
          <w:rFonts w:ascii="Times New Roman" w:hAnsi="Times New Roman" w:cs="Times New Roman"/>
          <w:sz w:val="28"/>
          <w:szCs w:val="28"/>
        </w:rPr>
        <w:t>18. «</w:t>
      </w:r>
      <w:proofErr w:type="spellStart"/>
      <w:r w:rsidRPr="001250D6">
        <w:rPr>
          <w:rFonts w:ascii="Times New Roman" w:hAnsi="Times New Roman" w:cs="Times New Roman"/>
          <w:sz w:val="28"/>
          <w:szCs w:val="28"/>
        </w:rPr>
        <w:t>Амаркорд</w:t>
      </w:r>
      <w:proofErr w:type="spellEnd"/>
      <w:r w:rsidRPr="001250D6">
        <w:rPr>
          <w:rFonts w:ascii="Times New Roman" w:hAnsi="Times New Roman" w:cs="Times New Roman"/>
          <w:sz w:val="28"/>
          <w:szCs w:val="28"/>
        </w:rPr>
        <w:t xml:space="preserve">» </w:t>
      </w:r>
      <w:proofErr w:type="spellStart"/>
      <w:r w:rsidRPr="001250D6">
        <w:rPr>
          <w:rFonts w:ascii="Times New Roman" w:hAnsi="Times New Roman" w:cs="Times New Roman"/>
          <w:sz w:val="28"/>
          <w:szCs w:val="28"/>
        </w:rPr>
        <w:t>реж</w:t>
      </w:r>
      <w:proofErr w:type="spellEnd"/>
      <w:r w:rsidRPr="001250D6">
        <w:rPr>
          <w:rFonts w:ascii="Times New Roman" w:hAnsi="Times New Roman" w:cs="Times New Roman"/>
          <w:sz w:val="28"/>
          <w:szCs w:val="28"/>
        </w:rPr>
        <w:t>. Ф. Феллини</w:t>
      </w:r>
    </w:p>
    <w:p w14:paraId="47F25F07" w14:textId="77777777" w:rsidR="001250D6" w:rsidRPr="001250D6" w:rsidRDefault="001250D6" w:rsidP="001250D6">
      <w:pPr>
        <w:pStyle w:val="a7"/>
        <w:shd w:val="clear" w:color="auto" w:fill="FFFFFF"/>
        <w:spacing w:after="0" w:line="360" w:lineRule="auto"/>
        <w:jc w:val="both"/>
        <w:rPr>
          <w:rFonts w:ascii="Times New Roman" w:hAnsi="Times New Roman" w:cs="Times New Roman"/>
          <w:sz w:val="28"/>
          <w:szCs w:val="28"/>
        </w:rPr>
      </w:pPr>
      <w:r w:rsidRPr="001250D6">
        <w:rPr>
          <w:rFonts w:ascii="Times New Roman" w:hAnsi="Times New Roman" w:cs="Times New Roman"/>
          <w:sz w:val="28"/>
          <w:szCs w:val="28"/>
        </w:rPr>
        <w:t xml:space="preserve">19. «Апокалипсис сегодня» </w:t>
      </w:r>
      <w:proofErr w:type="spellStart"/>
      <w:r w:rsidRPr="001250D6">
        <w:rPr>
          <w:rFonts w:ascii="Times New Roman" w:hAnsi="Times New Roman" w:cs="Times New Roman"/>
          <w:sz w:val="28"/>
          <w:szCs w:val="28"/>
        </w:rPr>
        <w:t>реж</w:t>
      </w:r>
      <w:proofErr w:type="spellEnd"/>
      <w:r w:rsidRPr="001250D6">
        <w:rPr>
          <w:rFonts w:ascii="Times New Roman" w:hAnsi="Times New Roman" w:cs="Times New Roman"/>
          <w:sz w:val="28"/>
          <w:szCs w:val="28"/>
        </w:rPr>
        <w:t xml:space="preserve">. Ф. Ф. </w:t>
      </w:r>
      <w:proofErr w:type="spellStart"/>
      <w:r w:rsidRPr="001250D6">
        <w:rPr>
          <w:rFonts w:ascii="Times New Roman" w:hAnsi="Times New Roman" w:cs="Times New Roman"/>
          <w:sz w:val="28"/>
          <w:szCs w:val="28"/>
        </w:rPr>
        <w:t>Коппола</w:t>
      </w:r>
      <w:proofErr w:type="spellEnd"/>
    </w:p>
    <w:p w14:paraId="714B7C2A" w14:textId="4114FA0E" w:rsidR="001250D6" w:rsidRPr="001250D6" w:rsidRDefault="001250D6" w:rsidP="001250D6">
      <w:pPr>
        <w:pStyle w:val="a7"/>
        <w:shd w:val="clear" w:color="auto" w:fill="FFFFFF"/>
        <w:spacing w:after="0" w:line="360" w:lineRule="auto"/>
        <w:jc w:val="both"/>
        <w:rPr>
          <w:rFonts w:ascii="Times New Roman" w:hAnsi="Times New Roman" w:cs="Times New Roman"/>
          <w:sz w:val="28"/>
          <w:szCs w:val="28"/>
        </w:rPr>
      </w:pPr>
      <w:r w:rsidRPr="001250D6">
        <w:rPr>
          <w:rFonts w:ascii="Times New Roman" w:hAnsi="Times New Roman" w:cs="Times New Roman"/>
          <w:sz w:val="28"/>
          <w:szCs w:val="28"/>
        </w:rPr>
        <w:t xml:space="preserve">20. </w:t>
      </w:r>
      <w:r>
        <w:rPr>
          <w:rFonts w:ascii="Times New Roman" w:hAnsi="Times New Roman" w:cs="Times New Roman"/>
          <w:sz w:val="28"/>
          <w:szCs w:val="28"/>
        </w:rPr>
        <w:t>«</w:t>
      </w:r>
      <w:proofErr w:type="spellStart"/>
      <w:r w:rsidRPr="001250D6">
        <w:rPr>
          <w:rFonts w:ascii="Times New Roman" w:hAnsi="Times New Roman" w:cs="Times New Roman"/>
          <w:sz w:val="28"/>
          <w:szCs w:val="28"/>
        </w:rPr>
        <w:t>Вестсайдская</w:t>
      </w:r>
      <w:proofErr w:type="spellEnd"/>
      <w:r w:rsidRPr="001250D6">
        <w:rPr>
          <w:rFonts w:ascii="Times New Roman" w:hAnsi="Times New Roman" w:cs="Times New Roman"/>
          <w:sz w:val="28"/>
          <w:szCs w:val="28"/>
        </w:rPr>
        <w:t xml:space="preserve"> история</w:t>
      </w:r>
      <w:proofErr w:type="gramStart"/>
      <w:r w:rsidR="00F62DF7">
        <w:rPr>
          <w:rFonts w:ascii="Times New Roman" w:hAnsi="Times New Roman" w:cs="Times New Roman"/>
          <w:sz w:val="28"/>
          <w:szCs w:val="28"/>
        </w:rPr>
        <w:t>»</w:t>
      </w:r>
      <w:r>
        <w:rPr>
          <w:rFonts w:ascii="Times New Roman" w:hAnsi="Times New Roman" w:cs="Times New Roman"/>
          <w:sz w:val="28"/>
          <w:szCs w:val="28"/>
        </w:rPr>
        <w:t>,</w:t>
      </w:r>
      <w:r w:rsidR="00F62DF7">
        <w:rPr>
          <w:rFonts w:ascii="Times New Roman" w:hAnsi="Times New Roman" w:cs="Times New Roman"/>
          <w:sz w:val="28"/>
          <w:szCs w:val="28"/>
        </w:rPr>
        <w:t xml:space="preserve"> </w:t>
      </w:r>
      <w:r>
        <w:rPr>
          <w:rFonts w:ascii="Times New Roman" w:hAnsi="Times New Roman" w:cs="Times New Roman"/>
          <w:sz w:val="28"/>
          <w:szCs w:val="28"/>
        </w:rPr>
        <w:t xml:space="preserve"> </w:t>
      </w:r>
      <w:proofErr w:type="spellStart"/>
      <w:r>
        <w:rPr>
          <w:rFonts w:ascii="Times New Roman" w:hAnsi="Times New Roman" w:cs="Times New Roman"/>
          <w:sz w:val="28"/>
          <w:szCs w:val="28"/>
        </w:rPr>
        <w:t>реж</w:t>
      </w:r>
      <w:proofErr w:type="spellEnd"/>
      <w:proofErr w:type="gramEnd"/>
      <w:r>
        <w:rPr>
          <w:rFonts w:ascii="Times New Roman" w:hAnsi="Times New Roman" w:cs="Times New Roman"/>
          <w:sz w:val="28"/>
          <w:szCs w:val="28"/>
        </w:rPr>
        <w:t xml:space="preserve">. </w:t>
      </w:r>
      <w:r w:rsidRPr="001250D6">
        <w:rPr>
          <w:rFonts w:ascii="Times New Roman" w:hAnsi="Times New Roman" w:cs="Times New Roman"/>
          <w:sz w:val="28"/>
          <w:szCs w:val="28"/>
        </w:rPr>
        <w:t xml:space="preserve">Р. </w:t>
      </w:r>
      <w:proofErr w:type="spellStart"/>
      <w:r w:rsidRPr="001250D6">
        <w:rPr>
          <w:rFonts w:ascii="Times New Roman" w:hAnsi="Times New Roman" w:cs="Times New Roman"/>
          <w:sz w:val="28"/>
          <w:szCs w:val="28"/>
        </w:rPr>
        <w:t>Уайз</w:t>
      </w:r>
      <w:proofErr w:type="spellEnd"/>
    </w:p>
    <w:p w14:paraId="3EB7DA4F" w14:textId="00CE0B59" w:rsidR="001250D6" w:rsidRPr="001250D6" w:rsidRDefault="001250D6" w:rsidP="001250D6">
      <w:pPr>
        <w:pStyle w:val="a7"/>
        <w:shd w:val="clear" w:color="auto" w:fill="FFFFFF"/>
        <w:spacing w:after="0" w:line="360" w:lineRule="auto"/>
        <w:jc w:val="both"/>
        <w:rPr>
          <w:rFonts w:ascii="Times New Roman" w:hAnsi="Times New Roman" w:cs="Times New Roman"/>
          <w:sz w:val="28"/>
          <w:szCs w:val="28"/>
        </w:rPr>
      </w:pPr>
      <w:r w:rsidRPr="001250D6">
        <w:rPr>
          <w:rFonts w:ascii="Times New Roman" w:hAnsi="Times New Roman" w:cs="Times New Roman"/>
          <w:sz w:val="28"/>
          <w:szCs w:val="28"/>
        </w:rPr>
        <w:t xml:space="preserve">21. </w:t>
      </w:r>
      <w:r>
        <w:rPr>
          <w:rFonts w:ascii="Times New Roman" w:hAnsi="Times New Roman" w:cs="Times New Roman"/>
          <w:sz w:val="28"/>
          <w:szCs w:val="28"/>
        </w:rPr>
        <w:t>«</w:t>
      </w:r>
      <w:r w:rsidRPr="001250D6">
        <w:rPr>
          <w:rFonts w:ascii="Times New Roman" w:hAnsi="Times New Roman" w:cs="Times New Roman"/>
          <w:sz w:val="28"/>
          <w:szCs w:val="28"/>
        </w:rPr>
        <w:t>Восемь с половиной</w:t>
      </w:r>
      <w:r>
        <w:rPr>
          <w:rFonts w:ascii="Times New Roman" w:hAnsi="Times New Roman" w:cs="Times New Roman"/>
          <w:sz w:val="28"/>
          <w:szCs w:val="28"/>
        </w:rPr>
        <w:t>»,</w:t>
      </w:r>
      <w:r w:rsidRPr="001250D6">
        <w:rPr>
          <w:rFonts w:ascii="Times New Roman" w:hAnsi="Times New Roman" w:cs="Times New Roman"/>
          <w:sz w:val="28"/>
          <w:szCs w:val="28"/>
        </w:rPr>
        <w:t xml:space="preserve"> </w:t>
      </w:r>
      <w:proofErr w:type="spellStart"/>
      <w:r w:rsidRPr="001250D6">
        <w:rPr>
          <w:rFonts w:ascii="Times New Roman" w:hAnsi="Times New Roman" w:cs="Times New Roman"/>
          <w:sz w:val="28"/>
          <w:szCs w:val="28"/>
        </w:rPr>
        <w:t>реж</w:t>
      </w:r>
      <w:proofErr w:type="spellEnd"/>
      <w:r w:rsidRPr="001250D6">
        <w:rPr>
          <w:rFonts w:ascii="Times New Roman" w:hAnsi="Times New Roman" w:cs="Times New Roman"/>
          <w:sz w:val="28"/>
          <w:szCs w:val="28"/>
        </w:rPr>
        <w:t>. Ф. Феллини</w:t>
      </w:r>
    </w:p>
    <w:p w14:paraId="673E0395" w14:textId="79AAC462" w:rsidR="001250D6" w:rsidRPr="001250D6" w:rsidRDefault="001250D6" w:rsidP="001250D6">
      <w:pPr>
        <w:pStyle w:val="a7"/>
        <w:shd w:val="clear" w:color="auto" w:fill="FFFFFF"/>
        <w:spacing w:after="0" w:line="360" w:lineRule="auto"/>
        <w:jc w:val="both"/>
        <w:rPr>
          <w:rFonts w:ascii="Times New Roman" w:hAnsi="Times New Roman" w:cs="Times New Roman"/>
          <w:sz w:val="28"/>
          <w:szCs w:val="28"/>
        </w:rPr>
      </w:pPr>
      <w:r w:rsidRPr="001250D6">
        <w:rPr>
          <w:rFonts w:ascii="Times New Roman" w:hAnsi="Times New Roman" w:cs="Times New Roman"/>
          <w:sz w:val="28"/>
          <w:szCs w:val="28"/>
        </w:rPr>
        <w:t xml:space="preserve">22. </w:t>
      </w:r>
      <w:r>
        <w:rPr>
          <w:rFonts w:ascii="Times New Roman" w:hAnsi="Times New Roman" w:cs="Times New Roman"/>
          <w:sz w:val="28"/>
          <w:szCs w:val="28"/>
        </w:rPr>
        <w:t>«</w:t>
      </w:r>
      <w:r w:rsidRPr="001250D6">
        <w:rPr>
          <w:rFonts w:ascii="Times New Roman" w:hAnsi="Times New Roman" w:cs="Times New Roman"/>
          <w:sz w:val="28"/>
          <w:szCs w:val="28"/>
        </w:rPr>
        <w:t>Все на продажу</w:t>
      </w:r>
      <w:r>
        <w:rPr>
          <w:rFonts w:ascii="Times New Roman" w:hAnsi="Times New Roman" w:cs="Times New Roman"/>
          <w:sz w:val="28"/>
          <w:szCs w:val="28"/>
        </w:rPr>
        <w:t>»,</w:t>
      </w:r>
      <w:r w:rsidRPr="001250D6">
        <w:rPr>
          <w:rFonts w:ascii="Times New Roman" w:hAnsi="Times New Roman" w:cs="Times New Roman"/>
          <w:sz w:val="28"/>
          <w:szCs w:val="28"/>
        </w:rPr>
        <w:t xml:space="preserve"> </w:t>
      </w:r>
      <w:proofErr w:type="spellStart"/>
      <w:r w:rsidRPr="001250D6">
        <w:rPr>
          <w:rFonts w:ascii="Times New Roman" w:hAnsi="Times New Roman" w:cs="Times New Roman"/>
          <w:sz w:val="28"/>
          <w:szCs w:val="28"/>
        </w:rPr>
        <w:t>реж</w:t>
      </w:r>
      <w:proofErr w:type="spellEnd"/>
      <w:r w:rsidRPr="001250D6">
        <w:rPr>
          <w:rFonts w:ascii="Times New Roman" w:hAnsi="Times New Roman" w:cs="Times New Roman"/>
          <w:sz w:val="28"/>
          <w:szCs w:val="28"/>
        </w:rPr>
        <w:t>. А. Вайда</w:t>
      </w:r>
    </w:p>
    <w:p w14:paraId="4792EFD2" w14:textId="306FF4AD" w:rsidR="001250D6" w:rsidRPr="001250D6" w:rsidRDefault="001250D6" w:rsidP="001250D6">
      <w:pPr>
        <w:pStyle w:val="a7"/>
        <w:shd w:val="clear" w:color="auto" w:fill="FFFFFF"/>
        <w:spacing w:after="0" w:line="360" w:lineRule="auto"/>
        <w:jc w:val="both"/>
        <w:rPr>
          <w:rFonts w:ascii="Times New Roman" w:hAnsi="Times New Roman" w:cs="Times New Roman"/>
          <w:sz w:val="28"/>
          <w:szCs w:val="28"/>
        </w:rPr>
      </w:pPr>
      <w:r w:rsidRPr="001250D6">
        <w:rPr>
          <w:rFonts w:ascii="Times New Roman" w:hAnsi="Times New Roman" w:cs="Times New Roman"/>
          <w:sz w:val="28"/>
          <w:szCs w:val="28"/>
        </w:rPr>
        <w:t xml:space="preserve">23. </w:t>
      </w:r>
      <w:r>
        <w:rPr>
          <w:rFonts w:ascii="Times New Roman" w:hAnsi="Times New Roman" w:cs="Times New Roman"/>
          <w:sz w:val="28"/>
          <w:szCs w:val="28"/>
        </w:rPr>
        <w:t>«</w:t>
      </w:r>
      <w:r w:rsidRPr="001250D6">
        <w:rPr>
          <w:rFonts w:ascii="Times New Roman" w:hAnsi="Times New Roman" w:cs="Times New Roman"/>
          <w:sz w:val="28"/>
          <w:szCs w:val="28"/>
        </w:rPr>
        <w:t>Инопланетянин</w:t>
      </w:r>
      <w:r>
        <w:rPr>
          <w:rFonts w:ascii="Times New Roman" w:hAnsi="Times New Roman" w:cs="Times New Roman"/>
          <w:sz w:val="28"/>
          <w:szCs w:val="28"/>
        </w:rPr>
        <w:t>»,</w:t>
      </w:r>
      <w:r w:rsidRPr="001250D6">
        <w:rPr>
          <w:rFonts w:ascii="Times New Roman" w:hAnsi="Times New Roman" w:cs="Times New Roman"/>
          <w:sz w:val="28"/>
          <w:szCs w:val="28"/>
        </w:rPr>
        <w:t xml:space="preserve"> </w:t>
      </w:r>
      <w:proofErr w:type="spellStart"/>
      <w:r w:rsidRPr="001250D6">
        <w:rPr>
          <w:rFonts w:ascii="Times New Roman" w:hAnsi="Times New Roman" w:cs="Times New Roman"/>
          <w:sz w:val="28"/>
          <w:szCs w:val="28"/>
        </w:rPr>
        <w:t>реж</w:t>
      </w:r>
      <w:proofErr w:type="spellEnd"/>
      <w:r w:rsidRPr="001250D6">
        <w:rPr>
          <w:rFonts w:ascii="Times New Roman" w:hAnsi="Times New Roman" w:cs="Times New Roman"/>
          <w:sz w:val="28"/>
          <w:szCs w:val="28"/>
        </w:rPr>
        <w:t>. С. Спилберг</w:t>
      </w:r>
    </w:p>
    <w:p w14:paraId="7FA9190C" w14:textId="1E474D5F" w:rsidR="001250D6" w:rsidRPr="001250D6" w:rsidRDefault="001250D6" w:rsidP="001250D6">
      <w:pPr>
        <w:pStyle w:val="a7"/>
        <w:shd w:val="clear" w:color="auto" w:fill="FFFFFF"/>
        <w:spacing w:after="0" w:line="360" w:lineRule="auto"/>
        <w:jc w:val="both"/>
        <w:rPr>
          <w:rFonts w:ascii="Times New Roman" w:hAnsi="Times New Roman" w:cs="Times New Roman"/>
          <w:sz w:val="28"/>
          <w:szCs w:val="28"/>
        </w:rPr>
      </w:pPr>
      <w:r w:rsidRPr="001250D6">
        <w:rPr>
          <w:rFonts w:ascii="Times New Roman" w:hAnsi="Times New Roman" w:cs="Times New Roman"/>
          <w:sz w:val="28"/>
          <w:szCs w:val="28"/>
        </w:rPr>
        <w:t xml:space="preserve">24. </w:t>
      </w:r>
      <w:r>
        <w:rPr>
          <w:rFonts w:ascii="Times New Roman" w:hAnsi="Times New Roman" w:cs="Times New Roman"/>
          <w:sz w:val="28"/>
          <w:szCs w:val="28"/>
        </w:rPr>
        <w:t>«</w:t>
      </w:r>
      <w:r w:rsidRPr="001250D6">
        <w:rPr>
          <w:rFonts w:ascii="Times New Roman" w:hAnsi="Times New Roman" w:cs="Times New Roman"/>
          <w:sz w:val="28"/>
          <w:szCs w:val="28"/>
        </w:rPr>
        <w:t>Крестный отец</w:t>
      </w:r>
      <w:r>
        <w:rPr>
          <w:rFonts w:ascii="Times New Roman" w:hAnsi="Times New Roman" w:cs="Times New Roman"/>
          <w:sz w:val="28"/>
          <w:szCs w:val="28"/>
        </w:rPr>
        <w:t>»,</w:t>
      </w:r>
      <w:r w:rsidRPr="001250D6">
        <w:rPr>
          <w:rFonts w:ascii="Times New Roman" w:hAnsi="Times New Roman" w:cs="Times New Roman"/>
          <w:sz w:val="28"/>
          <w:szCs w:val="28"/>
        </w:rPr>
        <w:t xml:space="preserve"> </w:t>
      </w:r>
      <w:proofErr w:type="spellStart"/>
      <w:r w:rsidRPr="001250D6">
        <w:rPr>
          <w:rFonts w:ascii="Times New Roman" w:hAnsi="Times New Roman" w:cs="Times New Roman"/>
          <w:sz w:val="28"/>
          <w:szCs w:val="28"/>
        </w:rPr>
        <w:t>реж</w:t>
      </w:r>
      <w:proofErr w:type="spellEnd"/>
      <w:r w:rsidRPr="001250D6">
        <w:rPr>
          <w:rFonts w:ascii="Times New Roman" w:hAnsi="Times New Roman" w:cs="Times New Roman"/>
          <w:sz w:val="28"/>
          <w:szCs w:val="28"/>
        </w:rPr>
        <w:t xml:space="preserve">. Ф. </w:t>
      </w:r>
      <w:proofErr w:type="spellStart"/>
      <w:proofErr w:type="gramStart"/>
      <w:r w:rsidRPr="001250D6">
        <w:rPr>
          <w:rFonts w:ascii="Times New Roman" w:hAnsi="Times New Roman" w:cs="Times New Roman"/>
          <w:sz w:val="28"/>
          <w:szCs w:val="28"/>
        </w:rPr>
        <w:t>Ф,Коппола</w:t>
      </w:r>
      <w:proofErr w:type="spellEnd"/>
      <w:proofErr w:type="gramEnd"/>
    </w:p>
    <w:p w14:paraId="08E14482" w14:textId="41BD8294" w:rsidR="001250D6" w:rsidRPr="001250D6" w:rsidRDefault="001250D6" w:rsidP="001250D6">
      <w:pPr>
        <w:pStyle w:val="a7"/>
        <w:shd w:val="clear" w:color="auto" w:fill="FFFFFF"/>
        <w:spacing w:after="0" w:line="360" w:lineRule="auto"/>
        <w:jc w:val="both"/>
        <w:rPr>
          <w:rFonts w:ascii="Times New Roman" w:hAnsi="Times New Roman" w:cs="Times New Roman"/>
          <w:sz w:val="28"/>
          <w:szCs w:val="28"/>
        </w:rPr>
      </w:pPr>
      <w:r w:rsidRPr="001250D6">
        <w:rPr>
          <w:rFonts w:ascii="Times New Roman" w:hAnsi="Times New Roman" w:cs="Times New Roman"/>
          <w:sz w:val="28"/>
          <w:szCs w:val="28"/>
        </w:rPr>
        <w:t xml:space="preserve">25. </w:t>
      </w:r>
      <w:r>
        <w:rPr>
          <w:rFonts w:ascii="Times New Roman" w:hAnsi="Times New Roman" w:cs="Times New Roman"/>
          <w:sz w:val="28"/>
          <w:szCs w:val="28"/>
        </w:rPr>
        <w:t>«</w:t>
      </w:r>
      <w:r w:rsidRPr="001250D6">
        <w:rPr>
          <w:rFonts w:ascii="Times New Roman" w:hAnsi="Times New Roman" w:cs="Times New Roman"/>
          <w:sz w:val="28"/>
          <w:szCs w:val="28"/>
        </w:rPr>
        <w:t>Мужчина и женщина</w:t>
      </w:r>
      <w:r>
        <w:rPr>
          <w:rFonts w:ascii="Times New Roman" w:hAnsi="Times New Roman" w:cs="Times New Roman"/>
          <w:sz w:val="28"/>
          <w:szCs w:val="28"/>
        </w:rPr>
        <w:t>»,</w:t>
      </w:r>
      <w:r w:rsidRPr="001250D6">
        <w:rPr>
          <w:rFonts w:ascii="Times New Roman" w:hAnsi="Times New Roman" w:cs="Times New Roman"/>
          <w:sz w:val="28"/>
          <w:szCs w:val="28"/>
        </w:rPr>
        <w:t xml:space="preserve"> </w:t>
      </w:r>
      <w:proofErr w:type="spellStart"/>
      <w:r w:rsidRPr="001250D6">
        <w:rPr>
          <w:rFonts w:ascii="Times New Roman" w:hAnsi="Times New Roman" w:cs="Times New Roman"/>
          <w:sz w:val="28"/>
          <w:szCs w:val="28"/>
        </w:rPr>
        <w:t>реж</w:t>
      </w:r>
      <w:proofErr w:type="spellEnd"/>
      <w:r w:rsidRPr="001250D6">
        <w:rPr>
          <w:rFonts w:ascii="Times New Roman" w:hAnsi="Times New Roman" w:cs="Times New Roman"/>
          <w:sz w:val="28"/>
          <w:szCs w:val="28"/>
        </w:rPr>
        <w:t xml:space="preserve">. К. </w:t>
      </w:r>
      <w:proofErr w:type="spellStart"/>
      <w:r w:rsidRPr="001250D6">
        <w:rPr>
          <w:rFonts w:ascii="Times New Roman" w:hAnsi="Times New Roman" w:cs="Times New Roman"/>
          <w:sz w:val="28"/>
          <w:szCs w:val="28"/>
        </w:rPr>
        <w:t>Лелюш</w:t>
      </w:r>
      <w:proofErr w:type="spellEnd"/>
    </w:p>
    <w:p w14:paraId="160B4126" w14:textId="276DFE32" w:rsidR="001250D6" w:rsidRPr="001250D6" w:rsidRDefault="001250D6" w:rsidP="001250D6">
      <w:pPr>
        <w:pStyle w:val="a7"/>
        <w:shd w:val="clear" w:color="auto" w:fill="FFFFFF"/>
        <w:spacing w:after="0" w:line="360" w:lineRule="auto"/>
        <w:jc w:val="both"/>
        <w:rPr>
          <w:rFonts w:ascii="Times New Roman" w:hAnsi="Times New Roman" w:cs="Times New Roman"/>
          <w:sz w:val="28"/>
          <w:szCs w:val="28"/>
        </w:rPr>
      </w:pPr>
      <w:r w:rsidRPr="001250D6">
        <w:rPr>
          <w:rFonts w:ascii="Times New Roman" w:hAnsi="Times New Roman" w:cs="Times New Roman"/>
          <w:sz w:val="28"/>
          <w:szCs w:val="28"/>
        </w:rPr>
        <w:t xml:space="preserve">26. </w:t>
      </w:r>
      <w:r>
        <w:rPr>
          <w:rFonts w:ascii="Times New Roman" w:hAnsi="Times New Roman" w:cs="Times New Roman"/>
          <w:sz w:val="28"/>
          <w:szCs w:val="28"/>
        </w:rPr>
        <w:t>«</w:t>
      </w:r>
      <w:r w:rsidRPr="001250D6">
        <w:rPr>
          <w:rFonts w:ascii="Times New Roman" w:hAnsi="Times New Roman" w:cs="Times New Roman"/>
          <w:sz w:val="28"/>
          <w:szCs w:val="28"/>
        </w:rPr>
        <w:t>Осенняя соната</w:t>
      </w:r>
      <w:r>
        <w:rPr>
          <w:rFonts w:ascii="Times New Roman" w:hAnsi="Times New Roman" w:cs="Times New Roman"/>
          <w:sz w:val="28"/>
          <w:szCs w:val="28"/>
        </w:rPr>
        <w:t>».</w:t>
      </w:r>
      <w:r w:rsidRPr="001250D6">
        <w:rPr>
          <w:rFonts w:ascii="Times New Roman" w:hAnsi="Times New Roman" w:cs="Times New Roman"/>
          <w:sz w:val="28"/>
          <w:szCs w:val="28"/>
        </w:rPr>
        <w:t xml:space="preserve"> </w:t>
      </w:r>
      <w:proofErr w:type="spellStart"/>
      <w:r w:rsidRPr="001250D6">
        <w:rPr>
          <w:rFonts w:ascii="Times New Roman" w:hAnsi="Times New Roman" w:cs="Times New Roman"/>
          <w:sz w:val="28"/>
          <w:szCs w:val="28"/>
        </w:rPr>
        <w:t>реж</w:t>
      </w:r>
      <w:proofErr w:type="spellEnd"/>
      <w:r w:rsidRPr="001250D6">
        <w:rPr>
          <w:rFonts w:ascii="Times New Roman" w:hAnsi="Times New Roman" w:cs="Times New Roman"/>
          <w:sz w:val="28"/>
          <w:szCs w:val="28"/>
        </w:rPr>
        <w:t>. И. Бергман</w:t>
      </w:r>
    </w:p>
    <w:p w14:paraId="55B04CB9" w14:textId="5D3A7A2D" w:rsidR="001250D6" w:rsidRPr="001250D6" w:rsidRDefault="001250D6" w:rsidP="001250D6">
      <w:pPr>
        <w:pStyle w:val="a7"/>
        <w:shd w:val="clear" w:color="auto" w:fill="FFFFFF"/>
        <w:spacing w:after="0" w:line="360" w:lineRule="auto"/>
        <w:jc w:val="both"/>
        <w:rPr>
          <w:rFonts w:ascii="Times New Roman" w:hAnsi="Times New Roman" w:cs="Times New Roman"/>
          <w:sz w:val="28"/>
          <w:szCs w:val="28"/>
        </w:rPr>
      </w:pPr>
      <w:r w:rsidRPr="001250D6">
        <w:rPr>
          <w:rFonts w:ascii="Times New Roman" w:hAnsi="Times New Roman" w:cs="Times New Roman"/>
          <w:sz w:val="28"/>
          <w:szCs w:val="28"/>
        </w:rPr>
        <w:t xml:space="preserve">27. </w:t>
      </w:r>
      <w:r>
        <w:rPr>
          <w:rFonts w:ascii="Times New Roman" w:hAnsi="Times New Roman" w:cs="Times New Roman"/>
          <w:sz w:val="28"/>
          <w:szCs w:val="28"/>
        </w:rPr>
        <w:t>«</w:t>
      </w:r>
      <w:r w:rsidRPr="001250D6">
        <w:rPr>
          <w:rFonts w:ascii="Times New Roman" w:hAnsi="Times New Roman" w:cs="Times New Roman"/>
          <w:sz w:val="28"/>
          <w:szCs w:val="28"/>
        </w:rPr>
        <w:t>Персона</w:t>
      </w:r>
      <w:r>
        <w:rPr>
          <w:rFonts w:ascii="Times New Roman" w:hAnsi="Times New Roman" w:cs="Times New Roman"/>
          <w:sz w:val="28"/>
          <w:szCs w:val="28"/>
        </w:rPr>
        <w:t>»,</w:t>
      </w:r>
      <w:r w:rsidRPr="001250D6">
        <w:rPr>
          <w:rFonts w:ascii="Times New Roman" w:hAnsi="Times New Roman" w:cs="Times New Roman"/>
          <w:sz w:val="28"/>
          <w:szCs w:val="28"/>
        </w:rPr>
        <w:t xml:space="preserve"> </w:t>
      </w:r>
      <w:proofErr w:type="spellStart"/>
      <w:r w:rsidRPr="001250D6">
        <w:rPr>
          <w:rFonts w:ascii="Times New Roman" w:hAnsi="Times New Roman" w:cs="Times New Roman"/>
          <w:sz w:val="28"/>
          <w:szCs w:val="28"/>
        </w:rPr>
        <w:t>реж</w:t>
      </w:r>
      <w:proofErr w:type="spellEnd"/>
      <w:r w:rsidRPr="001250D6">
        <w:rPr>
          <w:rFonts w:ascii="Times New Roman" w:hAnsi="Times New Roman" w:cs="Times New Roman"/>
          <w:sz w:val="28"/>
          <w:szCs w:val="28"/>
        </w:rPr>
        <w:t>. И. Бергман</w:t>
      </w:r>
    </w:p>
    <w:p w14:paraId="4C92CC00" w14:textId="77777777" w:rsidR="001250D6" w:rsidRPr="001250D6" w:rsidRDefault="001250D6" w:rsidP="001250D6">
      <w:pPr>
        <w:pStyle w:val="a7"/>
        <w:shd w:val="clear" w:color="auto" w:fill="FFFFFF"/>
        <w:spacing w:after="0" w:line="360" w:lineRule="auto"/>
        <w:jc w:val="both"/>
        <w:rPr>
          <w:rFonts w:ascii="Times New Roman" w:hAnsi="Times New Roman" w:cs="Times New Roman"/>
          <w:sz w:val="28"/>
          <w:szCs w:val="28"/>
        </w:rPr>
      </w:pPr>
      <w:r w:rsidRPr="001250D6">
        <w:rPr>
          <w:rFonts w:ascii="Times New Roman" w:hAnsi="Times New Roman" w:cs="Times New Roman"/>
          <w:sz w:val="28"/>
          <w:szCs w:val="28"/>
        </w:rPr>
        <w:t xml:space="preserve">28. Полет над гнездом кукушки </w:t>
      </w:r>
      <w:proofErr w:type="spellStart"/>
      <w:r w:rsidRPr="001250D6">
        <w:rPr>
          <w:rFonts w:ascii="Times New Roman" w:hAnsi="Times New Roman" w:cs="Times New Roman"/>
          <w:sz w:val="28"/>
          <w:szCs w:val="28"/>
        </w:rPr>
        <w:t>реж</w:t>
      </w:r>
      <w:proofErr w:type="spellEnd"/>
      <w:r w:rsidRPr="001250D6">
        <w:rPr>
          <w:rFonts w:ascii="Times New Roman" w:hAnsi="Times New Roman" w:cs="Times New Roman"/>
          <w:sz w:val="28"/>
          <w:szCs w:val="28"/>
        </w:rPr>
        <w:t xml:space="preserve">. М. </w:t>
      </w:r>
      <w:proofErr w:type="spellStart"/>
      <w:r w:rsidRPr="001250D6">
        <w:rPr>
          <w:rFonts w:ascii="Times New Roman" w:hAnsi="Times New Roman" w:cs="Times New Roman"/>
          <w:sz w:val="28"/>
          <w:szCs w:val="28"/>
        </w:rPr>
        <w:t>Форман</w:t>
      </w:r>
      <w:proofErr w:type="spellEnd"/>
    </w:p>
    <w:p w14:paraId="643463B6" w14:textId="6011CA90" w:rsidR="001250D6" w:rsidRPr="001250D6" w:rsidRDefault="001250D6" w:rsidP="001250D6">
      <w:pPr>
        <w:pStyle w:val="a7"/>
        <w:shd w:val="clear" w:color="auto" w:fill="FFFFFF"/>
        <w:spacing w:after="0" w:line="360" w:lineRule="auto"/>
        <w:jc w:val="both"/>
        <w:rPr>
          <w:rFonts w:ascii="Times New Roman" w:hAnsi="Times New Roman" w:cs="Times New Roman"/>
          <w:sz w:val="28"/>
          <w:szCs w:val="28"/>
        </w:rPr>
      </w:pPr>
      <w:r w:rsidRPr="001250D6">
        <w:rPr>
          <w:rFonts w:ascii="Times New Roman" w:hAnsi="Times New Roman" w:cs="Times New Roman"/>
          <w:sz w:val="28"/>
          <w:szCs w:val="28"/>
        </w:rPr>
        <w:t xml:space="preserve">29. «Последний император», </w:t>
      </w:r>
      <w:proofErr w:type="spellStart"/>
      <w:r w:rsidRPr="001250D6">
        <w:rPr>
          <w:rFonts w:ascii="Times New Roman" w:hAnsi="Times New Roman" w:cs="Times New Roman"/>
          <w:sz w:val="28"/>
          <w:szCs w:val="28"/>
        </w:rPr>
        <w:t>реж</w:t>
      </w:r>
      <w:proofErr w:type="spellEnd"/>
      <w:r w:rsidRPr="001250D6">
        <w:rPr>
          <w:rFonts w:ascii="Times New Roman" w:hAnsi="Times New Roman" w:cs="Times New Roman"/>
          <w:sz w:val="28"/>
          <w:szCs w:val="28"/>
        </w:rPr>
        <w:t xml:space="preserve">. Б. </w:t>
      </w:r>
      <w:proofErr w:type="spellStart"/>
      <w:r w:rsidRPr="001250D6">
        <w:rPr>
          <w:rFonts w:ascii="Times New Roman" w:hAnsi="Times New Roman" w:cs="Times New Roman"/>
          <w:sz w:val="28"/>
          <w:szCs w:val="28"/>
        </w:rPr>
        <w:t>Бертолуччи</w:t>
      </w:r>
      <w:proofErr w:type="spellEnd"/>
      <w:r w:rsidRPr="001250D6">
        <w:rPr>
          <w:rFonts w:ascii="Times New Roman" w:hAnsi="Times New Roman" w:cs="Times New Roman"/>
          <w:sz w:val="28"/>
          <w:szCs w:val="28"/>
        </w:rPr>
        <w:t>.</w:t>
      </w:r>
    </w:p>
    <w:p w14:paraId="6F26C7B6" w14:textId="0FA5CE99" w:rsidR="001250D6" w:rsidRPr="001250D6" w:rsidRDefault="001250D6" w:rsidP="001250D6">
      <w:pPr>
        <w:pStyle w:val="a7"/>
        <w:shd w:val="clear" w:color="auto" w:fill="FFFFFF"/>
        <w:spacing w:after="0" w:line="360" w:lineRule="auto"/>
        <w:jc w:val="both"/>
        <w:rPr>
          <w:rFonts w:ascii="Times New Roman" w:hAnsi="Times New Roman" w:cs="Times New Roman"/>
          <w:sz w:val="28"/>
          <w:szCs w:val="28"/>
        </w:rPr>
      </w:pPr>
      <w:r w:rsidRPr="001250D6">
        <w:rPr>
          <w:rFonts w:ascii="Times New Roman" w:hAnsi="Times New Roman" w:cs="Times New Roman"/>
          <w:sz w:val="28"/>
          <w:szCs w:val="28"/>
        </w:rPr>
        <w:t xml:space="preserve">30. «Сияние», </w:t>
      </w:r>
      <w:proofErr w:type="spellStart"/>
      <w:r w:rsidRPr="001250D6">
        <w:rPr>
          <w:rFonts w:ascii="Times New Roman" w:hAnsi="Times New Roman" w:cs="Times New Roman"/>
          <w:sz w:val="28"/>
          <w:szCs w:val="28"/>
        </w:rPr>
        <w:t>реж</w:t>
      </w:r>
      <w:proofErr w:type="spellEnd"/>
      <w:r w:rsidRPr="001250D6">
        <w:rPr>
          <w:rFonts w:ascii="Times New Roman" w:hAnsi="Times New Roman" w:cs="Times New Roman"/>
          <w:sz w:val="28"/>
          <w:szCs w:val="28"/>
        </w:rPr>
        <w:t>. С. Кубрик</w:t>
      </w:r>
    </w:p>
    <w:p w14:paraId="6E33188F" w14:textId="4B09F103" w:rsidR="001250D6" w:rsidRPr="001250D6" w:rsidRDefault="001250D6" w:rsidP="001250D6">
      <w:pPr>
        <w:pStyle w:val="a7"/>
        <w:shd w:val="clear" w:color="auto" w:fill="FFFFFF"/>
        <w:spacing w:after="0" w:line="360" w:lineRule="auto"/>
        <w:jc w:val="both"/>
        <w:rPr>
          <w:rFonts w:ascii="Times New Roman" w:hAnsi="Times New Roman" w:cs="Times New Roman"/>
          <w:sz w:val="28"/>
          <w:szCs w:val="28"/>
        </w:rPr>
      </w:pPr>
      <w:r w:rsidRPr="001250D6">
        <w:rPr>
          <w:rFonts w:ascii="Times New Roman" w:hAnsi="Times New Roman" w:cs="Times New Roman"/>
          <w:sz w:val="28"/>
          <w:szCs w:val="28"/>
        </w:rPr>
        <w:t xml:space="preserve">31. «Тоска Вероники Фосс», </w:t>
      </w:r>
      <w:proofErr w:type="spellStart"/>
      <w:r w:rsidRPr="001250D6">
        <w:rPr>
          <w:rFonts w:ascii="Times New Roman" w:hAnsi="Times New Roman" w:cs="Times New Roman"/>
          <w:sz w:val="28"/>
          <w:szCs w:val="28"/>
        </w:rPr>
        <w:t>реж</w:t>
      </w:r>
      <w:proofErr w:type="spellEnd"/>
      <w:r w:rsidRPr="001250D6">
        <w:rPr>
          <w:rFonts w:ascii="Times New Roman" w:hAnsi="Times New Roman" w:cs="Times New Roman"/>
          <w:sz w:val="28"/>
          <w:szCs w:val="28"/>
        </w:rPr>
        <w:t xml:space="preserve">. Р. В. </w:t>
      </w:r>
      <w:proofErr w:type="spellStart"/>
      <w:r w:rsidRPr="001250D6">
        <w:rPr>
          <w:rFonts w:ascii="Times New Roman" w:hAnsi="Times New Roman" w:cs="Times New Roman"/>
          <w:sz w:val="28"/>
          <w:szCs w:val="28"/>
        </w:rPr>
        <w:t>Фассбиндер</w:t>
      </w:r>
      <w:proofErr w:type="spellEnd"/>
    </w:p>
    <w:p w14:paraId="59B084D6" w14:textId="41869233" w:rsidR="001250D6" w:rsidRPr="001250D6" w:rsidRDefault="001250D6" w:rsidP="001250D6">
      <w:pPr>
        <w:pStyle w:val="a7"/>
        <w:shd w:val="clear" w:color="auto" w:fill="FFFFFF"/>
        <w:spacing w:after="0" w:line="360" w:lineRule="auto"/>
        <w:jc w:val="both"/>
        <w:rPr>
          <w:rFonts w:ascii="Times New Roman" w:hAnsi="Times New Roman" w:cs="Times New Roman"/>
          <w:sz w:val="28"/>
          <w:szCs w:val="28"/>
        </w:rPr>
      </w:pPr>
      <w:r w:rsidRPr="001250D6">
        <w:rPr>
          <w:rFonts w:ascii="Times New Roman" w:hAnsi="Times New Roman" w:cs="Times New Roman"/>
          <w:sz w:val="28"/>
          <w:szCs w:val="28"/>
        </w:rPr>
        <w:t xml:space="preserve">32 «Фанни и Александр», </w:t>
      </w:r>
      <w:proofErr w:type="spellStart"/>
      <w:r w:rsidRPr="001250D6">
        <w:rPr>
          <w:rFonts w:ascii="Times New Roman" w:hAnsi="Times New Roman" w:cs="Times New Roman"/>
          <w:sz w:val="28"/>
          <w:szCs w:val="28"/>
        </w:rPr>
        <w:t>реж</w:t>
      </w:r>
      <w:proofErr w:type="spellEnd"/>
      <w:r w:rsidRPr="001250D6">
        <w:rPr>
          <w:rFonts w:ascii="Times New Roman" w:hAnsi="Times New Roman" w:cs="Times New Roman"/>
          <w:sz w:val="28"/>
          <w:szCs w:val="28"/>
        </w:rPr>
        <w:t>. И. Бергман</w:t>
      </w:r>
    </w:p>
    <w:p w14:paraId="7B3C6126" w14:textId="513D8E3D" w:rsidR="001250D6" w:rsidRPr="001250D6" w:rsidRDefault="001250D6" w:rsidP="001250D6">
      <w:pPr>
        <w:pStyle w:val="a7"/>
        <w:shd w:val="clear" w:color="auto" w:fill="FFFFFF"/>
        <w:spacing w:after="0" w:line="360" w:lineRule="auto"/>
        <w:jc w:val="both"/>
        <w:rPr>
          <w:rFonts w:ascii="Times New Roman" w:hAnsi="Times New Roman" w:cs="Times New Roman"/>
          <w:sz w:val="28"/>
          <w:szCs w:val="28"/>
        </w:rPr>
      </w:pPr>
      <w:r w:rsidRPr="001250D6">
        <w:rPr>
          <w:rFonts w:ascii="Times New Roman" w:hAnsi="Times New Roman" w:cs="Times New Roman"/>
          <w:sz w:val="28"/>
          <w:szCs w:val="28"/>
        </w:rPr>
        <w:t xml:space="preserve">33. «Таксист», </w:t>
      </w:r>
      <w:proofErr w:type="spellStart"/>
      <w:r w:rsidRPr="001250D6">
        <w:rPr>
          <w:rFonts w:ascii="Times New Roman" w:hAnsi="Times New Roman" w:cs="Times New Roman"/>
          <w:sz w:val="28"/>
          <w:szCs w:val="28"/>
        </w:rPr>
        <w:t>реж</w:t>
      </w:r>
      <w:proofErr w:type="spellEnd"/>
      <w:r w:rsidRPr="001250D6">
        <w:rPr>
          <w:rFonts w:ascii="Times New Roman" w:hAnsi="Times New Roman" w:cs="Times New Roman"/>
          <w:sz w:val="28"/>
          <w:szCs w:val="28"/>
        </w:rPr>
        <w:t xml:space="preserve">. М. </w:t>
      </w:r>
      <w:proofErr w:type="spellStart"/>
      <w:r w:rsidRPr="001250D6">
        <w:rPr>
          <w:rFonts w:ascii="Times New Roman" w:hAnsi="Times New Roman" w:cs="Times New Roman"/>
          <w:sz w:val="28"/>
          <w:szCs w:val="28"/>
        </w:rPr>
        <w:t>Скорзезе</w:t>
      </w:r>
      <w:proofErr w:type="spellEnd"/>
    </w:p>
    <w:p w14:paraId="5B8FEA6D" w14:textId="39F957E4" w:rsidR="001250D6" w:rsidRPr="001250D6" w:rsidRDefault="001250D6" w:rsidP="001250D6">
      <w:pPr>
        <w:pStyle w:val="a7"/>
        <w:shd w:val="clear" w:color="auto" w:fill="FFFFFF"/>
        <w:spacing w:after="0" w:line="360" w:lineRule="auto"/>
        <w:jc w:val="both"/>
        <w:rPr>
          <w:rFonts w:ascii="Times New Roman" w:hAnsi="Times New Roman" w:cs="Times New Roman"/>
          <w:sz w:val="28"/>
          <w:szCs w:val="28"/>
        </w:rPr>
      </w:pPr>
      <w:r w:rsidRPr="001250D6">
        <w:rPr>
          <w:rStyle w:val="afb"/>
          <w:rFonts w:ascii="Times New Roman" w:hAnsi="Times New Roman" w:cs="Times New Roman"/>
          <w:b w:val="0"/>
          <w:bCs w:val="0"/>
          <w:color w:val="000000"/>
          <w:sz w:val="28"/>
          <w:szCs w:val="28"/>
          <w:bdr w:val="none" w:sz="0" w:space="0" w:color="auto" w:frame="1"/>
          <w:shd w:val="clear" w:color="auto" w:fill="FFFFFF"/>
        </w:rPr>
        <w:t>34. «Манхэттен</w:t>
      </w:r>
      <w:proofErr w:type="gramStart"/>
      <w:r w:rsidRPr="001250D6">
        <w:rPr>
          <w:rStyle w:val="afb"/>
          <w:rFonts w:ascii="Times New Roman" w:hAnsi="Times New Roman" w:cs="Times New Roman"/>
          <w:b w:val="0"/>
          <w:bCs w:val="0"/>
          <w:color w:val="000000"/>
          <w:sz w:val="28"/>
          <w:szCs w:val="28"/>
          <w:bdr w:val="none" w:sz="0" w:space="0" w:color="auto" w:frame="1"/>
          <w:shd w:val="clear" w:color="auto" w:fill="FFFFFF"/>
        </w:rPr>
        <w:t>» ,</w:t>
      </w:r>
      <w:proofErr w:type="gramEnd"/>
      <w:r w:rsidRPr="001250D6">
        <w:rPr>
          <w:rStyle w:val="afb"/>
          <w:rFonts w:ascii="Times New Roman" w:hAnsi="Times New Roman" w:cs="Times New Roman"/>
          <w:b w:val="0"/>
          <w:bCs w:val="0"/>
          <w:color w:val="000000"/>
          <w:sz w:val="28"/>
          <w:szCs w:val="28"/>
          <w:bdr w:val="none" w:sz="0" w:space="0" w:color="auto" w:frame="1"/>
          <w:shd w:val="clear" w:color="auto" w:fill="FFFFFF"/>
        </w:rPr>
        <w:t xml:space="preserve"> </w:t>
      </w:r>
      <w:proofErr w:type="spellStart"/>
      <w:r w:rsidRPr="001250D6">
        <w:rPr>
          <w:rStyle w:val="afb"/>
          <w:rFonts w:ascii="Times New Roman" w:hAnsi="Times New Roman" w:cs="Times New Roman"/>
          <w:b w:val="0"/>
          <w:bCs w:val="0"/>
          <w:color w:val="000000"/>
          <w:sz w:val="28"/>
          <w:szCs w:val="28"/>
          <w:bdr w:val="none" w:sz="0" w:space="0" w:color="auto" w:frame="1"/>
          <w:shd w:val="clear" w:color="auto" w:fill="FFFFFF"/>
        </w:rPr>
        <w:t>реж</w:t>
      </w:r>
      <w:proofErr w:type="spellEnd"/>
      <w:r w:rsidRPr="001250D6">
        <w:rPr>
          <w:rStyle w:val="afb"/>
          <w:rFonts w:ascii="Times New Roman" w:hAnsi="Times New Roman" w:cs="Times New Roman"/>
          <w:b w:val="0"/>
          <w:bCs w:val="0"/>
          <w:color w:val="000000"/>
          <w:sz w:val="28"/>
          <w:szCs w:val="28"/>
          <w:bdr w:val="none" w:sz="0" w:space="0" w:color="auto" w:frame="1"/>
          <w:shd w:val="clear" w:color="auto" w:fill="FFFFFF"/>
        </w:rPr>
        <w:t>. В. Аллен</w:t>
      </w:r>
    </w:p>
    <w:p w14:paraId="40CB3C9F" w14:textId="77777777" w:rsidR="001250D6" w:rsidRPr="009B6D60" w:rsidRDefault="001250D6" w:rsidP="000526DB">
      <w:pPr>
        <w:pStyle w:val="a7"/>
        <w:shd w:val="clear" w:color="auto" w:fill="FFFFFF"/>
        <w:spacing w:after="0" w:line="240" w:lineRule="auto"/>
        <w:jc w:val="both"/>
        <w:rPr>
          <w:rFonts w:ascii="Times New Roman" w:eastAsia="Times New Roman" w:hAnsi="Times New Roman" w:cs="Times New Roman"/>
          <w:color w:val="000000"/>
          <w:sz w:val="28"/>
          <w:szCs w:val="28"/>
          <w:lang w:eastAsia="ru-RU"/>
        </w:rPr>
      </w:pPr>
    </w:p>
    <w:p w14:paraId="6995DB8F" w14:textId="40F8E43C" w:rsidR="002023C0" w:rsidRDefault="000526DB" w:rsidP="00F62DF7">
      <w:pPr>
        <w:pStyle w:val="a7"/>
        <w:numPr>
          <w:ilvl w:val="0"/>
          <w:numId w:val="8"/>
        </w:numPr>
        <w:jc w:val="both"/>
        <w:rPr>
          <w:rFonts w:ascii="Times New Roman" w:hAnsi="Times New Roman" w:cs="Times New Roman"/>
          <w:b/>
          <w:sz w:val="28"/>
          <w:szCs w:val="28"/>
        </w:rPr>
      </w:pPr>
      <w:r w:rsidRPr="002A0C4D">
        <w:rPr>
          <w:rFonts w:ascii="Times New Roman" w:hAnsi="Times New Roman" w:cs="Times New Roman"/>
          <w:b/>
          <w:sz w:val="28"/>
          <w:szCs w:val="28"/>
        </w:rPr>
        <w:t>Перечень основной и дополнительной учебной литературы, необходимой для освоения дисциплины</w:t>
      </w:r>
    </w:p>
    <w:p w14:paraId="2758B3CE" w14:textId="77777777" w:rsidR="00F62DF7" w:rsidRPr="00F62DF7" w:rsidRDefault="00F62DF7" w:rsidP="00F62DF7">
      <w:pPr>
        <w:pStyle w:val="a7"/>
        <w:ind w:left="360"/>
        <w:jc w:val="both"/>
        <w:rPr>
          <w:rFonts w:ascii="Times New Roman" w:hAnsi="Times New Roman" w:cs="Times New Roman"/>
          <w:b/>
          <w:sz w:val="28"/>
          <w:szCs w:val="28"/>
        </w:rPr>
      </w:pPr>
    </w:p>
    <w:p w14:paraId="5A43EF13" w14:textId="77777777" w:rsidR="002023C0" w:rsidRDefault="002023C0" w:rsidP="00121BAB">
      <w:pPr>
        <w:pStyle w:val="a7"/>
        <w:ind w:left="360"/>
      </w:pPr>
    </w:p>
    <w:p w14:paraId="5580E601" w14:textId="0E8A8D19" w:rsidR="00121BAB" w:rsidRPr="00121BAB" w:rsidRDefault="006633F2" w:rsidP="002023C0">
      <w:pPr>
        <w:pStyle w:val="a7"/>
        <w:spacing w:line="360" w:lineRule="auto"/>
        <w:ind w:left="360"/>
        <w:jc w:val="center"/>
        <w:rPr>
          <w:rFonts w:ascii="Times New Roman" w:hAnsi="Times New Roman" w:cs="Times New Roman"/>
          <w:b/>
          <w:bCs/>
          <w:sz w:val="28"/>
          <w:szCs w:val="28"/>
        </w:rPr>
      </w:pPr>
      <w:bookmarkStart w:id="5" w:name="_Hlk64118608"/>
      <w:r w:rsidRPr="0086276C">
        <w:rPr>
          <w:rFonts w:ascii="Times New Roman" w:hAnsi="Times New Roman" w:cs="Times New Roman"/>
          <w:b/>
          <w:bCs/>
          <w:sz w:val="28"/>
          <w:szCs w:val="28"/>
        </w:rPr>
        <w:t>Основная литература</w:t>
      </w:r>
    </w:p>
    <w:p w14:paraId="2E7A200E" w14:textId="5E370CF5" w:rsidR="00E41110" w:rsidRPr="00B80C1D" w:rsidRDefault="00E41110" w:rsidP="00E41110">
      <w:pPr>
        <w:pStyle w:val="a7"/>
        <w:numPr>
          <w:ilvl w:val="0"/>
          <w:numId w:val="19"/>
        </w:numPr>
        <w:spacing w:line="360" w:lineRule="auto"/>
        <w:jc w:val="both"/>
        <w:rPr>
          <w:rFonts w:ascii="Times New Roman" w:hAnsi="Times New Roman" w:cs="Times New Roman"/>
          <w:b/>
          <w:sz w:val="28"/>
          <w:szCs w:val="28"/>
        </w:rPr>
      </w:pPr>
      <w:proofErr w:type="spellStart"/>
      <w:r w:rsidRPr="00B80C1D">
        <w:rPr>
          <w:rFonts w:ascii="Times New Roman" w:hAnsi="Times New Roman" w:cs="Times New Roman"/>
          <w:color w:val="000000"/>
          <w:sz w:val="28"/>
          <w:szCs w:val="28"/>
          <w:shd w:val="clear" w:color="auto" w:fill="FFFFFF"/>
        </w:rPr>
        <w:t>Шипулинский</w:t>
      </w:r>
      <w:proofErr w:type="spellEnd"/>
      <w:r w:rsidRPr="00B80C1D">
        <w:rPr>
          <w:rFonts w:ascii="Times New Roman" w:hAnsi="Times New Roman" w:cs="Times New Roman"/>
          <w:color w:val="000000"/>
          <w:sz w:val="28"/>
          <w:szCs w:val="28"/>
          <w:shd w:val="clear" w:color="auto" w:fill="FFFFFF"/>
        </w:rPr>
        <w:t>, Ф. П.  История кино на Западе / Ф. П. </w:t>
      </w:r>
      <w:proofErr w:type="spellStart"/>
      <w:r w:rsidRPr="00B80C1D">
        <w:rPr>
          <w:rFonts w:ascii="Times New Roman" w:hAnsi="Times New Roman" w:cs="Times New Roman"/>
          <w:color w:val="000000"/>
          <w:sz w:val="28"/>
          <w:szCs w:val="28"/>
          <w:shd w:val="clear" w:color="auto" w:fill="FFFFFF"/>
        </w:rPr>
        <w:t>Шипулинский</w:t>
      </w:r>
      <w:proofErr w:type="spellEnd"/>
      <w:r w:rsidRPr="00B80C1D">
        <w:rPr>
          <w:rFonts w:ascii="Times New Roman" w:hAnsi="Times New Roman" w:cs="Times New Roman"/>
          <w:color w:val="000000"/>
          <w:sz w:val="28"/>
          <w:szCs w:val="28"/>
          <w:shd w:val="clear" w:color="auto" w:fill="FFFFFF"/>
        </w:rPr>
        <w:t xml:space="preserve">. — </w:t>
      </w:r>
      <w:proofErr w:type="gramStart"/>
      <w:r w:rsidRPr="00B80C1D">
        <w:rPr>
          <w:rFonts w:ascii="Times New Roman" w:hAnsi="Times New Roman" w:cs="Times New Roman"/>
          <w:color w:val="000000"/>
          <w:sz w:val="28"/>
          <w:szCs w:val="28"/>
          <w:shd w:val="clear" w:color="auto" w:fill="FFFFFF"/>
        </w:rPr>
        <w:t>Москва :</w:t>
      </w:r>
      <w:proofErr w:type="gramEnd"/>
      <w:r w:rsidRPr="00B80C1D">
        <w:rPr>
          <w:rFonts w:ascii="Times New Roman" w:hAnsi="Times New Roman" w:cs="Times New Roman"/>
          <w:color w:val="000000"/>
          <w:sz w:val="28"/>
          <w:szCs w:val="28"/>
          <w:shd w:val="clear" w:color="auto" w:fill="FFFFFF"/>
        </w:rPr>
        <w:t xml:space="preserve"> Издательство </w:t>
      </w:r>
      <w:proofErr w:type="spellStart"/>
      <w:r w:rsidRPr="00B80C1D">
        <w:rPr>
          <w:rFonts w:ascii="Times New Roman" w:hAnsi="Times New Roman" w:cs="Times New Roman"/>
          <w:color w:val="000000"/>
          <w:sz w:val="28"/>
          <w:szCs w:val="28"/>
          <w:shd w:val="clear" w:color="auto" w:fill="FFFFFF"/>
        </w:rPr>
        <w:t>Юрайт</w:t>
      </w:r>
      <w:proofErr w:type="spellEnd"/>
      <w:r w:rsidRPr="00B80C1D">
        <w:rPr>
          <w:rFonts w:ascii="Times New Roman" w:hAnsi="Times New Roman" w:cs="Times New Roman"/>
          <w:color w:val="000000"/>
          <w:sz w:val="28"/>
          <w:szCs w:val="28"/>
          <w:shd w:val="clear" w:color="auto" w:fill="FFFFFF"/>
        </w:rPr>
        <w:t xml:space="preserve">, 2021. — 236 с. — (Антология мысли). — ISBN 978-5-534-12735-5. — </w:t>
      </w:r>
      <w:proofErr w:type="gramStart"/>
      <w:r w:rsidRPr="00B80C1D">
        <w:rPr>
          <w:rFonts w:ascii="Times New Roman" w:hAnsi="Times New Roman" w:cs="Times New Roman"/>
          <w:color w:val="000000"/>
          <w:sz w:val="28"/>
          <w:szCs w:val="28"/>
          <w:shd w:val="clear" w:color="auto" w:fill="FFFFFF"/>
        </w:rPr>
        <w:t>Текст :</w:t>
      </w:r>
      <w:proofErr w:type="gramEnd"/>
      <w:r w:rsidRPr="00B80C1D">
        <w:rPr>
          <w:rFonts w:ascii="Times New Roman" w:hAnsi="Times New Roman" w:cs="Times New Roman"/>
          <w:color w:val="000000"/>
          <w:sz w:val="28"/>
          <w:szCs w:val="28"/>
          <w:shd w:val="clear" w:color="auto" w:fill="FFFFFF"/>
        </w:rPr>
        <w:t xml:space="preserve"> электронный // ЭБС </w:t>
      </w:r>
      <w:proofErr w:type="spellStart"/>
      <w:r w:rsidRPr="00B80C1D">
        <w:rPr>
          <w:rFonts w:ascii="Times New Roman" w:hAnsi="Times New Roman" w:cs="Times New Roman"/>
          <w:color w:val="000000"/>
          <w:sz w:val="28"/>
          <w:szCs w:val="28"/>
          <w:shd w:val="clear" w:color="auto" w:fill="FFFFFF"/>
        </w:rPr>
        <w:t>Юрайт</w:t>
      </w:r>
      <w:proofErr w:type="spellEnd"/>
      <w:r w:rsidRPr="00B80C1D">
        <w:rPr>
          <w:rFonts w:ascii="Times New Roman" w:hAnsi="Times New Roman" w:cs="Times New Roman"/>
          <w:color w:val="000000"/>
          <w:sz w:val="28"/>
          <w:szCs w:val="28"/>
          <w:shd w:val="clear" w:color="auto" w:fill="FFFFFF"/>
        </w:rPr>
        <w:t xml:space="preserve"> [сайт]. — URL: </w:t>
      </w:r>
      <w:hyperlink r:id="rId8" w:tgtFrame="_blank" w:history="1">
        <w:r w:rsidRPr="00B80C1D">
          <w:rPr>
            <w:rFonts w:ascii="Times New Roman" w:hAnsi="Times New Roman" w:cs="Times New Roman"/>
            <w:color w:val="486C97"/>
            <w:sz w:val="28"/>
            <w:szCs w:val="28"/>
            <w:u w:val="single"/>
            <w:shd w:val="clear" w:color="auto" w:fill="FFFFFF"/>
          </w:rPr>
          <w:t>https://urait.ru/bcode/448206</w:t>
        </w:r>
      </w:hyperlink>
      <w:r>
        <w:rPr>
          <w:rFonts w:ascii="Times New Roman" w:hAnsi="Times New Roman" w:cs="Times New Roman"/>
          <w:color w:val="000000"/>
          <w:sz w:val="28"/>
          <w:szCs w:val="28"/>
          <w:shd w:val="clear" w:color="auto" w:fill="FFFFFF"/>
        </w:rPr>
        <w:t> (дата обращения: 23.09</w:t>
      </w:r>
      <w:r w:rsidRPr="00B80C1D">
        <w:rPr>
          <w:rFonts w:ascii="Times New Roman" w:hAnsi="Times New Roman" w:cs="Times New Roman"/>
          <w:color w:val="000000"/>
          <w:sz w:val="28"/>
          <w:szCs w:val="28"/>
          <w:shd w:val="clear" w:color="auto" w:fill="FFFFFF"/>
        </w:rPr>
        <w:t>.2021).</w:t>
      </w:r>
    </w:p>
    <w:p w14:paraId="57D1635E" w14:textId="77777777" w:rsidR="00B80C1D" w:rsidRPr="00B80C1D" w:rsidRDefault="00B80C1D" w:rsidP="002023C0">
      <w:pPr>
        <w:pStyle w:val="a7"/>
        <w:spacing w:line="360" w:lineRule="auto"/>
        <w:jc w:val="both"/>
        <w:rPr>
          <w:rFonts w:ascii="Times New Roman" w:hAnsi="Times New Roman" w:cs="Times New Roman"/>
          <w:sz w:val="28"/>
          <w:szCs w:val="28"/>
        </w:rPr>
      </w:pPr>
    </w:p>
    <w:p w14:paraId="170BD333" w14:textId="5EC84901" w:rsidR="00E41110" w:rsidRDefault="006633F2" w:rsidP="00E41110">
      <w:pPr>
        <w:pStyle w:val="a7"/>
        <w:spacing w:line="360" w:lineRule="auto"/>
        <w:jc w:val="center"/>
        <w:rPr>
          <w:rFonts w:ascii="Times New Roman" w:hAnsi="Times New Roman" w:cs="Times New Roman"/>
          <w:b/>
          <w:sz w:val="28"/>
          <w:szCs w:val="28"/>
        </w:rPr>
      </w:pPr>
      <w:r w:rsidRPr="00B80C1D">
        <w:rPr>
          <w:rFonts w:ascii="Times New Roman" w:hAnsi="Times New Roman" w:cs="Times New Roman"/>
          <w:b/>
          <w:sz w:val="28"/>
          <w:szCs w:val="28"/>
        </w:rPr>
        <w:t>Дополнительная литература</w:t>
      </w:r>
    </w:p>
    <w:bookmarkEnd w:id="5"/>
    <w:p w14:paraId="16288053" w14:textId="4D25A5FF" w:rsidR="00E41110" w:rsidRPr="00E41110" w:rsidRDefault="00E41110" w:rsidP="000526DB">
      <w:pPr>
        <w:ind w:firstLine="709"/>
        <w:jc w:val="both"/>
        <w:rPr>
          <w:rFonts w:ascii="Times New Roman" w:hAnsi="Times New Roman" w:cs="Times New Roman"/>
          <w:sz w:val="28"/>
          <w:szCs w:val="28"/>
        </w:rPr>
      </w:pPr>
      <w:r w:rsidRPr="00E41110">
        <w:rPr>
          <w:rFonts w:ascii="Times New Roman" w:hAnsi="Times New Roman" w:cs="Times New Roman"/>
          <w:sz w:val="28"/>
          <w:szCs w:val="28"/>
        </w:rPr>
        <w:t xml:space="preserve">2. </w:t>
      </w:r>
      <w:r>
        <w:rPr>
          <w:rFonts w:ascii="Times New Roman" w:hAnsi="Times New Roman" w:cs="Times New Roman"/>
          <w:sz w:val="28"/>
          <w:szCs w:val="28"/>
        </w:rPr>
        <w:t>Бураченко, А. И. Ист</w:t>
      </w:r>
      <w:r w:rsidRPr="00E41110">
        <w:rPr>
          <w:rFonts w:ascii="Times New Roman" w:hAnsi="Times New Roman" w:cs="Times New Roman"/>
          <w:sz w:val="28"/>
          <w:szCs w:val="28"/>
        </w:rPr>
        <w:t xml:space="preserve">ория театра и </w:t>
      </w:r>
      <w:proofErr w:type="gramStart"/>
      <w:r w:rsidRPr="00E41110">
        <w:rPr>
          <w:rFonts w:ascii="Times New Roman" w:hAnsi="Times New Roman" w:cs="Times New Roman"/>
          <w:sz w:val="28"/>
          <w:szCs w:val="28"/>
        </w:rPr>
        <w:t>кино :</w:t>
      </w:r>
      <w:proofErr w:type="gramEnd"/>
      <w:r w:rsidRPr="00E41110">
        <w:rPr>
          <w:rFonts w:ascii="Times New Roman" w:hAnsi="Times New Roman" w:cs="Times New Roman"/>
          <w:sz w:val="28"/>
          <w:szCs w:val="28"/>
        </w:rPr>
        <w:t xml:space="preserve"> практическое пособие </w:t>
      </w:r>
      <w:proofErr w:type="spellStart"/>
      <w:r w:rsidRPr="00E41110">
        <w:rPr>
          <w:rFonts w:ascii="Times New Roman" w:hAnsi="Times New Roman" w:cs="Times New Roman"/>
          <w:sz w:val="28"/>
          <w:szCs w:val="28"/>
        </w:rPr>
        <w:t>мя</w:t>
      </w:r>
      <w:proofErr w:type="spellEnd"/>
      <w:r w:rsidRPr="00E41110">
        <w:rPr>
          <w:rFonts w:ascii="Times New Roman" w:hAnsi="Times New Roman" w:cs="Times New Roman"/>
          <w:sz w:val="28"/>
          <w:szCs w:val="28"/>
        </w:rPr>
        <w:t xml:space="preserve"> вузов / А. И, Бураченко. - 2-е изд. - </w:t>
      </w:r>
      <w:proofErr w:type="gramStart"/>
      <w:r w:rsidRPr="00E41110">
        <w:rPr>
          <w:rFonts w:ascii="Times New Roman" w:hAnsi="Times New Roman" w:cs="Times New Roman"/>
          <w:sz w:val="28"/>
          <w:szCs w:val="28"/>
        </w:rPr>
        <w:t>Москва :</w:t>
      </w:r>
      <w:proofErr w:type="gramEnd"/>
      <w:r w:rsidRPr="00E41110">
        <w:rPr>
          <w:rFonts w:ascii="Times New Roman" w:hAnsi="Times New Roman" w:cs="Times New Roman"/>
          <w:sz w:val="28"/>
          <w:szCs w:val="28"/>
        </w:rPr>
        <w:t xml:space="preserve"> Издательство </w:t>
      </w:r>
      <w:proofErr w:type="spellStart"/>
      <w:r w:rsidRPr="00E41110">
        <w:rPr>
          <w:rFonts w:ascii="Times New Roman" w:hAnsi="Times New Roman" w:cs="Times New Roman"/>
          <w:sz w:val="28"/>
          <w:szCs w:val="28"/>
        </w:rPr>
        <w:t>Юрайт</w:t>
      </w:r>
      <w:proofErr w:type="spellEnd"/>
      <w:r w:rsidRPr="00E41110">
        <w:rPr>
          <w:rFonts w:ascii="Times New Roman" w:hAnsi="Times New Roman" w:cs="Times New Roman"/>
          <w:sz w:val="28"/>
          <w:szCs w:val="28"/>
        </w:rPr>
        <w:t xml:space="preserve">, 2021. - 47 с. - (Высшее </w:t>
      </w:r>
      <w:proofErr w:type="spellStart"/>
      <w:r w:rsidRPr="00E41110">
        <w:rPr>
          <w:rFonts w:ascii="Times New Roman" w:hAnsi="Times New Roman" w:cs="Times New Roman"/>
          <w:sz w:val="28"/>
          <w:szCs w:val="28"/>
        </w:rPr>
        <w:t>образоsание</w:t>
      </w:r>
      <w:proofErr w:type="spellEnd"/>
      <w:r w:rsidRPr="00E41110">
        <w:rPr>
          <w:rFonts w:ascii="Times New Roman" w:hAnsi="Times New Roman" w:cs="Times New Roman"/>
          <w:sz w:val="28"/>
          <w:szCs w:val="28"/>
        </w:rPr>
        <w:t xml:space="preserve">), * Образовательная платформа </w:t>
      </w:r>
      <w:proofErr w:type="spellStart"/>
      <w:r w:rsidRPr="00E41110">
        <w:rPr>
          <w:rFonts w:ascii="Times New Roman" w:hAnsi="Times New Roman" w:cs="Times New Roman"/>
          <w:sz w:val="28"/>
          <w:szCs w:val="28"/>
        </w:rPr>
        <w:t>Юрайт</w:t>
      </w:r>
      <w:proofErr w:type="spellEnd"/>
      <w:r w:rsidRPr="00E41110">
        <w:rPr>
          <w:rFonts w:ascii="Times New Roman" w:hAnsi="Times New Roman" w:cs="Times New Roman"/>
          <w:sz w:val="28"/>
          <w:szCs w:val="28"/>
        </w:rPr>
        <w:t xml:space="preserve"> [сайт]. - URL: https://urait.ru/bcode/476282 (дата обращения: 23.09.2021). - </w:t>
      </w:r>
      <w:proofErr w:type="spellStart"/>
      <w:proofErr w:type="gramStart"/>
      <w:r w:rsidRPr="00E41110">
        <w:rPr>
          <w:rFonts w:ascii="Times New Roman" w:hAnsi="Times New Roman" w:cs="Times New Roman"/>
          <w:sz w:val="28"/>
          <w:szCs w:val="28"/>
        </w:rPr>
        <w:t>Текп</w:t>
      </w:r>
      <w:proofErr w:type="spellEnd"/>
      <w:r w:rsidRPr="00E41110">
        <w:rPr>
          <w:rFonts w:ascii="Times New Roman" w:hAnsi="Times New Roman" w:cs="Times New Roman"/>
          <w:sz w:val="28"/>
          <w:szCs w:val="28"/>
        </w:rPr>
        <w:t xml:space="preserve"> :</w:t>
      </w:r>
      <w:proofErr w:type="gramEnd"/>
      <w:r w:rsidRPr="00E41110">
        <w:rPr>
          <w:rFonts w:ascii="Times New Roman" w:hAnsi="Times New Roman" w:cs="Times New Roman"/>
          <w:sz w:val="28"/>
          <w:szCs w:val="28"/>
        </w:rPr>
        <w:t xml:space="preserve"> электронный, </w:t>
      </w:r>
    </w:p>
    <w:p w14:paraId="57F14C54" w14:textId="5F8F9411" w:rsidR="00E41110" w:rsidRDefault="00E41110" w:rsidP="000526DB">
      <w:pPr>
        <w:ind w:firstLine="709"/>
        <w:jc w:val="both"/>
        <w:rPr>
          <w:rFonts w:ascii="Times New Roman" w:hAnsi="Times New Roman" w:cs="Times New Roman"/>
          <w:sz w:val="28"/>
          <w:szCs w:val="28"/>
        </w:rPr>
      </w:pPr>
      <w:r w:rsidRPr="00E41110">
        <w:rPr>
          <w:rFonts w:ascii="Times New Roman" w:hAnsi="Times New Roman" w:cs="Times New Roman"/>
          <w:sz w:val="28"/>
          <w:szCs w:val="28"/>
        </w:rPr>
        <w:t xml:space="preserve">З. </w:t>
      </w:r>
      <w:proofErr w:type="spellStart"/>
      <w:r w:rsidRPr="00E41110">
        <w:rPr>
          <w:rFonts w:ascii="Times New Roman" w:hAnsi="Times New Roman" w:cs="Times New Roman"/>
          <w:sz w:val="28"/>
          <w:szCs w:val="28"/>
        </w:rPr>
        <w:t>Ханжонков</w:t>
      </w:r>
      <w:proofErr w:type="spellEnd"/>
      <w:r w:rsidRPr="00E41110">
        <w:rPr>
          <w:rFonts w:ascii="Times New Roman" w:hAnsi="Times New Roman" w:cs="Times New Roman"/>
          <w:sz w:val="28"/>
          <w:szCs w:val="28"/>
        </w:rPr>
        <w:t xml:space="preserve">, А. А. </w:t>
      </w:r>
      <w:proofErr w:type="spellStart"/>
      <w:r w:rsidRPr="00E41110">
        <w:rPr>
          <w:rFonts w:ascii="Times New Roman" w:hAnsi="Times New Roman" w:cs="Times New Roman"/>
          <w:sz w:val="28"/>
          <w:szCs w:val="28"/>
        </w:rPr>
        <w:t>Перsые</w:t>
      </w:r>
      <w:proofErr w:type="spellEnd"/>
      <w:r w:rsidRPr="00E41110">
        <w:rPr>
          <w:rFonts w:ascii="Times New Roman" w:hAnsi="Times New Roman" w:cs="Times New Roman"/>
          <w:sz w:val="28"/>
          <w:szCs w:val="28"/>
        </w:rPr>
        <w:t xml:space="preserve"> </w:t>
      </w:r>
      <w:proofErr w:type="spellStart"/>
      <w:r w:rsidRPr="00E41110">
        <w:rPr>
          <w:rFonts w:ascii="Times New Roman" w:hAnsi="Times New Roman" w:cs="Times New Roman"/>
          <w:sz w:val="28"/>
          <w:szCs w:val="28"/>
        </w:rPr>
        <w:t>rоды</w:t>
      </w:r>
      <w:proofErr w:type="spellEnd"/>
      <w:r w:rsidRPr="00E41110">
        <w:rPr>
          <w:rFonts w:ascii="Times New Roman" w:hAnsi="Times New Roman" w:cs="Times New Roman"/>
          <w:sz w:val="28"/>
          <w:szCs w:val="28"/>
        </w:rPr>
        <w:t xml:space="preserve"> русской кинематографии /А. А. </w:t>
      </w:r>
      <w:proofErr w:type="spellStart"/>
      <w:r w:rsidRPr="00E41110">
        <w:rPr>
          <w:rFonts w:ascii="Times New Roman" w:hAnsi="Times New Roman" w:cs="Times New Roman"/>
          <w:sz w:val="28"/>
          <w:szCs w:val="28"/>
        </w:rPr>
        <w:t>Ханжонков</w:t>
      </w:r>
      <w:proofErr w:type="spellEnd"/>
      <w:r w:rsidRPr="00E41110">
        <w:rPr>
          <w:rFonts w:ascii="Times New Roman" w:hAnsi="Times New Roman" w:cs="Times New Roman"/>
          <w:sz w:val="28"/>
          <w:szCs w:val="28"/>
        </w:rPr>
        <w:t xml:space="preserve">; под научной </w:t>
      </w:r>
      <w:proofErr w:type="spellStart"/>
      <w:r w:rsidRPr="00E41110">
        <w:rPr>
          <w:rFonts w:ascii="Times New Roman" w:hAnsi="Times New Roman" w:cs="Times New Roman"/>
          <w:sz w:val="28"/>
          <w:szCs w:val="28"/>
        </w:rPr>
        <w:t>редакциеЙ</w:t>
      </w:r>
      <w:proofErr w:type="spellEnd"/>
      <w:r w:rsidRPr="00E41110">
        <w:rPr>
          <w:rFonts w:ascii="Times New Roman" w:hAnsi="Times New Roman" w:cs="Times New Roman"/>
          <w:sz w:val="28"/>
          <w:szCs w:val="28"/>
        </w:rPr>
        <w:t xml:space="preserve"> В. Е. Вишневского; под редакцией В. С. </w:t>
      </w:r>
      <w:proofErr w:type="spellStart"/>
      <w:r w:rsidRPr="00E41110">
        <w:rPr>
          <w:rFonts w:ascii="Times New Roman" w:hAnsi="Times New Roman" w:cs="Times New Roman"/>
          <w:sz w:val="28"/>
          <w:szCs w:val="28"/>
        </w:rPr>
        <w:t>Росоловской</w:t>
      </w:r>
      <w:proofErr w:type="spellEnd"/>
      <w:r w:rsidRPr="00E41110">
        <w:rPr>
          <w:rFonts w:ascii="Times New Roman" w:hAnsi="Times New Roman" w:cs="Times New Roman"/>
          <w:sz w:val="28"/>
          <w:szCs w:val="28"/>
        </w:rPr>
        <w:t xml:space="preserve">. - </w:t>
      </w:r>
      <w:proofErr w:type="gramStart"/>
      <w:r w:rsidRPr="00E41110">
        <w:rPr>
          <w:rFonts w:ascii="Times New Roman" w:hAnsi="Times New Roman" w:cs="Times New Roman"/>
          <w:sz w:val="28"/>
          <w:szCs w:val="28"/>
        </w:rPr>
        <w:t>Москва :</w:t>
      </w:r>
      <w:proofErr w:type="gramEnd"/>
      <w:r w:rsidRPr="00E41110">
        <w:rPr>
          <w:rFonts w:ascii="Times New Roman" w:hAnsi="Times New Roman" w:cs="Times New Roman"/>
          <w:sz w:val="28"/>
          <w:szCs w:val="28"/>
        </w:rPr>
        <w:t xml:space="preserve"> Издательство </w:t>
      </w:r>
      <w:proofErr w:type="spellStart"/>
      <w:r w:rsidRPr="00E41110">
        <w:rPr>
          <w:rFonts w:ascii="Times New Roman" w:hAnsi="Times New Roman" w:cs="Times New Roman"/>
          <w:sz w:val="28"/>
          <w:szCs w:val="28"/>
        </w:rPr>
        <w:t>Юрайт</w:t>
      </w:r>
      <w:proofErr w:type="spellEnd"/>
      <w:r w:rsidRPr="00E41110">
        <w:rPr>
          <w:rFonts w:ascii="Times New Roman" w:hAnsi="Times New Roman" w:cs="Times New Roman"/>
          <w:sz w:val="28"/>
          <w:szCs w:val="28"/>
        </w:rPr>
        <w:t xml:space="preserve">, 2020. - 182 с. - (Антология мысли), - Образовательная платформа </w:t>
      </w:r>
      <w:proofErr w:type="spellStart"/>
      <w:r w:rsidRPr="00E41110">
        <w:rPr>
          <w:rFonts w:ascii="Times New Roman" w:hAnsi="Times New Roman" w:cs="Times New Roman"/>
          <w:sz w:val="28"/>
          <w:szCs w:val="28"/>
        </w:rPr>
        <w:t>Юрайт</w:t>
      </w:r>
      <w:proofErr w:type="spellEnd"/>
      <w:r w:rsidRPr="00E41110">
        <w:rPr>
          <w:rFonts w:ascii="Times New Roman" w:hAnsi="Times New Roman" w:cs="Times New Roman"/>
          <w:sz w:val="28"/>
          <w:szCs w:val="28"/>
        </w:rPr>
        <w:t xml:space="preserve"> [</w:t>
      </w:r>
      <w:proofErr w:type="spellStart"/>
      <w:r w:rsidRPr="00E41110">
        <w:rPr>
          <w:rFonts w:ascii="Times New Roman" w:hAnsi="Times New Roman" w:cs="Times New Roman"/>
          <w:sz w:val="28"/>
          <w:szCs w:val="28"/>
        </w:rPr>
        <w:t>сайтl</w:t>
      </w:r>
      <w:proofErr w:type="spellEnd"/>
      <w:r w:rsidRPr="00E41110">
        <w:rPr>
          <w:rFonts w:ascii="Times New Roman" w:hAnsi="Times New Roman" w:cs="Times New Roman"/>
          <w:sz w:val="28"/>
          <w:szCs w:val="28"/>
        </w:rPr>
        <w:t>. - URL: https://ura it.ru/</w:t>
      </w:r>
      <w:proofErr w:type="spellStart"/>
      <w:r w:rsidRPr="00E41110">
        <w:rPr>
          <w:rFonts w:ascii="Times New Roman" w:hAnsi="Times New Roman" w:cs="Times New Roman"/>
          <w:sz w:val="28"/>
          <w:szCs w:val="28"/>
        </w:rPr>
        <w:t>bcode</w:t>
      </w:r>
      <w:proofErr w:type="spellEnd"/>
      <w:r w:rsidRPr="00E41110">
        <w:rPr>
          <w:rFonts w:ascii="Times New Roman" w:hAnsi="Times New Roman" w:cs="Times New Roman"/>
          <w:sz w:val="28"/>
          <w:szCs w:val="28"/>
        </w:rPr>
        <w:t xml:space="preserve">/448087 (дата обращения:23.09.2021). - </w:t>
      </w:r>
      <w:proofErr w:type="gramStart"/>
      <w:r w:rsidRPr="00E41110">
        <w:rPr>
          <w:rFonts w:ascii="Times New Roman" w:hAnsi="Times New Roman" w:cs="Times New Roman"/>
          <w:sz w:val="28"/>
          <w:szCs w:val="28"/>
        </w:rPr>
        <w:t>Текст :</w:t>
      </w:r>
      <w:proofErr w:type="gramEnd"/>
      <w:r w:rsidRPr="00E41110">
        <w:rPr>
          <w:rFonts w:ascii="Times New Roman" w:hAnsi="Times New Roman" w:cs="Times New Roman"/>
          <w:sz w:val="28"/>
          <w:szCs w:val="28"/>
        </w:rPr>
        <w:t xml:space="preserve"> электронный.</w:t>
      </w:r>
    </w:p>
    <w:p w14:paraId="223029DE" w14:textId="77777777" w:rsidR="00306234" w:rsidRPr="00E41110" w:rsidRDefault="00306234" w:rsidP="000526DB">
      <w:pPr>
        <w:ind w:firstLine="709"/>
        <w:jc w:val="both"/>
        <w:rPr>
          <w:rFonts w:ascii="Times New Roman" w:hAnsi="Times New Roman" w:cs="Times New Roman"/>
          <w:sz w:val="28"/>
          <w:szCs w:val="28"/>
        </w:rPr>
      </w:pPr>
    </w:p>
    <w:p w14:paraId="5C273AA4" w14:textId="2C2AC7C7" w:rsidR="00773956" w:rsidRPr="002717DF" w:rsidRDefault="00C2003B" w:rsidP="000526DB">
      <w:pPr>
        <w:ind w:firstLine="709"/>
        <w:jc w:val="both"/>
        <w:rPr>
          <w:rFonts w:ascii="Times New Roman" w:hAnsi="Times New Roman" w:cs="Times New Roman"/>
          <w:b/>
          <w:bCs/>
          <w:sz w:val="28"/>
          <w:szCs w:val="28"/>
        </w:rPr>
      </w:pPr>
      <w:r>
        <w:rPr>
          <w:rFonts w:ascii="Times New Roman" w:hAnsi="Times New Roman" w:cs="Times New Roman"/>
          <w:b/>
          <w:bCs/>
          <w:sz w:val="28"/>
          <w:szCs w:val="28"/>
        </w:rPr>
        <w:t>9</w:t>
      </w:r>
      <w:r w:rsidR="00343034" w:rsidRPr="002717DF">
        <w:rPr>
          <w:rFonts w:ascii="Times New Roman" w:hAnsi="Times New Roman" w:cs="Times New Roman"/>
          <w:b/>
          <w:bCs/>
          <w:sz w:val="28"/>
          <w:szCs w:val="28"/>
        </w:rPr>
        <w:t xml:space="preserve">. </w:t>
      </w:r>
      <w:r w:rsidR="00E41110" w:rsidRPr="00E41110">
        <w:rPr>
          <w:rFonts w:ascii="Times New Roman" w:hAnsi="Times New Roman" w:cs="Times New Roman"/>
          <w:b/>
          <w:bCs/>
          <w:sz w:val="28"/>
          <w:szCs w:val="28"/>
        </w:rPr>
        <w:t>Перечень ресурсов информационно-телекоммуникационной сети «Интернет», необходимых для освоения дисциплины</w:t>
      </w:r>
    </w:p>
    <w:p w14:paraId="15ACA0EF" w14:textId="77777777" w:rsidR="00C05756" w:rsidRDefault="00C05756" w:rsidP="00667300">
      <w:pPr>
        <w:ind w:firstLine="709"/>
        <w:jc w:val="both"/>
        <w:rPr>
          <w:rFonts w:ascii="Times New Roman" w:hAnsi="Times New Roman" w:cs="Times New Roman"/>
          <w:color w:val="000000" w:themeColor="text1"/>
          <w:sz w:val="28"/>
          <w:szCs w:val="28"/>
        </w:rPr>
      </w:pPr>
      <w:r w:rsidRPr="00C05756">
        <w:rPr>
          <w:rFonts w:ascii="Times New Roman" w:hAnsi="Times New Roman" w:cs="Times New Roman"/>
          <w:color w:val="000000" w:themeColor="text1"/>
          <w:sz w:val="28"/>
          <w:szCs w:val="28"/>
        </w:rPr>
        <w:t>Электронные ресурсы БИК:</w:t>
      </w:r>
    </w:p>
    <w:p w14:paraId="3ED12209" w14:textId="288E5383" w:rsidR="00C05756" w:rsidRPr="00C05756" w:rsidRDefault="00C05756" w:rsidP="00667300">
      <w:pPr>
        <w:ind w:firstLine="709"/>
        <w:jc w:val="both"/>
        <w:rPr>
          <w:rFonts w:ascii="Times New Roman" w:hAnsi="Times New Roman" w:cs="Times New Roman"/>
          <w:sz w:val="28"/>
          <w:szCs w:val="28"/>
        </w:rPr>
      </w:pPr>
      <w:r w:rsidRPr="00C05756">
        <w:rPr>
          <w:rFonts w:ascii="Times New Roman" w:hAnsi="Times New Roman" w:cs="Times New Roman"/>
          <w:color w:val="000000" w:themeColor="text1"/>
          <w:sz w:val="28"/>
          <w:szCs w:val="28"/>
        </w:rPr>
        <w:t xml:space="preserve"> 1. Электронная библиотека Финансового университета (ЭБ) </w:t>
      </w:r>
      <w:hyperlink r:id="rId9" w:history="1">
        <w:r w:rsidRPr="00C05756">
          <w:rPr>
            <w:rStyle w:val="aa"/>
            <w:rFonts w:ascii="Times New Roman" w:hAnsi="Times New Roman" w:cs="Times New Roman"/>
            <w:color w:val="auto"/>
            <w:sz w:val="28"/>
            <w:szCs w:val="28"/>
            <w:u w:val="none"/>
          </w:rPr>
          <w:t>http://elib,fa.ru/</w:t>
        </w:r>
      </w:hyperlink>
      <w:r w:rsidRPr="00C05756">
        <w:rPr>
          <w:rFonts w:ascii="Times New Roman" w:hAnsi="Times New Roman" w:cs="Times New Roman"/>
          <w:sz w:val="28"/>
          <w:szCs w:val="28"/>
        </w:rPr>
        <w:t xml:space="preserve"> </w:t>
      </w:r>
    </w:p>
    <w:p w14:paraId="57746CB0" w14:textId="634C1F84" w:rsidR="00C05756" w:rsidRPr="00C05756" w:rsidRDefault="00C05756" w:rsidP="00667300">
      <w:pPr>
        <w:ind w:firstLine="709"/>
        <w:jc w:val="both"/>
        <w:rPr>
          <w:rFonts w:ascii="Times New Roman" w:hAnsi="Times New Roman" w:cs="Times New Roman"/>
          <w:sz w:val="28"/>
          <w:szCs w:val="28"/>
        </w:rPr>
      </w:pPr>
      <w:r>
        <w:rPr>
          <w:rFonts w:ascii="Times New Roman" w:hAnsi="Times New Roman" w:cs="Times New Roman"/>
          <w:sz w:val="28"/>
          <w:szCs w:val="28"/>
        </w:rPr>
        <w:t>2. Электронно-библиотечная сист</w:t>
      </w:r>
      <w:r w:rsidRPr="00C05756">
        <w:rPr>
          <w:rFonts w:ascii="Times New Roman" w:hAnsi="Times New Roman" w:cs="Times New Roman"/>
          <w:sz w:val="28"/>
          <w:szCs w:val="28"/>
        </w:rPr>
        <w:t xml:space="preserve">ема </w:t>
      </w:r>
      <w:proofErr w:type="spellStart"/>
      <w:r w:rsidRPr="00C05756">
        <w:rPr>
          <w:rFonts w:ascii="Times New Roman" w:hAnsi="Times New Roman" w:cs="Times New Roman"/>
          <w:sz w:val="28"/>
          <w:szCs w:val="28"/>
        </w:rPr>
        <w:t>BooK,RU</w:t>
      </w:r>
      <w:proofErr w:type="spellEnd"/>
      <w:r w:rsidRPr="00C05756">
        <w:rPr>
          <w:rFonts w:ascii="Times New Roman" w:hAnsi="Times New Roman" w:cs="Times New Roman"/>
          <w:sz w:val="28"/>
          <w:szCs w:val="28"/>
        </w:rPr>
        <w:t xml:space="preserve"> </w:t>
      </w:r>
      <w:hyperlink r:id="rId10" w:history="1">
        <w:r w:rsidRPr="00C05756">
          <w:rPr>
            <w:rStyle w:val="aa"/>
            <w:rFonts w:ascii="Times New Roman" w:hAnsi="Times New Roman" w:cs="Times New Roman"/>
            <w:color w:val="auto"/>
            <w:sz w:val="28"/>
            <w:szCs w:val="28"/>
            <w:u w:val="none"/>
          </w:rPr>
          <w:t>http://www.book,ru</w:t>
        </w:r>
      </w:hyperlink>
      <w:r w:rsidRPr="00C05756">
        <w:rPr>
          <w:rFonts w:ascii="Times New Roman" w:hAnsi="Times New Roman" w:cs="Times New Roman"/>
          <w:sz w:val="28"/>
          <w:szCs w:val="28"/>
        </w:rPr>
        <w:t xml:space="preserve"> </w:t>
      </w:r>
    </w:p>
    <w:p w14:paraId="7F294D7E" w14:textId="1614D8F0" w:rsidR="00C05756" w:rsidRPr="00C05756" w:rsidRDefault="00C05756" w:rsidP="00667300">
      <w:pPr>
        <w:ind w:firstLine="709"/>
        <w:jc w:val="both"/>
        <w:rPr>
          <w:rFonts w:ascii="Times New Roman" w:hAnsi="Times New Roman" w:cs="Times New Roman"/>
          <w:sz w:val="28"/>
          <w:szCs w:val="28"/>
        </w:rPr>
      </w:pPr>
      <w:r w:rsidRPr="00C05756">
        <w:rPr>
          <w:rFonts w:ascii="Times New Roman" w:hAnsi="Times New Roman" w:cs="Times New Roman"/>
          <w:sz w:val="28"/>
          <w:szCs w:val="28"/>
        </w:rPr>
        <w:t xml:space="preserve">З. Электронно-6иблиотечная система (Университетская библиотека ОНЛАЙНD </w:t>
      </w:r>
      <w:hyperlink r:id="rId11" w:history="1">
        <w:r w:rsidRPr="00C05756">
          <w:rPr>
            <w:rStyle w:val="aa"/>
            <w:rFonts w:ascii="Times New Roman" w:hAnsi="Times New Roman" w:cs="Times New Roman"/>
            <w:color w:val="auto"/>
            <w:sz w:val="28"/>
            <w:szCs w:val="28"/>
            <w:u w:val="none"/>
          </w:rPr>
          <w:t>http://biblioclub.rul</w:t>
        </w:r>
      </w:hyperlink>
      <w:r w:rsidRPr="00C05756">
        <w:rPr>
          <w:rFonts w:ascii="Times New Roman" w:hAnsi="Times New Roman" w:cs="Times New Roman"/>
          <w:sz w:val="28"/>
          <w:szCs w:val="28"/>
        </w:rPr>
        <w:t xml:space="preserve"> </w:t>
      </w:r>
    </w:p>
    <w:p w14:paraId="308BF8B1" w14:textId="78077B98" w:rsidR="00C05756" w:rsidRPr="00C05756" w:rsidRDefault="00C05756" w:rsidP="00667300">
      <w:pPr>
        <w:ind w:firstLine="709"/>
        <w:jc w:val="both"/>
        <w:rPr>
          <w:rFonts w:ascii="Times New Roman" w:hAnsi="Times New Roman" w:cs="Times New Roman"/>
          <w:sz w:val="28"/>
          <w:szCs w:val="28"/>
        </w:rPr>
      </w:pPr>
      <w:r w:rsidRPr="00C05756">
        <w:rPr>
          <w:rFonts w:ascii="Times New Roman" w:hAnsi="Times New Roman" w:cs="Times New Roman"/>
          <w:sz w:val="28"/>
          <w:szCs w:val="28"/>
        </w:rPr>
        <w:t>4. Электронно-6иблиотечная система</w:t>
      </w:r>
      <w:r>
        <w:rPr>
          <w:rFonts w:ascii="Times New Roman" w:hAnsi="Times New Roman" w:cs="Times New Roman"/>
          <w:sz w:val="28"/>
          <w:szCs w:val="28"/>
        </w:rPr>
        <w:t xml:space="preserve"> </w:t>
      </w:r>
      <w:proofErr w:type="spellStart"/>
      <w:r w:rsidRPr="00C05756">
        <w:rPr>
          <w:rFonts w:ascii="Times New Roman" w:hAnsi="Times New Roman" w:cs="Times New Roman"/>
          <w:sz w:val="28"/>
          <w:szCs w:val="28"/>
        </w:rPr>
        <w:t>zпапiчm</w:t>
      </w:r>
      <w:proofErr w:type="spellEnd"/>
      <w:r w:rsidRPr="00C05756">
        <w:rPr>
          <w:rFonts w:ascii="Times New Roman" w:hAnsi="Times New Roman" w:cs="Times New Roman"/>
          <w:sz w:val="28"/>
          <w:szCs w:val="28"/>
        </w:rPr>
        <w:t xml:space="preserve"> </w:t>
      </w:r>
      <w:hyperlink r:id="rId12" w:history="1">
        <w:r w:rsidRPr="00C05756">
          <w:rPr>
            <w:rStyle w:val="aa"/>
            <w:rFonts w:ascii="Times New Roman" w:hAnsi="Times New Roman" w:cs="Times New Roman"/>
            <w:color w:val="auto"/>
            <w:sz w:val="28"/>
            <w:szCs w:val="28"/>
            <w:u w:val="none"/>
          </w:rPr>
          <w:t>http://www.znanium,com</w:t>
        </w:r>
      </w:hyperlink>
      <w:r w:rsidRPr="00C05756">
        <w:rPr>
          <w:rFonts w:ascii="Times New Roman" w:hAnsi="Times New Roman" w:cs="Times New Roman"/>
          <w:sz w:val="28"/>
          <w:szCs w:val="28"/>
        </w:rPr>
        <w:t xml:space="preserve"> </w:t>
      </w:r>
    </w:p>
    <w:p w14:paraId="0506498A" w14:textId="77777777" w:rsidR="00C05756" w:rsidRPr="00C05756" w:rsidRDefault="00C05756" w:rsidP="00C05756">
      <w:pPr>
        <w:ind w:firstLine="709"/>
        <w:jc w:val="both"/>
        <w:rPr>
          <w:rFonts w:ascii="Times New Roman" w:hAnsi="Times New Roman" w:cs="Times New Roman"/>
          <w:sz w:val="28"/>
          <w:szCs w:val="28"/>
        </w:rPr>
      </w:pPr>
      <w:r w:rsidRPr="00C05756">
        <w:rPr>
          <w:rFonts w:ascii="Times New Roman" w:hAnsi="Times New Roman" w:cs="Times New Roman"/>
          <w:color w:val="000000" w:themeColor="text1"/>
          <w:sz w:val="28"/>
          <w:szCs w:val="28"/>
        </w:rPr>
        <w:lastRenderedPageBreak/>
        <w:t xml:space="preserve">5. Электронно-6иблиотечная система издательства (ЮРАЙТ) </w:t>
      </w:r>
      <w:r w:rsidRPr="00C05756">
        <w:rPr>
          <w:rFonts w:ascii="Times New Roman" w:hAnsi="Times New Roman" w:cs="Times New Roman"/>
          <w:sz w:val="28"/>
          <w:szCs w:val="28"/>
        </w:rPr>
        <w:fldChar w:fldCharType="begin"/>
      </w:r>
      <w:r w:rsidRPr="00C05756">
        <w:rPr>
          <w:rFonts w:ascii="Times New Roman" w:hAnsi="Times New Roman" w:cs="Times New Roman"/>
          <w:sz w:val="28"/>
          <w:szCs w:val="28"/>
        </w:rPr>
        <w:instrText xml:space="preserve"> HYPERLINK "https://u</w:instrText>
      </w:r>
      <w:r w:rsidRPr="00C05756">
        <w:instrText xml:space="preserve"> </w:instrText>
      </w:r>
      <w:r w:rsidRPr="00C05756">
        <w:rPr>
          <w:rFonts w:ascii="Times New Roman" w:hAnsi="Times New Roman" w:cs="Times New Roman"/>
          <w:sz w:val="28"/>
          <w:szCs w:val="28"/>
        </w:rPr>
        <w:instrText>6. Электрон но-6иблиотечная система издательства Проспект http://eb5.prospekt,org,/books</w:instrText>
      </w:r>
    </w:p>
    <w:p w14:paraId="5D3FF644" w14:textId="77777777" w:rsidR="00C05756" w:rsidRPr="00C05756" w:rsidRDefault="00C05756" w:rsidP="00C05756">
      <w:pPr>
        <w:ind w:firstLine="709"/>
        <w:jc w:val="both"/>
        <w:rPr>
          <w:rFonts w:ascii="Times New Roman" w:hAnsi="Times New Roman" w:cs="Times New Roman"/>
          <w:sz w:val="28"/>
          <w:szCs w:val="28"/>
        </w:rPr>
      </w:pPr>
      <w:r w:rsidRPr="00C05756">
        <w:rPr>
          <w:rFonts w:ascii="Times New Roman" w:hAnsi="Times New Roman" w:cs="Times New Roman"/>
          <w:sz w:val="28"/>
          <w:szCs w:val="28"/>
        </w:rPr>
        <w:instrText>7. Электронно-6иблиотечная система издательсtва Лань https://e.lanbook.com/</w:instrText>
      </w:r>
    </w:p>
    <w:p w14:paraId="79D78550" w14:textId="77777777" w:rsidR="00C05756" w:rsidRPr="00C05756" w:rsidRDefault="00C05756" w:rsidP="00C05756">
      <w:pPr>
        <w:ind w:firstLine="709"/>
        <w:jc w:val="both"/>
        <w:rPr>
          <w:rFonts w:ascii="Times New Roman" w:hAnsi="Times New Roman" w:cs="Times New Roman"/>
          <w:sz w:val="28"/>
          <w:szCs w:val="28"/>
        </w:rPr>
      </w:pPr>
      <w:r w:rsidRPr="00C05756">
        <w:rPr>
          <w:rFonts w:ascii="Times New Roman" w:hAnsi="Times New Roman" w:cs="Times New Roman"/>
          <w:sz w:val="28"/>
          <w:szCs w:val="28"/>
        </w:rPr>
        <w:instrText>8. Научная электронная библиотека еLiЬrаry.rчhttр://еliЬrаry.ru</w:instrText>
      </w:r>
    </w:p>
    <w:p w14:paraId="5C223C81" w14:textId="77777777" w:rsidR="00C05756" w:rsidRPr="00C05756" w:rsidRDefault="00C05756" w:rsidP="00C05756">
      <w:pPr>
        <w:ind w:firstLine="709"/>
        <w:jc w:val="both"/>
        <w:rPr>
          <w:rFonts w:ascii="Times New Roman" w:hAnsi="Times New Roman" w:cs="Times New Roman"/>
          <w:sz w:val="28"/>
          <w:szCs w:val="28"/>
        </w:rPr>
      </w:pPr>
      <w:r w:rsidRPr="00C05756">
        <w:rPr>
          <w:rFonts w:ascii="Times New Roman" w:hAnsi="Times New Roman" w:cs="Times New Roman"/>
          <w:sz w:val="28"/>
          <w:szCs w:val="28"/>
        </w:rPr>
        <w:instrText>9. Национальнаяэлектроннаябиблиотекаhttр://нэ6.рф/</w:instrText>
      </w:r>
    </w:p>
    <w:p w14:paraId="2878172D" w14:textId="77777777" w:rsidR="00C05756" w:rsidRPr="00C05756" w:rsidRDefault="00C05756" w:rsidP="00C05756">
      <w:pPr>
        <w:ind w:firstLine="709"/>
        <w:jc w:val="both"/>
        <w:rPr>
          <w:rFonts w:ascii="Times New Roman" w:hAnsi="Times New Roman" w:cs="Times New Roman"/>
          <w:sz w:val="28"/>
          <w:szCs w:val="28"/>
        </w:rPr>
      </w:pPr>
      <w:r w:rsidRPr="00C05756">
        <w:rPr>
          <w:rFonts w:ascii="Times New Roman" w:hAnsi="Times New Roman" w:cs="Times New Roman"/>
          <w:sz w:val="28"/>
          <w:szCs w:val="28"/>
        </w:rPr>
        <w:instrText>10. AcademicReferencehttp://ar.cnki.net/AcADREF</w:instrText>
      </w:r>
    </w:p>
    <w:p w14:paraId="221DEBEC" w14:textId="77777777" w:rsidR="00C05756" w:rsidRPr="00C05756" w:rsidRDefault="00C05756" w:rsidP="00C05756">
      <w:pPr>
        <w:ind w:firstLine="709"/>
        <w:jc w:val="both"/>
        <w:rPr>
          <w:rFonts w:ascii="Times New Roman" w:hAnsi="Times New Roman" w:cs="Times New Roman"/>
          <w:sz w:val="28"/>
          <w:szCs w:val="28"/>
        </w:rPr>
      </w:pPr>
      <w:r w:rsidRPr="00C05756">
        <w:rPr>
          <w:rFonts w:ascii="Times New Roman" w:hAnsi="Times New Roman" w:cs="Times New Roman"/>
          <w:sz w:val="28"/>
          <w:szCs w:val="28"/>
        </w:rPr>
        <w:instrText>11. Пакет баз данных компании EBSco Publishing, крупнейшего агреrатора научных ресурсов</w:instrText>
      </w:r>
    </w:p>
    <w:p w14:paraId="70F076A7" w14:textId="77777777" w:rsidR="00C05756" w:rsidRPr="00C05756" w:rsidRDefault="00C05756" w:rsidP="00C05756">
      <w:pPr>
        <w:ind w:firstLine="709"/>
        <w:jc w:val="both"/>
        <w:rPr>
          <w:rFonts w:ascii="Times New Roman" w:hAnsi="Times New Roman" w:cs="Times New Roman"/>
          <w:sz w:val="28"/>
          <w:szCs w:val="28"/>
        </w:rPr>
      </w:pPr>
      <w:r w:rsidRPr="00C05756">
        <w:rPr>
          <w:rFonts w:ascii="Times New Roman" w:hAnsi="Times New Roman" w:cs="Times New Roman"/>
          <w:sz w:val="28"/>
          <w:szCs w:val="28"/>
        </w:rPr>
        <w:instrText>ведущих издательств мира http://5earch.ebscohost.com</w:instrText>
      </w:r>
    </w:p>
    <w:p w14:paraId="5404CE2B" w14:textId="77777777" w:rsidR="00C05756" w:rsidRPr="00C05756" w:rsidRDefault="00C05756" w:rsidP="00C05756">
      <w:pPr>
        <w:ind w:firstLine="709"/>
        <w:jc w:val="both"/>
        <w:rPr>
          <w:rFonts w:ascii="Times New Roman" w:hAnsi="Times New Roman" w:cs="Times New Roman"/>
          <w:sz w:val="28"/>
          <w:szCs w:val="28"/>
        </w:rPr>
      </w:pPr>
      <w:r w:rsidRPr="00C05756">
        <w:rPr>
          <w:rFonts w:ascii="Times New Roman" w:hAnsi="Times New Roman" w:cs="Times New Roman"/>
          <w:sz w:val="28"/>
          <w:szCs w:val="28"/>
        </w:rPr>
        <w:instrText>12. Электронные продукты издательства Elsevier http://www.sciencedirect.com</w:instrText>
      </w:r>
    </w:p>
    <w:p w14:paraId="576617DE" w14:textId="77777777" w:rsidR="00C05756" w:rsidRPr="00C05756" w:rsidRDefault="00C05756" w:rsidP="00C05756">
      <w:pPr>
        <w:ind w:firstLine="709"/>
        <w:jc w:val="both"/>
        <w:rPr>
          <w:rFonts w:ascii="Times New Roman" w:hAnsi="Times New Roman" w:cs="Times New Roman"/>
          <w:sz w:val="28"/>
          <w:szCs w:val="28"/>
          <w:lang w:val="en-US"/>
        </w:rPr>
      </w:pPr>
      <w:r w:rsidRPr="00C05756">
        <w:rPr>
          <w:rFonts w:ascii="Times New Roman" w:hAnsi="Times New Roman" w:cs="Times New Roman"/>
          <w:sz w:val="28"/>
          <w:szCs w:val="28"/>
          <w:lang w:val="en-US"/>
        </w:rPr>
        <w:instrText>1</w:instrText>
      </w:r>
      <w:r w:rsidRPr="00C05756">
        <w:rPr>
          <w:rFonts w:ascii="Times New Roman" w:hAnsi="Times New Roman" w:cs="Times New Roman"/>
          <w:sz w:val="28"/>
          <w:szCs w:val="28"/>
        </w:rPr>
        <w:instrText>З</w:instrText>
      </w:r>
      <w:r w:rsidRPr="00C05756">
        <w:rPr>
          <w:rFonts w:ascii="Times New Roman" w:hAnsi="Times New Roman" w:cs="Times New Roman"/>
          <w:sz w:val="28"/>
          <w:szCs w:val="28"/>
          <w:lang w:val="en-US"/>
        </w:rPr>
        <w:instrText xml:space="preserve">. Oxford Scholarship </w:instrText>
      </w:r>
      <w:r w:rsidRPr="00C05756">
        <w:rPr>
          <w:rFonts w:ascii="Times New Roman" w:hAnsi="Times New Roman" w:cs="Times New Roman"/>
          <w:sz w:val="28"/>
          <w:szCs w:val="28"/>
        </w:rPr>
        <w:instrText>Оп</w:instrText>
      </w:r>
      <w:r w:rsidRPr="00C05756">
        <w:rPr>
          <w:rFonts w:ascii="Times New Roman" w:hAnsi="Times New Roman" w:cs="Times New Roman"/>
          <w:sz w:val="28"/>
          <w:szCs w:val="28"/>
          <w:lang w:val="en-US"/>
        </w:rPr>
        <w:instrText>li</w:instrText>
      </w:r>
      <w:r w:rsidRPr="00C05756">
        <w:rPr>
          <w:rFonts w:ascii="Times New Roman" w:hAnsi="Times New Roman" w:cs="Times New Roman"/>
          <w:sz w:val="28"/>
          <w:szCs w:val="28"/>
        </w:rPr>
        <w:instrText>пе</w:instrText>
      </w:r>
      <w:r w:rsidRPr="00C05756">
        <w:rPr>
          <w:rFonts w:ascii="Times New Roman" w:hAnsi="Times New Roman" w:cs="Times New Roman"/>
          <w:sz w:val="28"/>
          <w:szCs w:val="28"/>
          <w:lang w:val="en-US"/>
        </w:rPr>
        <w:instrText xml:space="preserve"> https://oxfo rd, u </w:instrText>
      </w:r>
      <w:r w:rsidRPr="00C05756">
        <w:rPr>
          <w:rFonts w:ascii="Times New Roman" w:hAnsi="Times New Roman" w:cs="Times New Roman"/>
          <w:sz w:val="28"/>
          <w:szCs w:val="28"/>
        </w:rPr>
        <w:instrText>п</w:instrText>
      </w:r>
      <w:r w:rsidRPr="00C05756">
        <w:rPr>
          <w:rFonts w:ascii="Times New Roman" w:hAnsi="Times New Roman" w:cs="Times New Roman"/>
          <w:sz w:val="28"/>
          <w:szCs w:val="28"/>
          <w:lang w:val="en-US"/>
        </w:rPr>
        <w:instrText xml:space="preserve"> ive rsitypressschola rsh ip.com/</w:instrText>
      </w:r>
    </w:p>
    <w:p w14:paraId="02AE8E19" w14:textId="77777777" w:rsidR="00C05756" w:rsidRPr="00C05756" w:rsidRDefault="00C05756" w:rsidP="00C05756">
      <w:pPr>
        <w:ind w:firstLine="709"/>
        <w:jc w:val="both"/>
        <w:rPr>
          <w:rFonts w:ascii="Times New Roman" w:hAnsi="Times New Roman" w:cs="Times New Roman"/>
          <w:sz w:val="28"/>
          <w:szCs w:val="28"/>
        </w:rPr>
      </w:pPr>
      <w:r w:rsidRPr="00C05756">
        <w:rPr>
          <w:rFonts w:ascii="Times New Roman" w:hAnsi="Times New Roman" w:cs="Times New Roman"/>
          <w:sz w:val="28"/>
          <w:szCs w:val="28"/>
        </w:rPr>
        <w:instrText>74. Scopushttps://WWW.ScopuS.com</w:instrText>
      </w:r>
    </w:p>
    <w:p w14:paraId="7D8DFE84" w14:textId="77777777" w:rsidR="00C05756" w:rsidRPr="00C05756" w:rsidRDefault="00C05756" w:rsidP="00C05756">
      <w:pPr>
        <w:ind w:firstLine="709"/>
        <w:jc w:val="both"/>
        <w:rPr>
          <w:rFonts w:ascii="Times New Roman" w:hAnsi="Times New Roman" w:cs="Times New Roman"/>
          <w:sz w:val="28"/>
          <w:szCs w:val="28"/>
        </w:rPr>
      </w:pPr>
      <w:r w:rsidRPr="00C05756">
        <w:rPr>
          <w:rFonts w:ascii="Times New Roman" w:hAnsi="Times New Roman" w:cs="Times New Roman"/>
          <w:sz w:val="28"/>
          <w:szCs w:val="28"/>
        </w:rPr>
        <w:instrText>15. Электронная коллекция книr издательства Sрriпgеr: sрriпgеr eBooks</w:instrText>
      </w:r>
    </w:p>
    <w:p w14:paraId="4B69F8F4" w14:textId="77777777" w:rsidR="00C05756" w:rsidRPr="00C05756" w:rsidRDefault="00C05756" w:rsidP="00C05756">
      <w:pPr>
        <w:ind w:firstLine="709"/>
        <w:jc w:val="both"/>
        <w:rPr>
          <w:rFonts w:ascii="Times New Roman" w:hAnsi="Times New Roman" w:cs="Times New Roman"/>
          <w:sz w:val="28"/>
          <w:szCs w:val="28"/>
        </w:rPr>
      </w:pPr>
      <w:r w:rsidRPr="00C05756">
        <w:rPr>
          <w:rFonts w:ascii="Times New Roman" w:hAnsi="Times New Roman" w:cs="Times New Roman"/>
          <w:sz w:val="28"/>
          <w:szCs w:val="28"/>
        </w:rPr>
        <w:instrText>http://link.springer.com/</w:instrText>
      </w:r>
    </w:p>
    <w:p w14:paraId="3B8081E1" w14:textId="77777777" w:rsidR="00C05756" w:rsidRPr="00C05756" w:rsidRDefault="00C05756" w:rsidP="00C05756">
      <w:pPr>
        <w:ind w:firstLine="709"/>
        <w:jc w:val="both"/>
        <w:rPr>
          <w:rStyle w:val="aa"/>
          <w:rFonts w:ascii="Times New Roman" w:hAnsi="Times New Roman" w:cs="Times New Roman"/>
          <w:color w:val="auto"/>
          <w:sz w:val="28"/>
          <w:szCs w:val="28"/>
          <w:u w:val="none"/>
        </w:rPr>
      </w:pPr>
      <w:r w:rsidRPr="00C05756">
        <w:rPr>
          <w:rFonts w:ascii="Times New Roman" w:hAnsi="Times New Roman" w:cs="Times New Roman"/>
          <w:sz w:val="28"/>
          <w:szCs w:val="28"/>
        </w:rPr>
        <w:instrText xml:space="preserve">16. </w:instrText>
      </w:r>
      <w:r w:rsidRPr="00C05756">
        <w:rPr>
          <w:rFonts w:ascii="Times New Roman" w:hAnsi="Times New Roman" w:cs="Times New Roman"/>
          <w:sz w:val="28"/>
          <w:szCs w:val="28"/>
          <w:lang w:val="en-US"/>
        </w:rPr>
        <w:instrText>Web</w:instrText>
      </w:r>
      <w:r w:rsidRPr="00C05756">
        <w:rPr>
          <w:rFonts w:ascii="Times New Roman" w:hAnsi="Times New Roman" w:cs="Times New Roman"/>
          <w:sz w:val="28"/>
          <w:szCs w:val="28"/>
        </w:rPr>
        <w:instrText xml:space="preserve"> </w:instrText>
      </w:r>
      <w:r w:rsidRPr="00C05756">
        <w:rPr>
          <w:rFonts w:ascii="Times New Roman" w:hAnsi="Times New Roman" w:cs="Times New Roman"/>
          <w:sz w:val="28"/>
          <w:szCs w:val="28"/>
          <w:lang w:val="en-US"/>
        </w:rPr>
        <w:instrText>of</w:instrText>
      </w:r>
      <w:r w:rsidRPr="00C05756">
        <w:rPr>
          <w:rFonts w:ascii="Times New Roman" w:hAnsi="Times New Roman" w:cs="Times New Roman"/>
          <w:sz w:val="28"/>
          <w:szCs w:val="28"/>
        </w:rPr>
        <w:instrText xml:space="preserve"> </w:instrText>
      </w:r>
      <w:r w:rsidRPr="00C05756">
        <w:rPr>
          <w:rFonts w:ascii="Times New Roman" w:hAnsi="Times New Roman" w:cs="Times New Roman"/>
          <w:sz w:val="28"/>
          <w:szCs w:val="28"/>
          <w:lang w:val="en-US"/>
        </w:rPr>
        <w:instrText>Science</w:instrText>
      </w:r>
      <w:r w:rsidRPr="00C05756">
        <w:rPr>
          <w:rFonts w:ascii="Times New Roman" w:hAnsi="Times New Roman" w:cs="Times New Roman"/>
          <w:sz w:val="28"/>
          <w:szCs w:val="28"/>
        </w:rPr>
        <w:instrText xml:space="preserve"> </w:instrText>
      </w:r>
      <w:r w:rsidRPr="00C05756">
        <w:rPr>
          <w:rFonts w:ascii="Times New Roman" w:hAnsi="Times New Roman" w:cs="Times New Roman"/>
          <w:sz w:val="28"/>
          <w:szCs w:val="28"/>
          <w:lang w:val="en-US"/>
        </w:rPr>
        <w:instrText>http</w:instrText>
      </w:r>
      <w:r w:rsidRPr="00C05756">
        <w:rPr>
          <w:rFonts w:ascii="Times New Roman" w:hAnsi="Times New Roman" w:cs="Times New Roman"/>
          <w:sz w:val="28"/>
          <w:szCs w:val="28"/>
        </w:rPr>
        <w:instrText>://</w:instrText>
      </w:r>
      <w:r w:rsidRPr="00C05756">
        <w:rPr>
          <w:rFonts w:ascii="Times New Roman" w:hAnsi="Times New Roman" w:cs="Times New Roman"/>
          <w:sz w:val="28"/>
          <w:szCs w:val="28"/>
          <w:lang w:val="en-US"/>
        </w:rPr>
        <w:instrText>a</w:instrText>
      </w:r>
      <w:r w:rsidRPr="00C05756">
        <w:rPr>
          <w:rFonts w:ascii="Times New Roman" w:hAnsi="Times New Roman" w:cs="Times New Roman"/>
          <w:sz w:val="28"/>
          <w:szCs w:val="28"/>
        </w:rPr>
        <w:instrText xml:space="preserve"> </w:instrText>
      </w:r>
      <w:r w:rsidRPr="00C05756">
        <w:rPr>
          <w:rFonts w:ascii="Times New Roman" w:hAnsi="Times New Roman" w:cs="Times New Roman"/>
          <w:sz w:val="28"/>
          <w:szCs w:val="28"/>
          <w:lang w:val="en-US"/>
        </w:rPr>
        <w:instrText>pps</w:instrText>
      </w:r>
      <w:r w:rsidRPr="00C05756">
        <w:rPr>
          <w:rFonts w:ascii="Times New Roman" w:hAnsi="Times New Roman" w:cs="Times New Roman"/>
          <w:sz w:val="28"/>
          <w:szCs w:val="28"/>
        </w:rPr>
        <w:instrText>.</w:instrText>
      </w:r>
      <w:r w:rsidRPr="00C05756">
        <w:rPr>
          <w:rFonts w:ascii="Times New Roman" w:hAnsi="Times New Roman" w:cs="Times New Roman"/>
          <w:sz w:val="28"/>
          <w:szCs w:val="28"/>
          <w:lang w:val="en-US"/>
        </w:rPr>
        <w:instrText>Webofknowledge</w:instrText>
      </w:r>
      <w:r w:rsidRPr="00C05756">
        <w:rPr>
          <w:rFonts w:ascii="Times New Roman" w:hAnsi="Times New Roman" w:cs="Times New Roman"/>
          <w:sz w:val="28"/>
          <w:szCs w:val="28"/>
        </w:rPr>
        <w:instrText>.</w:instrText>
      </w:r>
      <w:r w:rsidRPr="00C05756">
        <w:rPr>
          <w:rFonts w:ascii="Times New Roman" w:hAnsi="Times New Roman" w:cs="Times New Roman"/>
          <w:sz w:val="28"/>
          <w:szCs w:val="28"/>
          <w:lang w:val="en-US"/>
        </w:rPr>
        <w:instrText>com</w:instrText>
      </w:r>
      <w:r w:rsidRPr="00C05756">
        <w:rPr>
          <w:rFonts w:ascii="Times New Roman" w:hAnsi="Times New Roman" w:cs="Times New Roman"/>
          <w:sz w:val="28"/>
          <w:szCs w:val="28"/>
        </w:rPr>
        <w:instrText xml:space="preserve"> </w:instrText>
      </w:r>
      <w:r w:rsidRPr="00C05756">
        <w:rPr>
          <w:rFonts w:ascii="Times New Roman" w:hAnsi="Times New Roman" w:cs="Times New Roman"/>
          <w:sz w:val="28"/>
          <w:szCs w:val="28"/>
          <w:lang w:val="en-US"/>
        </w:rPr>
        <w:instrText>rait</w:instrText>
      </w:r>
      <w:r w:rsidRPr="00C05756">
        <w:rPr>
          <w:rFonts w:ascii="Times New Roman" w:hAnsi="Times New Roman" w:cs="Times New Roman"/>
          <w:sz w:val="28"/>
          <w:szCs w:val="28"/>
        </w:rPr>
        <w:instrText>.</w:instrText>
      </w:r>
      <w:r w:rsidRPr="00C05756">
        <w:rPr>
          <w:rFonts w:ascii="Times New Roman" w:hAnsi="Times New Roman" w:cs="Times New Roman"/>
          <w:sz w:val="28"/>
          <w:szCs w:val="28"/>
          <w:lang w:val="en-US"/>
        </w:rPr>
        <w:instrText>ru</w:instrText>
      </w:r>
      <w:r w:rsidRPr="00C05756">
        <w:rPr>
          <w:rFonts w:ascii="Times New Roman" w:hAnsi="Times New Roman" w:cs="Times New Roman"/>
          <w:sz w:val="28"/>
          <w:szCs w:val="28"/>
        </w:rPr>
        <w:instrText xml:space="preserve">/" </w:instrText>
      </w:r>
      <w:r w:rsidRPr="00C05756">
        <w:rPr>
          <w:rFonts w:ascii="Times New Roman" w:hAnsi="Times New Roman" w:cs="Times New Roman"/>
          <w:sz w:val="28"/>
          <w:szCs w:val="28"/>
        </w:rPr>
        <w:fldChar w:fldCharType="separate"/>
      </w:r>
      <w:r w:rsidRPr="00C05756">
        <w:rPr>
          <w:rStyle w:val="aa"/>
          <w:rFonts w:ascii="Times New Roman" w:hAnsi="Times New Roman" w:cs="Times New Roman"/>
          <w:color w:val="auto"/>
          <w:sz w:val="28"/>
          <w:szCs w:val="28"/>
          <w:u w:val="none"/>
        </w:rPr>
        <w:t>https://u</w:t>
      </w:r>
      <w:r w:rsidRPr="00C05756">
        <w:rPr>
          <w:rStyle w:val="aa"/>
          <w:color w:val="auto"/>
          <w:u w:val="none"/>
        </w:rPr>
        <w:t xml:space="preserve"> </w:t>
      </w:r>
      <w:r w:rsidRPr="00C05756">
        <w:rPr>
          <w:rStyle w:val="aa"/>
          <w:rFonts w:ascii="Times New Roman" w:hAnsi="Times New Roman" w:cs="Times New Roman"/>
          <w:color w:val="auto"/>
          <w:sz w:val="28"/>
          <w:szCs w:val="28"/>
          <w:u w:val="none"/>
        </w:rPr>
        <w:t>6. Электрон но-6иблиотечная система издательства Проспект http://eb5.prospekt,org,/books</w:t>
      </w:r>
    </w:p>
    <w:p w14:paraId="4C037B64" w14:textId="77777777" w:rsidR="00C05756" w:rsidRPr="00C05756" w:rsidRDefault="00C05756" w:rsidP="00C05756">
      <w:pPr>
        <w:ind w:firstLine="709"/>
        <w:jc w:val="both"/>
        <w:rPr>
          <w:rStyle w:val="aa"/>
          <w:rFonts w:ascii="Times New Roman" w:hAnsi="Times New Roman" w:cs="Times New Roman"/>
          <w:color w:val="auto"/>
          <w:sz w:val="28"/>
          <w:szCs w:val="28"/>
          <w:u w:val="none"/>
        </w:rPr>
      </w:pPr>
      <w:r w:rsidRPr="00C05756">
        <w:rPr>
          <w:rStyle w:val="aa"/>
          <w:rFonts w:ascii="Times New Roman" w:hAnsi="Times New Roman" w:cs="Times New Roman"/>
          <w:color w:val="auto"/>
          <w:sz w:val="28"/>
          <w:szCs w:val="28"/>
          <w:u w:val="none"/>
        </w:rPr>
        <w:t>7. Электронно-6иблиотечная система издательсtва Лань https://e.lanbook.com/</w:t>
      </w:r>
    </w:p>
    <w:p w14:paraId="3CA17F53" w14:textId="77777777" w:rsidR="00C05756" w:rsidRPr="00C05756" w:rsidRDefault="00C05756" w:rsidP="00C05756">
      <w:pPr>
        <w:ind w:firstLine="709"/>
        <w:jc w:val="both"/>
        <w:rPr>
          <w:rStyle w:val="aa"/>
          <w:rFonts w:ascii="Times New Roman" w:hAnsi="Times New Roman" w:cs="Times New Roman"/>
          <w:color w:val="auto"/>
          <w:sz w:val="28"/>
          <w:szCs w:val="28"/>
          <w:u w:val="none"/>
        </w:rPr>
      </w:pPr>
      <w:r w:rsidRPr="00C05756">
        <w:rPr>
          <w:rStyle w:val="aa"/>
          <w:rFonts w:ascii="Times New Roman" w:hAnsi="Times New Roman" w:cs="Times New Roman"/>
          <w:color w:val="auto"/>
          <w:sz w:val="28"/>
          <w:szCs w:val="28"/>
          <w:u w:val="none"/>
        </w:rPr>
        <w:t xml:space="preserve">8. Научная электронная библиотека </w:t>
      </w:r>
      <w:proofErr w:type="spellStart"/>
      <w:r w:rsidRPr="00C05756">
        <w:rPr>
          <w:rStyle w:val="aa"/>
          <w:rFonts w:ascii="Times New Roman" w:hAnsi="Times New Roman" w:cs="Times New Roman"/>
          <w:color w:val="auto"/>
          <w:sz w:val="28"/>
          <w:szCs w:val="28"/>
          <w:u w:val="none"/>
        </w:rPr>
        <w:t>еLiЬrаry.rчhttр</w:t>
      </w:r>
      <w:proofErr w:type="spellEnd"/>
      <w:r w:rsidRPr="00C05756">
        <w:rPr>
          <w:rStyle w:val="aa"/>
          <w:rFonts w:ascii="Times New Roman" w:hAnsi="Times New Roman" w:cs="Times New Roman"/>
          <w:color w:val="auto"/>
          <w:sz w:val="28"/>
          <w:szCs w:val="28"/>
          <w:u w:val="none"/>
        </w:rPr>
        <w:t>://еliЬrаry.ru</w:t>
      </w:r>
    </w:p>
    <w:p w14:paraId="1A9E5E62" w14:textId="77777777" w:rsidR="00C05756" w:rsidRPr="00C05756" w:rsidRDefault="00C05756" w:rsidP="00C05756">
      <w:pPr>
        <w:ind w:firstLine="709"/>
        <w:jc w:val="both"/>
        <w:rPr>
          <w:rStyle w:val="aa"/>
          <w:rFonts w:ascii="Times New Roman" w:hAnsi="Times New Roman" w:cs="Times New Roman"/>
          <w:color w:val="auto"/>
          <w:sz w:val="28"/>
          <w:szCs w:val="28"/>
          <w:u w:val="none"/>
        </w:rPr>
      </w:pPr>
      <w:r w:rsidRPr="00C05756">
        <w:rPr>
          <w:rStyle w:val="aa"/>
          <w:rFonts w:ascii="Times New Roman" w:hAnsi="Times New Roman" w:cs="Times New Roman"/>
          <w:color w:val="auto"/>
          <w:sz w:val="28"/>
          <w:szCs w:val="28"/>
          <w:u w:val="none"/>
        </w:rPr>
        <w:t>9. Национальнаяэлектроннаябиблиотекаhttр://нэ6.рф/</w:t>
      </w:r>
    </w:p>
    <w:p w14:paraId="4897972A" w14:textId="77777777" w:rsidR="00C05756" w:rsidRPr="00C05756" w:rsidRDefault="00C05756" w:rsidP="00C05756">
      <w:pPr>
        <w:ind w:firstLine="709"/>
        <w:jc w:val="both"/>
        <w:rPr>
          <w:rStyle w:val="aa"/>
          <w:rFonts w:ascii="Times New Roman" w:hAnsi="Times New Roman" w:cs="Times New Roman"/>
          <w:color w:val="auto"/>
          <w:sz w:val="28"/>
          <w:szCs w:val="28"/>
          <w:u w:val="none"/>
        </w:rPr>
      </w:pPr>
      <w:r w:rsidRPr="00C05756">
        <w:rPr>
          <w:rStyle w:val="aa"/>
          <w:rFonts w:ascii="Times New Roman" w:hAnsi="Times New Roman" w:cs="Times New Roman"/>
          <w:color w:val="auto"/>
          <w:sz w:val="28"/>
          <w:szCs w:val="28"/>
          <w:u w:val="none"/>
        </w:rPr>
        <w:t>10. AcademicReferencehttp://ar.cnki.net/AcADREF</w:t>
      </w:r>
    </w:p>
    <w:p w14:paraId="7A8EFD9F" w14:textId="06F19B52" w:rsidR="00C05756" w:rsidRPr="00C05756" w:rsidRDefault="00C05756" w:rsidP="00C05756">
      <w:pPr>
        <w:ind w:firstLine="709"/>
        <w:jc w:val="both"/>
        <w:rPr>
          <w:rStyle w:val="aa"/>
          <w:rFonts w:ascii="Times New Roman" w:hAnsi="Times New Roman" w:cs="Times New Roman"/>
          <w:color w:val="auto"/>
          <w:sz w:val="28"/>
          <w:szCs w:val="28"/>
          <w:u w:val="none"/>
        </w:rPr>
      </w:pPr>
      <w:r w:rsidRPr="00C05756">
        <w:rPr>
          <w:rStyle w:val="aa"/>
          <w:rFonts w:ascii="Times New Roman" w:hAnsi="Times New Roman" w:cs="Times New Roman"/>
          <w:color w:val="auto"/>
          <w:sz w:val="28"/>
          <w:szCs w:val="28"/>
          <w:u w:val="none"/>
        </w:rPr>
        <w:t xml:space="preserve">11. Пакет баз данных компании </w:t>
      </w:r>
      <w:proofErr w:type="spellStart"/>
      <w:r w:rsidRPr="00C05756">
        <w:rPr>
          <w:rStyle w:val="aa"/>
          <w:rFonts w:ascii="Times New Roman" w:hAnsi="Times New Roman" w:cs="Times New Roman"/>
          <w:color w:val="auto"/>
          <w:sz w:val="28"/>
          <w:szCs w:val="28"/>
          <w:u w:val="none"/>
        </w:rPr>
        <w:t>EBS</w:t>
      </w:r>
      <w:r>
        <w:rPr>
          <w:rStyle w:val="aa"/>
          <w:rFonts w:ascii="Times New Roman" w:hAnsi="Times New Roman" w:cs="Times New Roman"/>
          <w:color w:val="auto"/>
          <w:sz w:val="28"/>
          <w:szCs w:val="28"/>
          <w:u w:val="none"/>
        </w:rPr>
        <w:t>co</w:t>
      </w:r>
      <w:proofErr w:type="spellEnd"/>
      <w:r>
        <w:rPr>
          <w:rStyle w:val="aa"/>
          <w:rFonts w:ascii="Times New Roman" w:hAnsi="Times New Roman" w:cs="Times New Roman"/>
          <w:color w:val="auto"/>
          <w:sz w:val="28"/>
          <w:szCs w:val="28"/>
          <w:u w:val="none"/>
        </w:rPr>
        <w:t xml:space="preserve"> </w:t>
      </w:r>
      <w:proofErr w:type="spellStart"/>
      <w:r>
        <w:rPr>
          <w:rStyle w:val="aa"/>
          <w:rFonts w:ascii="Times New Roman" w:hAnsi="Times New Roman" w:cs="Times New Roman"/>
          <w:color w:val="auto"/>
          <w:sz w:val="28"/>
          <w:szCs w:val="28"/>
          <w:u w:val="none"/>
        </w:rPr>
        <w:t>Publishing</w:t>
      </w:r>
      <w:proofErr w:type="spellEnd"/>
      <w:r>
        <w:rPr>
          <w:rStyle w:val="aa"/>
          <w:rFonts w:ascii="Times New Roman" w:hAnsi="Times New Roman" w:cs="Times New Roman"/>
          <w:color w:val="auto"/>
          <w:sz w:val="28"/>
          <w:szCs w:val="28"/>
          <w:u w:val="none"/>
        </w:rPr>
        <w:t xml:space="preserve">, крупнейшего </w:t>
      </w:r>
      <w:proofErr w:type="spellStart"/>
      <w:r>
        <w:rPr>
          <w:rStyle w:val="aa"/>
          <w:rFonts w:ascii="Times New Roman" w:hAnsi="Times New Roman" w:cs="Times New Roman"/>
          <w:color w:val="auto"/>
          <w:sz w:val="28"/>
          <w:szCs w:val="28"/>
          <w:u w:val="none"/>
        </w:rPr>
        <w:t>агрег</w:t>
      </w:r>
      <w:r w:rsidRPr="00C05756">
        <w:rPr>
          <w:rStyle w:val="aa"/>
          <w:rFonts w:ascii="Times New Roman" w:hAnsi="Times New Roman" w:cs="Times New Roman"/>
          <w:color w:val="auto"/>
          <w:sz w:val="28"/>
          <w:szCs w:val="28"/>
          <w:u w:val="none"/>
        </w:rPr>
        <w:t>атора</w:t>
      </w:r>
      <w:proofErr w:type="spellEnd"/>
      <w:r w:rsidRPr="00C05756">
        <w:rPr>
          <w:rStyle w:val="aa"/>
          <w:rFonts w:ascii="Times New Roman" w:hAnsi="Times New Roman" w:cs="Times New Roman"/>
          <w:color w:val="auto"/>
          <w:sz w:val="28"/>
          <w:szCs w:val="28"/>
          <w:u w:val="none"/>
        </w:rPr>
        <w:t xml:space="preserve"> научных ресурсов</w:t>
      </w:r>
    </w:p>
    <w:p w14:paraId="5AA4B505" w14:textId="77777777" w:rsidR="00C05756" w:rsidRPr="00C05756" w:rsidRDefault="00C05756" w:rsidP="00C05756">
      <w:pPr>
        <w:ind w:firstLine="709"/>
        <w:jc w:val="both"/>
        <w:rPr>
          <w:rStyle w:val="aa"/>
          <w:rFonts w:ascii="Times New Roman" w:hAnsi="Times New Roman" w:cs="Times New Roman"/>
          <w:color w:val="auto"/>
          <w:sz w:val="28"/>
          <w:szCs w:val="28"/>
          <w:u w:val="none"/>
        </w:rPr>
      </w:pPr>
      <w:r w:rsidRPr="00C05756">
        <w:rPr>
          <w:rStyle w:val="aa"/>
          <w:rFonts w:ascii="Times New Roman" w:hAnsi="Times New Roman" w:cs="Times New Roman"/>
          <w:color w:val="auto"/>
          <w:sz w:val="28"/>
          <w:szCs w:val="28"/>
          <w:u w:val="none"/>
        </w:rPr>
        <w:t>ведущих издательств мира http://5earch.ebscohost.com</w:t>
      </w:r>
    </w:p>
    <w:p w14:paraId="7BC16F2F" w14:textId="77777777" w:rsidR="00C05756" w:rsidRPr="00C05756" w:rsidRDefault="00C05756" w:rsidP="00C05756">
      <w:pPr>
        <w:ind w:firstLine="709"/>
        <w:jc w:val="both"/>
        <w:rPr>
          <w:rStyle w:val="aa"/>
          <w:rFonts w:ascii="Times New Roman" w:hAnsi="Times New Roman" w:cs="Times New Roman"/>
          <w:color w:val="auto"/>
          <w:sz w:val="28"/>
          <w:szCs w:val="28"/>
          <w:u w:val="none"/>
        </w:rPr>
      </w:pPr>
      <w:r w:rsidRPr="00C05756">
        <w:rPr>
          <w:rStyle w:val="aa"/>
          <w:rFonts w:ascii="Times New Roman" w:hAnsi="Times New Roman" w:cs="Times New Roman"/>
          <w:color w:val="auto"/>
          <w:sz w:val="28"/>
          <w:szCs w:val="28"/>
          <w:u w:val="none"/>
        </w:rPr>
        <w:t>12. Электронные продукты издательства Elsevier http://www.sciencedirect.com</w:t>
      </w:r>
    </w:p>
    <w:p w14:paraId="46D34D45" w14:textId="4EF0431B" w:rsidR="00C05756" w:rsidRPr="00C05756" w:rsidRDefault="00C05756" w:rsidP="00C05756">
      <w:pPr>
        <w:ind w:firstLine="709"/>
        <w:jc w:val="both"/>
        <w:rPr>
          <w:rStyle w:val="aa"/>
          <w:rFonts w:ascii="Times New Roman" w:hAnsi="Times New Roman" w:cs="Times New Roman"/>
          <w:color w:val="auto"/>
          <w:sz w:val="28"/>
          <w:szCs w:val="28"/>
          <w:u w:val="none"/>
          <w:lang w:val="en-US"/>
        </w:rPr>
      </w:pPr>
      <w:r w:rsidRPr="00C05756">
        <w:rPr>
          <w:rStyle w:val="aa"/>
          <w:rFonts w:ascii="Times New Roman" w:hAnsi="Times New Roman" w:cs="Times New Roman"/>
          <w:color w:val="auto"/>
          <w:sz w:val="28"/>
          <w:szCs w:val="28"/>
          <w:u w:val="none"/>
          <w:lang w:val="en-US"/>
        </w:rPr>
        <w:t>1</w:t>
      </w:r>
      <w:r w:rsidRPr="00C05756">
        <w:rPr>
          <w:rStyle w:val="aa"/>
          <w:rFonts w:ascii="Times New Roman" w:hAnsi="Times New Roman" w:cs="Times New Roman"/>
          <w:color w:val="auto"/>
          <w:sz w:val="28"/>
          <w:szCs w:val="28"/>
          <w:u w:val="none"/>
        </w:rPr>
        <w:t>З</w:t>
      </w:r>
      <w:r w:rsidRPr="00C05756">
        <w:rPr>
          <w:rStyle w:val="aa"/>
          <w:rFonts w:ascii="Times New Roman" w:hAnsi="Times New Roman" w:cs="Times New Roman"/>
          <w:color w:val="auto"/>
          <w:sz w:val="28"/>
          <w:szCs w:val="28"/>
          <w:u w:val="none"/>
          <w:lang w:val="en-US"/>
        </w:rPr>
        <w:t xml:space="preserve">. Oxford Scholarship </w:t>
      </w:r>
      <w:r w:rsidRPr="00C05756">
        <w:rPr>
          <w:rStyle w:val="aa"/>
          <w:rFonts w:ascii="Times New Roman" w:hAnsi="Times New Roman" w:cs="Times New Roman"/>
          <w:color w:val="auto"/>
          <w:sz w:val="28"/>
          <w:szCs w:val="28"/>
          <w:u w:val="none"/>
        </w:rPr>
        <w:t>Оп</w:t>
      </w:r>
      <w:r w:rsidRPr="00C05756">
        <w:rPr>
          <w:rStyle w:val="aa"/>
          <w:rFonts w:ascii="Times New Roman" w:hAnsi="Times New Roman" w:cs="Times New Roman"/>
          <w:color w:val="auto"/>
          <w:sz w:val="28"/>
          <w:szCs w:val="28"/>
          <w:u w:val="none"/>
          <w:lang w:val="en-US"/>
        </w:rPr>
        <w:t>li</w:t>
      </w:r>
      <w:r w:rsidRPr="00C05756">
        <w:rPr>
          <w:rStyle w:val="aa"/>
          <w:rFonts w:ascii="Times New Roman" w:hAnsi="Times New Roman" w:cs="Times New Roman"/>
          <w:color w:val="auto"/>
          <w:sz w:val="28"/>
          <w:szCs w:val="28"/>
          <w:u w:val="none"/>
        </w:rPr>
        <w:t>пе</w:t>
      </w:r>
      <w:r>
        <w:rPr>
          <w:rStyle w:val="aa"/>
          <w:rFonts w:ascii="Times New Roman" w:hAnsi="Times New Roman" w:cs="Times New Roman"/>
          <w:color w:val="auto"/>
          <w:sz w:val="28"/>
          <w:szCs w:val="28"/>
          <w:u w:val="none"/>
          <w:lang w:val="en-US"/>
        </w:rPr>
        <w:t xml:space="preserve"> https://oxfo </w:t>
      </w:r>
      <w:proofErr w:type="spellStart"/>
      <w:r>
        <w:rPr>
          <w:rStyle w:val="aa"/>
          <w:rFonts w:ascii="Times New Roman" w:hAnsi="Times New Roman" w:cs="Times New Roman"/>
          <w:color w:val="auto"/>
          <w:sz w:val="28"/>
          <w:szCs w:val="28"/>
          <w:u w:val="none"/>
          <w:lang w:val="en-US"/>
        </w:rPr>
        <w:t>rdu</w:t>
      </w:r>
      <w:proofErr w:type="spellEnd"/>
      <w:r w:rsidRPr="00C05756">
        <w:rPr>
          <w:rStyle w:val="aa"/>
          <w:rFonts w:ascii="Times New Roman" w:hAnsi="Times New Roman" w:cs="Times New Roman"/>
          <w:color w:val="auto"/>
          <w:sz w:val="28"/>
          <w:szCs w:val="28"/>
          <w:u w:val="none"/>
        </w:rPr>
        <w:t>п</w:t>
      </w:r>
      <w:proofErr w:type="spellStart"/>
      <w:r>
        <w:rPr>
          <w:rStyle w:val="aa"/>
          <w:rFonts w:ascii="Times New Roman" w:hAnsi="Times New Roman" w:cs="Times New Roman"/>
          <w:color w:val="auto"/>
          <w:sz w:val="28"/>
          <w:szCs w:val="28"/>
          <w:u w:val="none"/>
          <w:lang w:val="en-US"/>
        </w:rPr>
        <w:t>iversitypressschola</w:t>
      </w:r>
      <w:r w:rsidRPr="00C05756">
        <w:rPr>
          <w:rStyle w:val="aa"/>
          <w:rFonts w:ascii="Times New Roman" w:hAnsi="Times New Roman" w:cs="Times New Roman"/>
          <w:color w:val="auto"/>
          <w:sz w:val="28"/>
          <w:szCs w:val="28"/>
          <w:u w:val="none"/>
          <w:lang w:val="en-US"/>
        </w:rPr>
        <w:t>rsh</w:t>
      </w:r>
      <w:proofErr w:type="spellEnd"/>
      <w:r w:rsidRPr="00C05756">
        <w:rPr>
          <w:rStyle w:val="aa"/>
          <w:rFonts w:ascii="Times New Roman" w:hAnsi="Times New Roman" w:cs="Times New Roman"/>
          <w:color w:val="auto"/>
          <w:sz w:val="28"/>
          <w:szCs w:val="28"/>
          <w:u w:val="none"/>
          <w:lang w:val="en-US"/>
        </w:rPr>
        <w:t xml:space="preserve"> ip.com/</w:t>
      </w:r>
    </w:p>
    <w:p w14:paraId="334818D3" w14:textId="77777777" w:rsidR="00C05756" w:rsidRPr="00C05756" w:rsidRDefault="00C05756" w:rsidP="00C05756">
      <w:pPr>
        <w:ind w:firstLine="709"/>
        <w:jc w:val="both"/>
        <w:rPr>
          <w:rStyle w:val="aa"/>
          <w:rFonts w:ascii="Times New Roman" w:hAnsi="Times New Roman" w:cs="Times New Roman"/>
          <w:color w:val="auto"/>
          <w:sz w:val="28"/>
          <w:szCs w:val="28"/>
          <w:u w:val="none"/>
        </w:rPr>
      </w:pPr>
      <w:r w:rsidRPr="00C05756">
        <w:rPr>
          <w:rStyle w:val="aa"/>
          <w:rFonts w:ascii="Times New Roman" w:hAnsi="Times New Roman" w:cs="Times New Roman"/>
          <w:color w:val="auto"/>
          <w:sz w:val="28"/>
          <w:szCs w:val="28"/>
          <w:u w:val="none"/>
        </w:rPr>
        <w:t>74. Scopushttps://WWW.ScopuS.com</w:t>
      </w:r>
    </w:p>
    <w:p w14:paraId="6FED1870" w14:textId="3C43E509" w:rsidR="00C05756" w:rsidRPr="00C05756" w:rsidRDefault="00C05756" w:rsidP="00C05756">
      <w:pPr>
        <w:ind w:firstLine="709"/>
        <w:jc w:val="both"/>
        <w:rPr>
          <w:rStyle w:val="aa"/>
          <w:rFonts w:ascii="Times New Roman" w:hAnsi="Times New Roman" w:cs="Times New Roman"/>
          <w:color w:val="auto"/>
          <w:sz w:val="28"/>
          <w:szCs w:val="28"/>
          <w:u w:val="none"/>
        </w:rPr>
      </w:pPr>
      <w:r>
        <w:rPr>
          <w:rStyle w:val="aa"/>
          <w:rFonts w:ascii="Times New Roman" w:hAnsi="Times New Roman" w:cs="Times New Roman"/>
          <w:color w:val="auto"/>
          <w:sz w:val="28"/>
          <w:szCs w:val="28"/>
          <w:u w:val="none"/>
        </w:rPr>
        <w:t>15. Электронная коллекция книг</w:t>
      </w:r>
      <w:r w:rsidRPr="00C05756">
        <w:rPr>
          <w:rStyle w:val="aa"/>
          <w:rFonts w:ascii="Times New Roman" w:hAnsi="Times New Roman" w:cs="Times New Roman"/>
          <w:color w:val="auto"/>
          <w:sz w:val="28"/>
          <w:szCs w:val="28"/>
          <w:u w:val="none"/>
        </w:rPr>
        <w:t xml:space="preserve"> издательства </w:t>
      </w:r>
      <w:proofErr w:type="spellStart"/>
      <w:r w:rsidRPr="00C05756">
        <w:rPr>
          <w:rStyle w:val="aa"/>
          <w:rFonts w:ascii="Times New Roman" w:hAnsi="Times New Roman" w:cs="Times New Roman"/>
          <w:color w:val="auto"/>
          <w:sz w:val="28"/>
          <w:szCs w:val="28"/>
          <w:u w:val="none"/>
        </w:rPr>
        <w:t>Sрriпgеr</w:t>
      </w:r>
      <w:proofErr w:type="spellEnd"/>
      <w:r w:rsidRPr="00C05756">
        <w:rPr>
          <w:rStyle w:val="aa"/>
          <w:rFonts w:ascii="Times New Roman" w:hAnsi="Times New Roman" w:cs="Times New Roman"/>
          <w:color w:val="auto"/>
          <w:sz w:val="28"/>
          <w:szCs w:val="28"/>
          <w:u w:val="none"/>
        </w:rPr>
        <w:t xml:space="preserve">: </w:t>
      </w:r>
      <w:proofErr w:type="spellStart"/>
      <w:r w:rsidRPr="00C05756">
        <w:rPr>
          <w:rStyle w:val="aa"/>
          <w:rFonts w:ascii="Times New Roman" w:hAnsi="Times New Roman" w:cs="Times New Roman"/>
          <w:color w:val="auto"/>
          <w:sz w:val="28"/>
          <w:szCs w:val="28"/>
          <w:u w:val="none"/>
        </w:rPr>
        <w:t>sрriпgеr</w:t>
      </w:r>
      <w:proofErr w:type="spellEnd"/>
      <w:r w:rsidRPr="00C05756">
        <w:rPr>
          <w:rStyle w:val="aa"/>
          <w:rFonts w:ascii="Times New Roman" w:hAnsi="Times New Roman" w:cs="Times New Roman"/>
          <w:color w:val="auto"/>
          <w:sz w:val="28"/>
          <w:szCs w:val="28"/>
          <w:u w:val="none"/>
        </w:rPr>
        <w:t xml:space="preserve"> </w:t>
      </w:r>
      <w:proofErr w:type="spellStart"/>
      <w:r w:rsidRPr="00C05756">
        <w:rPr>
          <w:rStyle w:val="aa"/>
          <w:rFonts w:ascii="Times New Roman" w:hAnsi="Times New Roman" w:cs="Times New Roman"/>
          <w:color w:val="auto"/>
          <w:sz w:val="28"/>
          <w:szCs w:val="28"/>
          <w:u w:val="none"/>
        </w:rPr>
        <w:t>eBooks</w:t>
      </w:r>
      <w:proofErr w:type="spellEnd"/>
    </w:p>
    <w:p w14:paraId="75CF6CF5" w14:textId="77777777" w:rsidR="00C05756" w:rsidRPr="00C05756" w:rsidRDefault="00C05756" w:rsidP="00C05756">
      <w:pPr>
        <w:ind w:firstLine="709"/>
        <w:jc w:val="both"/>
        <w:rPr>
          <w:rStyle w:val="aa"/>
          <w:rFonts w:ascii="Times New Roman" w:hAnsi="Times New Roman" w:cs="Times New Roman"/>
          <w:color w:val="auto"/>
          <w:sz w:val="28"/>
          <w:szCs w:val="28"/>
          <w:u w:val="none"/>
          <w:lang w:val="en-US"/>
        </w:rPr>
      </w:pPr>
      <w:r w:rsidRPr="00C05756">
        <w:rPr>
          <w:rStyle w:val="aa"/>
          <w:rFonts w:ascii="Times New Roman" w:hAnsi="Times New Roman" w:cs="Times New Roman"/>
          <w:color w:val="auto"/>
          <w:sz w:val="28"/>
          <w:szCs w:val="28"/>
          <w:u w:val="none"/>
          <w:lang w:val="en-US"/>
        </w:rPr>
        <w:t>http://link.springer.com/</w:t>
      </w:r>
    </w:p>
    <w:p w14:paraId="7164E5A7" w14:textId="3193DEFA" w:rsidR="00C05756" w:rsidRPr="00C05756" w:rsidRDefault="00C05756" w:rsidP="00C05756">
      <w:pPr>
        <w:ind w:firstLine="709"/>
        <w:jc w:val="both"/>
        <w:rPr>
          <w:rFonts w:ascii="Times New Roman" w:hAnsi="Times New Roman" w:cs="Times New Roman"/>
          <w:sz w:val="28"/>
          <w:szCs w:val="28"/>
          <w:lang w:val="en-US"/>
        </w:rPr>
      </w:pPr>
      <w:r w:rsidRPr="00C05756">
        <w:rPr>
          <w:rStyle w:val="aa"/>
          <w:rFonts w:ascii="Times New Roman" w:hAnsi="Times New Roman" w:cs="Times New Roman"/>
          <w:color w:val="auto"/>
          <w:sz w:val="28"/>
          <w:szCs w:val="28"/>
          <w:u w:val="none"/>
          <w:lang w:val="en-US"/>
        </w:rPr>
        <w:t>16. Web of Science http://a pps.Webofknowledge.com rait.ru/</w:t>
      </w:r>
      <w:r w:rsidRPr="00C05756">
        <w:rPr>
          <w:rFonts w:ascii="Times New Roman" w:hAnsi="Times New Roman" w:cs="Times New Roman"/>
          <w:sz w:val="28"/>
          <w:szCs w:val="28"/>
        </w:rPr>
        <w:fldChar w:fldCharType="end"/>
      </w:r>
      <w:r w:rsidRPr="00C05756">
        <w:rPr>
          <w:rFonts w:ascii="Times New Roman" w:hAnsi="Times New Roman" w:cs="Times New Roman"/>
          <w:sz w:val="28"/>
          <w:szCs w:val="28"/>
          <w:lang w:val="en-US"/>
        </w:rPr>
        <w:t xml:space="preserve"> </w:t>
      </w:r>
    </w:p>
    <w:p w14:paraId="370343F4" w14:textId="77777777" w:rsidR="00C05756" w:rsidRPr="00C05756" w:rsidRDefault="00C05756" w:rsidP="00667300">
      <w:pPr>
        <w:ind w:firstLine="709"/>
        <w:jc w:val="both"/>
        <w:rPr>
          <w:rFonts w:ascii="Times New Roman" w:hAnsi="Times New Roman" w:cs="Times New Roman"/>
          <w:color w:val="000000" w:themeColor="text1"/>
          <w:sz w:val="28"/>
          <w:szCs w:val="28"/>
          <w:lang w:val="en-US"/>
        </w:rPr>
      </w:pPr>
    </w:p>
    <w:p w14:paraId="4EC495FE" w14:textId="20FA2988" w:rsidR="00034AA5" w:rsidRPr="007B1E2E" w:rsidRDefault="00034AA5" w:rsidP="00034AA5">
      <w:pPr>
        <w:keepNext/>
        <w:ind w:firstLine="709"/>
        <w:jc w:val="both"/>
        <w:rPr>
          <w:rFonts w:ascii="Times New Roman" w:hAnsi="Times New Roman" w:cs="Times New Roman"/>
          <w:b/>
          <w:sz w:val="28"/>
          <w:szCs w:val="28"/>
        </w:rPr>
      </w:pPr>
      <w:r w:rsidRPr="007B1E2E">
        <w:rPr>
          <w:rFonts w:ascii="Times New Roman" w:hAnsi="Times New Roman" w:cs="Times New Roman"/>
          <w:b/>
          <w:sz w:val="28"/>
          <w:szCs w:val="28"/>
        </w:rPr>
        <w:t>10. Методические указания для обучающихся по освоению дисциплины.</w:t>
      </w:r>
    </w:p>
    <w:p w14:paraId="5B077EA3" w14:textId="58F2AD9E" w:rsidR="00034AA5" w:rsidRPr="00034AA5" w:rsidRDefault="00034AA5" w:rsidP="00F62DF7">
      <w:pPr>
        <w:suppressAutoHyphens/>
        <w:spacing w:after="0" w:line="276" w:lineRule="auto"/>
        <w:ind w:firstLine="567"/>
        <w:jc w:val="both"/>
        <w:rPr>
          <w:rFonts w:ascii="Times New Roman" w:eastAsia="Times New Roman" w:hAnsi="Times New Roman" w:cs="Times New Roman"/>
          <w:color w:val="00000A"/>
          <w:kern w:val="1"/>
          <w:sz w:val="28"/>
          <w:szCs w:val="28"/>
          <w:lang w:eastAsia="ru-RU"/>
        </w:rPr>
      </w:pPr>
      <w:r w:rsidRPr="00034AA5">
        <w:rPr>
          <w:rFonts w:ascii="Times New Roman" w:eastAsia="Times New Roman" w:hAnsi="Times New Roman" w:cs="Times New Roman"/>
          <w:color w:val="00000A"/>
          <w:kern w:val="1"/>
          <w:sz w:val="28"/>
          <w:szCs w:val="28"/>
          <w:lang w:eastAsia="ru-RU"/>
        </w:rPr>
        <w:t xml:space="preserve">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w:t>
      </w:r>
    </w:p>
    <w:p w14:paraId="49922B40" w14:textId="0426AE79" w:rsidR="00034AA5" w:rsidRPr="00034AA5" w:rsidRDefault="00034AA5" w:rsidP="00F62DF7">
      <w:pPr>
        <w:suppressAutoHyphens/>
        <w:spacing w:after="0" w:line="276" w:lineRule="auto"/>
        <w:ind w:firstLine="567"/>
        <w:jc w:val="both"/>
        <w:rPr>
          <w:rFonts w:ascii="Times New Roman" w:eastAsia="Arial" w:hAnsi="Times New Roman" w:cs="Times New Roman"/>
          <w:color w:val="000000"/>
          <w:kern w:val="1"/>
          <w:sz w:val="28"/>
          <w:szCs w:val="28"/>
          <w:lang w:eastAsia="ar-SA"/>
        </w:rPr>
      </w:pPr>
      <w:r w:rsidRPr="00034AA5">
        <w:rPr>
          <w:rFonts w:ascii="Times New Roman" w:eastAsia="Arial" w:hAnsi="Times New Roman" w:cs="Times New Roman"/>
          <w:color w:val="000000"/>
          <w:kern w:val="1"/>
          <w:sz w:val="28"/>
          <w:szCs w:val="28"/>
          <w:lang w:eastAsia="ar-SA"/>
        </w:rPr>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проекты с использованием рекомендуемой основной и </w:t>
      </w:r>
      <w:r w:rsidRPr="00034AA5">
        <w:rPr>
          <w:rFonts w:ascii="Times New Roman" w:eastAsia="Arial" w:hAnsi="Times New Roman" w:cs="Times New Roman"/>
          <w:color w:val="000000"/>
          <w:kern w:val="1"/>
          <w:sz w:val="28"/>
          <w:szCs w:val="28"/>
          <w:lang w:eastAsia="ar-SA"/>
        </w:rPr>
        <w:lastRenderedPageBreak/>
        <w:t>дополнительной литературы</w:t>
      </w:r>
      <w:r w:rsidR="00C26278">
        <w:rPr>
          <w:rFonts w:ascii="Times New Roman" w:eastAsia="Arial" w:hAnsi="Times New Roman" w:cs="Times New Roman"/>
          <w:color w:val="000000"/>
          <w:kern w:val="1"/>
          <w:sz w:val="28"/>
          <w:szCs w:val="28"/>
          <w:lang w:eastAsia="ar-SA"/>
        </w:rPr>
        <w:t xml:space="preserve">. </w:t>
      </w:r>
      <w:r w:rsidRPr="00034AA5">
        <w:rPr>
          <w:rFonts w:ascii="Times New Roman" w:eastAsia="Arial" w:hAnsi="Times New Roman" w:cs="Times New Roman"/>
          <w:color w:val="000000"/>
          <w:kern w:val="1"/>
          <w:sz w:val="28"/>
          <w:szCs w:val="28"/>
          <w:lang w:eastAsia="ar-SA"/>
        </w:rPr>
        <w:t>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т.д.</w:t>
      </w:r>
    </w:p>
    <w:p w14:paraId="07920FA5" w14:textId="77777777" w:rsidR="00034AA5" w:rsidRPr="00034AA5" w:rsidRDefault="00034AA5" w:rsidP="00F62DF7">
      <w:pPr>
        <w:suppressAutoHyphens/>
        <w:spacing w:after="0" w:line="276" w:lineRule="auto"/>
        <w:ind w:firstLine="360"/>
        <w:jc w:val="both"/>
        <w:rPr>
          <w:rFonts w:ascii="Times New Roman" w:eastAsia="Times New Roman" w:hAnsi="Times New Roman" w:cs="Times New Roman"/>
          <w:color w:val="00000A"/>
          <w:kern w:val="1"/>
          <w:sz w:val="28"/>
          <w:szCs w:val="28"/>
          <w:lang w:eastAsia="ru-RU"/>
        </w:rPr>
      </w:pPr>
      <w:r w:rsidRPr="00034AA5">
        <w:rPr>
          <w:rFonts w:ascii="Times New Roman" w:eastAsia="Times New Roman" w:hAnsi="Times New Roman" w:cs="Times New Roman"/>
          <w:color w:val="00000A"/>
          <w:kern w:val="1"/>
          <w:sz w:val="28"/>
          <w:szCs w:val="28"/>
          <w:lang w:eastAsia="ru-RU"/>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14:paraId="096ED4CF" w14:textId="0F1B6CF6" w:rsidR="00034AA5" w:rsidRDefault="00034AA5" w:rsidP="00F62DF7">
      <w:pPr>
        <w:suppressAutoHyphens/>
        <w:spacing w:after="0" w:line="276" w:lineRule="auto"/>
        <w:ind w:firstLine="360"/>
        <w:jc w:val="both"/>
        <w:rPr>
          <w:rFonts w:ascii="Times New Roman" w:eastAsia="Times New Roman" w:hAnsi="Times New Roman" w:cs="Times New Roman"/>
          <w:color w:val="00000A"/>
          <w:kern w:val="1"/>
          <w:sz w:val="28"/>
          <w:szCs w:val="28"/>
          <w:lang w:eastAsia="ru-RU"/>
        </w:rPr>
      </w:pPr>
      <w:r w:rsidRPr="00034AA5">
        <w:rPr>
          <w:rFonts w:ascii="Times New Roman" w:eastAsia="Times New Roman" w:hAnsi="Times New Roman" w:cs="Times New Roman"/>
          <w:color w:val="00000A"/>
          <w:kern w:val="1"/>
          <w:sz w:val="28"/>
          <w:szCs w:val="28"/>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14:paraId="2D1C637A" w14:textId="35211CE8" w:rsidR="00C26278" w:rsidRDefault="00C26278" w:rsidP="00F62DF7">
      <w:pPr>
        <w:suppressAutoHyphens/>
        <w:spacing w:after="0" w:line="276" w:lineRule="auto"/>
        <w:ind w:firstLine="360"/>
        <w:jc w:val="both"/>
        <w:rPr>
          <w:rFonts w:ascii="Times New Roman" w:eastAsia="Times New Roman" w:hAnsi="Times New Roman" w:cs="Times New Roman"/>
          <w:color w:val="00000A"/>
          <w:kern w:val="1"/>
          <w:sz w:val="28"/>
          <w:szCs w:val="28"/>
          <w:lang w:eastAsia="ru-RU"/>
        </w:rPr>
      </w:pPr>
    </w:p>
    <w:p w14:paraId="525EC519" w14:textId="164D2057" w:rsidR="00C26278" w:rsidRPr="00C26278" w:rsidRDefault="00C26278" w:rsidP="00C26278">
      <w:pPr>
        <w:keepNext/>
        <w:ind w:firstLine="709"/>
        <w:jc w:val="both"/>
        <w:rPr>
          <w:rFonts w:ascii="Times New Roman" w:hAnsi="Times New Roman" w:cs="Times New Roman"/>
          <w:b/>
          <w:sz w:val="28"/>
          <w:szCs w:val="28"/>
        </w:rPr>
      </w:pPr>
      <w:r w:rsidRPr="007B1E2E">
        <w:rPr>
          <w:rFonts w:ascii="Times New Roman" w:hAnsi="Times New Roman" w:cs="Times New Roman"/>
          <w:b/>
          <w:sz w:val="28"/>
          <w:szCs w:val="28"/>
        </w:rPr>
        <w:t xml:space="preserve">Методические указания </w:t>
      </w:r>
      <w:r>
        <w:rPr>
          <w:rFonts w:ascii="Times New Roman" w:hAnsi="Times New Roman" w:cs="Times New Roman"/>
          <w:b/>
          <w:sz w:val="28"/>
          <w:szCs w:val="28"/>
        </w:rPr>
        <w:t>по подготовке к зачету</w:t>
      </w:r>
    </w:p>
    <w:p w14:paraId="7BE6AE96" w14:textId="037F7828" w:rsidR="00034AA5" w:rsidRPr="00034AA5" w:rsidRDefault="00034AA5" w:rsidP="00F62DF7">
      <w:pPr>
        <w:suppressAutoHyphens/>
        <w:spacing w:after="0" w:line="276" w:lineRule="auto"/>
        <w:ind w:firstLine="360"/>
        <w:jc w:val="both"/>
        <w:rPr>
          <w:rFonts w:ascii="Times New Roman" w:eastAsia="Times New Roman" w:hAnsi="Times New Roman" w:cs="Times New Roman"/>
          <w:color w:val="00000A"/>
          <w:kern w:val="1"/>
          <w:sz w:val="28"/>
          <w:szCs w:val="28"/>
          <w:lang w:eastAsia="ru-RU"/>
        </w:rPr>
      </w:pPr>
      <w:r w:rsidRPr="00034AA5">
        <w:rPr>
          <w:rFonts w:ascii="Times New Roman" w:eastAsia="Times New Roman" w:hAnsi="Times New Roman" w:cs="Times New Roman"/>
          <w:color w:val="00000A"/>
          <w:kern w:val="1"/>
          <w:sz w:val="28"/>
          <w:szCs w:val="28"/>
          <w:lang w:eastAsia="ru-RU"/>
        </w:rPr>
        <w:t>Для успешной сдачи зачета рекомендуется соблюдать следующие правила:</w:t>
      </w:r>
    </w:p>
    <w:p w14:paraId="5BC4A2D5" w14:textId="4D8B9D44" w:rsidR="00034AA5" w:rsidRPr="00034AA5" w:rsidRDefault="00034AA5" w:rsidP="00F62DF7">
      <w:pPr>
        <w:numPr>
          <w:ilvl w:val="0"/>
          <w:numId w:val="6"/>
        </w:numPr>
        <w:tabs>
          <w:tab w:val="left" w:pos="568"/>
        </w:tabs>
        <w:suppressAutoHyphens/>
        <w:spacing w:after="0" w:line="276" w:lineRule="auto"/>
        <w:jc w:val="both"/>
        <w:rPr>
          <w:rFonts w:ascii="Times New Roman" w:eastAsia="Times New Roman" w:hAnsi="Times New Roman" w:cs="Times New Roman"/>
          <w:color w:val="00000A"/>
          <w:kern w:val="1"/>
          <w:sz w:val="28"/>
          <w:szCs w:val="28"/>
          <w:lang w:eastAsia="ru-RU"/>
        </w:rPr>
      </w:pPr>
      <w:r w:rsidRPr="00034AA5">
        <w:rPr>
          <w:rFonts w:ascii="Times New Roman" w:eastAsia="Times New Roman" w:hAnsi="Times New Roman" w:cs="Times New Roman"/>
          <w:color w:val="00000A"/>
          <w:kern w:val="1"/>
          <w:sz w:val="28"/>
          <w:szCs w:val="28"/>
          <w:lang w:eastAsia="ru-RU"/>
        </w:rPr>
        <w:t>Подготовка к зачету</w:t>
      </w:r>
      <w:r w:rsidRPr="007B1E2E">
        <w:rPr>
          <w:rFonts w:ascii="Times New Roman" w:eastAsia="Times New Roman" w:hAnsi="Times New Roman" w:cs="Times New Roman"/>
          <w:color w:val="00000A"/>
          <w:kern w:val="1"/>
          <w:sz w:val="28"/>
          <w:szCs w:val="28"/>
          <w:lang w:eastAsia="ru-RU"/>
        </w:rPr>
        <w:t xml:space="preserve"> </w:t>
      </w:r>
      <w:r w:rsidRPr="00034AA5">
        <w:rPr>
          <w:rFonts w:ascii="Times New Roman" w:eastAsia="Times New Roman" w:hAnsi="Times New Roman" w:cs="Times New Roman"/>
          <w:color w:val="00000A"/>
          <w:kern w:val="1"/>
          <w:sz w:val="28"/>
          <w:szCs w:val="28"/>
          <w:lang w:eastAsia="ru-RU"/>
        </w:rPr>
        <w:t>должна проводиться систематически, в течение всего семестра.</w:t>
      </w:r>
    </w:p>
    <w:p w14:paraId="21A7A66A" w14:textId="2D011EBA" w:rsidR="00034AA5" w:rsidRPr="00034AA5" w:rsidRDefault="00034AA5" w:rsidP="00F62DF7">
      <w:pPr>
        <w:numPr>
          <w:ilvl w:val="0"/>
          <w:numId w:val="6"/>
        </w:numPr>
        <w:tabs>
          <w:tab w:val="left" w:pos="568"/>
        </w:tabs>
        <w:suppressAutoHyphens/>
        <w:spacing w:after="0" w:line="276" w:lineRule="auto"/>
        <w:jc w:val="both"/>
        <w:rPr>
          <w:rFonts w:ascii="Times New Roman" w:eastAsia="Times New Roman" w:hAnsi="Times New Roman" w:cs="Times New Roman"/>
          <w:color w:val="00000A"/>
          <w:kern w:val="1"/>
          <w:sz w:val="28"/>
          <w:szCs w:val="28"/>
          <w:lang w:eastAsia="ru-RU"/>
        </w:rPr>
      </w:pPr>
      <w:r w:rsidRPr="00034AA5">
        <w:rPr>
          <w:rFonts w:ascii="Times New Roman" w:eastAsia="Times New Roman" w:hAnsi="Times New Roman" w:cs="Times New Roman"/>
          <w:color w:val="00000A"/>
          <w:kern w:val="1"/>
          <w:sz w:val="28"/>
          <w:szCs w:val="28"/>
          <w:lang w:eastAsia="ru-RU"/>
        </w:rPr>
        <w:t xml:space="preserve">Интенсивная подготовка должна начаться не позднее, чем за месяц до </w:t>
      </w:r>
      <w:r w:rsidRPr="007B1E2E">
        <w:rPr>
          <w:rFonts w:ascii="Times New Roman" w:eastAsia="Times New Roman" w:hAnsi="Times New Roman" w:cs="Times New Roman"/>
          <w:color w:val="00000A"/>
          <w:kern w:val="1"/>
          <w:sz w:val="28"/>
          <w:szCs w:val="28"/>
          <w:lang w:eastAsia="ru-RU"/>
        </w:rPr>
        <w:t>зачета</w:t>
      </w:r>
      <w:r w:rsidRPr="00034AA5">
        <w:rPr>
          <w:rFonts w:ascii="Times New Roman" w:eastAsia="Times New Roman" w:hAnsi="Times New Roman" w:cs="Times New Roman"/>
          <w:color w:val="00000A"/>
          <w:kern w:val="1"/>
          <w:sz w:val="28"/>
          <w:szCs w:val="28"/>
          <w:lang w:eastAsia="ru-RU"/>
        </w:rPr>
        <w:t xml:space="preserve">. </w:t>
      </w:r>
    </w:p>
    <w:p w14:paraId="37A7EC9A" w14:textId="0A48B896" w:rsidR="00034AA5" w:rsidRPr="00034AA5" w:rsidRDefault="00034AA5" w:rsidP="00F62DF7">
      <w:pPr>
        <w:numPr>
          <w:ilvl w:val="0"/>
          <w:numId w:val="6"/>
        </w:numPr>
        <w:tabs>
          <w:tab w:val="left" w:pos="568"/>
        </w:tabs>
        <w:suppressAutoHyphens/>
        <w:spacing w:after="0" w:line="276" w:lineRule="auto"/>
        <w:jc w:val="both"/>
        <w:rPr>
          <w:rFonts w:ascii="Times New Roman" w:eastAsia="Times New Roman" w:hAnsi="Times New Roman" w:cs="Times New Roman"/>
          <w:color w:val="00000A"/>
          <w:kern w:val="1"/>
          <w:sz w:val="28"/>
          <w:szCs w:val="28"/>
          <w:lang w:eastAsia="ru-RU"/>
        </w:rPr>
      </w:pPr>
      <w:r w:rsidRPr="00034AA5">
        <w:rPr>
          <w:rFonts w:ascii="Times New Roman" w:eastAsia="Times New Roman" w:hAnsi="Times New Roman" w:cs="Times New Roman"/>
          <w:color w:val="00000A"/>
          <w:kern w:val="1"/>
          <w:sz w:val="28"/>
          <w:szCs w:val="28"/>
          <w:lang w:eastAsia="ru-RU"/>
        </w:rPr>
        <w:t>Время непосредственно перед зачетом</w:t>
      </w:r>
      <w:r w:rsidRPr="007B1E2E">
        <w:rPr>
          <w:rFonts w:ascii="Times New Roman" w:eastAsia="Times New Roman" w:hAnsi="Times New Roman" w:cs="Times New Roman"/>
          <w:color w:val="00000A"/>
          <w:kern w:val="1"/>
          <w:sz w:val="28"/>
          <w:szCs w:val="28"/>
          <w:lang w:eastAsia="ru-RU"/>
        </w:rPr>
        <w:t xml:space="preserve"> </w:t>
      </w:r>
      <w:r w:rsidRPr="00034AA5">
        <w:rPr>
          <w:rFonts w:ascii="Times New Roman" w:eastAsia="Times New Roman" w:hAnsi="Times New Roman" w:cs="Times New Roman"/>
          <w:color w:val="00000A"/>
          <w:kern w:val="1"/>
          <w:sz w:val="28"/>
          <w:szCs w:val="28"/>
          <w:lang w:eastAsia="ru-RU"/>
        </w:rPr>
        <w:t xml:space="preserve">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14:paraId="402C9D59" w14:textId="03F47C49" w:rsidR="00034AA5" w:rsidRPr="00034AA5" w:rsidRDefault="00034AA5" w:rsidP="00F62DF7">
      <w:pPr>
        <w:suppressAutoHyphens/>
        <w:spacing w:after="0" w:line="276" w:lineRule="auto"/>
        <w:ind w:firstLine="360"/>
        <w:jc w:val="both"/>
        <w:rPr>
          <w:rFonts w:ascii="Times New Roman" w:eastAsia="Times New Roman" w:hAnsi="Times New Roman" w:cs="Times New Roman"/>
          <w:color w:val="00000A"/>
          <w:kern w:val="1"/>
          <w:sz w:val="28"/>
          <w:szCs w:val="28"/>
          <w:lang w:eastAsia="ru-RU"/>
        </w:rPr>
      </w:pPr>
      <w:r w:rsidRPr="00034AA5">
        <w:rPr>
          <w:rFonts w:ascii="Times New Roman" w:eastAsia="Times New Roman" w:hAnsi="Times New Roman" w:cs="Times New Roman"/>
          <w:color w:val="00000A"/>
          <w:kern w:val="1"/>
          <w:sz w:val="28"/>
          <w:szCs w:val="28"/>
          <w:lang w:eastAsia="ru-RU"/>
        </w:rPr>
        <w:t xml:space="preserve">На </w:t>
      </w:r>
      <w:r w:rsidRPr="007B1E2E">
        <w:rPr>
          <w:rFonts w:ascii="Times New Roman" w:eastAsia="Times New Roman" w:hAnsi="Times New Roman" w:cs="Times New Roman"/>
          <w:color w:val="00000A"/>
          <w:kern w:val="1"/>
          <w:sz w:val="28"/>
          <w:szCs w:val="28"/>
          <w:lang w:eastAsia="ru-RU"/>
        </w:rPr>
        <w:t>зачете</w:t>
      </w:r>
      <w:r w:rsidRPr="00034AA5">
        <w:rPr>
          <w:rFonts w:ascii="Times New Roman" w:eastAsia="Times New Roman" w:hAnsi="Times New Roman" w:cs="Times New Roman"/>
          <w:color w:val="00000A"/>
          <w:kern w:val="1"/>
          <w:sz w:val="28"/>
          <w:szCs w:val="28"/>
          <w:lang w:eastAsia="ru-RU"/>
        </w:rPr>
        <w:t xml:space="preserve">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14:paraId="0A9D2B2A" w14:textId="18BC419A" w:rsidR="00034AA5" w:rsidRDefault="00034AA5" w:rsidP="00F62DF7">
      <w:pPr>
        <w:suppressAutoHyphens/>
        <w:spacing w:after="0" w:line="276" w:lineRule="auto"/>
        <w:ind w:firstLine="360"/>
        <w:jc w:val="both"/>
        <w:rPr>
          <w:rFonts w:ascii="Times New Roman" w:eastAsia="Times New Roman" w:hAnsi="Times New Roman" w:cs="Times New Roman"/>
          <w:color w:val="00000A"/>
          <w:kern w:val="1"/>
          <w:sz w:val="28"/>
          <w:szCs w:val="28"/>
          <w:lang w:eastAsia="ru-RU"/>
        </w:rPr>
      </w:pPr>
      <w:r w:rsidRPr="00034AA5">
        <w:rPr>
          <w:rFonts w:ascii="Times New Roman" w:eastAsia="Times New Roman" w:hAnsi="Times New Roman" w:cs="Times New Roman"/>
          <w:color w:val="00000A"/>
          <w:kern w:val="1"/>
          <w:sz w:val="28"/>
          <w:szCs w:val="28"/>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14:paraId="092D6B8B" w14:textId="77777777" w:rsidR="00C26278" w:rsidRDefault="00C26278" w:rsidP="00F62DF7">
      <w:pPr>
        <w:suppressAutoHyphens/>
        <w:spacing w:after="0" w:line="276" w:lineRule="auto"/>
        <w:ind w:firstLine="360"/>
        <w:jc w:val="both"/>
        <w:rPr>
          <w:rFonts w:ascii="Times New Roman" w:eastAsia="Times New Roman" w:hAnsi="Times New Roman" w:cs="Times New Roman"/>
          <w:color w:val="00000A"/>
          <w:kern w:val="1"/>
          <w:sz w:val="28"/>
          <w:szCs w:val="28"/>
          <w:lang w:eastAsia="ru-RU"/>
        </w:rPr>
      </w:pPr>
    </w:p>
    <w:p w14:paraId="7D4D1117" w14:textId="6932DF5A" w:rsidR="00C26278" w:rsidRPr="00C26278" w:rsidRDefault="00C26278" w:rsidP="00F62DF7">
      <w:pPr>
        <w:keepNext/>
        <w:spacing w:line="276" w:lineRule="auto"/>
        <w:ind w:firstLine="709"/>
        <w:jc w:val="both"/>
        <w:rPr>
          <w:rFonts w:ascii="Times New Roman" w:hAnsi="Times New Roman" w:cs="Times New Roman"/>
          <w:b/>
          <w:sz w:val="28"/>
          <w:szCs w:val="28"/>
        </w:rPr>
      </w:pPr>
      <w:r w:rsidRPr="007B1E2E">
        <w:rPr>
          <w:rFonts w:ascii="Times New Roman" w:hAnsi="Times New Roman" w:cs="Times New Roman"/>
          <w:b/>
          <w:sz w:val="28"/>
          <w:szCs w:val="28"/>
        </w:rPr>
        <w:t xml:space="preserve">Методические указания </w:t>
      </w:r>
      <w:r>
        <w:rPr>
          <w:rFonts w:ascii="Times New Roman" w:hAnsi="Times New Roman" w:cs="Times New Roman"/>
          <w:b/>
          <w:sz w:val="28"/>
          <w:szCs w:val="28"/>
        </w:rPr>
        <w:t>по выполнению самостоятельной работы</w:t>
      </w:r>
    </w:p>
    <w:p w14:paraId="029CD497" w14:textId="1A445EBD" w:rsidR="00C26278" w:rsidRPr="00C26278" w:rsidRDefault="00C26278" w:rsidP="00F62DF7">
      <w:pPr>
        <w:suppressAutoHyphens/>
        <w:spacing w:after="0" w:line="276" w:lineRule="auto"/>
        <w:ind w:firstLine="360"/>
        <w:jc w:val="both"/>
        <w:rPr>
          <w:rFonts w:ascii="Times New Roman" w:hAnsi="Times New Roman" w:cs="Times New Roman"/>
          <w:sz w:val="28"/>
          <w:szCs w:val="28"/>
        </w:rPr>
      </w:pPr>
      <w:r w:rsidRPr="00C26278">
        <w:rPr>
          <w:rFonts w:ascii="Times New Roman" w:hAnsi="Times New Roman" w:cs="Times New Roman"/>
          <w:sz w:val="28"/>
          <w:szCs w:val="28"/>
        </w:rPr>
        <w:t xml:space="preserve">Самостоятельная работа студентов является важнейшей составной частью процесса обучения. Целью самостоятельной работы студентов является закрепление и углубление тех знаний, умений и навыков, которые они получили на аудиторных занятиях. Она должна способствовать развитию у студентов самостоятельности, ответственности, инициативы, умению организовать свое время. Настоящие указания позволят студентам закрепить и самостоятельно овладеть фундаментальными знаниями, профессиональными умениями и навыками деятельности по профилю </w:t>
      </w:r>
      <w:r w:rsidRPr="00C26278">
        <w:rPr>
          <w:rFonts w:ascii="Times New Roman" w:hAnsi="Times New Roman" w:cs="Times New Roman"/>
          <w:sz w:val="28"/>
          <w:szCs w:val="28"/>
        </w:rPr>
        <w:lastRenderedPageBreak/>
        <w:t>подготовки, опытом творческой и исследовательской деятельности. Они направлены на осмысленное формирование компетенций, предусмотренных учебным планом по дисциплине «</w:t>
      </w:r>
      <w:r w:rsidR="001D171B">
        <w:rPr>
          <w:rFonts w:ascii="Times New Roman" w:hAnsi="Times New Roman" w:cs="Times New Roman"/>
          <w:sz w:val="28"/>
          <w:szCs w:val="28"/>
        </w:rPr>
        <w:t>История мирового кинематографа</w:t>
      </w:r>
      <w:r w:rsidRPr="00C26278">
        <w:rPr>
          <w:rFonts w:ascii="Times New Roman" w:hAnsi="Times New Roman" w:cs="Times New Roman"/>
          <w:sz w:val="28"/>
          <w:szCs w:val="28"/>
        </w:rPr>
        <w:t>».</w:t>
      </w:r>
    </w:p>
    <w:p w14:paraId="2E6B1B83" w14:textId="66AF3F8C" w:rsidR="00C26278" w:rsidRPr="00034AA5" w:rsidRDefault="00C26278" w:rsidP="00F62DF7">
      <w:pPr>
        <w:suppressAutoHyphens/>
        <w:spacing w:after="0" w:line="276" w:lineRule="auto"/>
        <w:ind w:firstLine="567"/>
        <w:jc w:val="both"/>
        <w:rPr>
          <w:rFonts w:ascii="Times New Roman" w:eastAsia="Times New Roman" w:hAnsi="Times New Roman" w:cs="Times New Roman"/>
          <w:color w:val="00000A"/>
          <w:kern w:val="1"/>
          <w:sz w:val="28"/>
          <w:szCs w:val="28"/>
          <w:lang w:eastAsia="ru-RU"/>
        </w:rPr>
      </w:pPr>
      <w:r>
        <w:rPr>
          <w:rFonts w:ascii="Times New Roman" w:eastAsia="Times New Roman" w:hAnsi="Times New Roman" w:cs="Times New Roman"/>
          <w:color w:val="00000A"/>
          <w:kern w:val="1"/>
          <w:sz w:val="28"/>
          <w:szCs w:val="28"/>
          <w:lang w:eastAsia="ru-RU"/>
        </w:rPr>
        <w:t>С</w:t>
      </w:r>
      <w:r w:rsidRPr="00034AA5">
        <w:rPr>
          <w:rFonts w:ascii="Times New Roman" w:eastAsia="Times New Roman" w:hAnsi="Times New Roman" w:cs="Times New Roman"/>
          <w:color w:val="00000A"/>
          <w:kern w:val="1"/>
          <w:sz w:val="28"/>
          <w:szCs w:val="28"/>
          <w:lang w:eastAsia="ru-RU"/>
        </w:rPr>
        <w:t>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14:paraId="5E0B3FB6" w14:textId="77777777" w:rsidR="00C26278" w:rsidRPr="00034AA5" w:rsidRDefault="00C26278" w:rsidP="00F62DF7">
      <w:pPr>
        <w:suppressAutoHyphens/>
        <w:spacing w:after="0" w:line="276" w:lineRule="auto"/>
        <w:ind w:firstLine="360"/>
        <w:jc w:val="both"/>
        <w:rPr>
          <w:rFonts w:ascii="Times New Roman" w:eastAsia="Times New Roman" w:hAnsi="Times New Roman" w:cs="Times New Roman"/>
          <w:color w:val="00000A"/>
          <w:kern w:val="1"/>
          <w:sz w:val="28"/>
          <w:szCs w:val="28"/>
          <w:lang w:eastAsia="ru-RU"/>
        </w:rPr>
      </w:pPr>
      <w:r w:rsidRPr="00034AA5">
        <w:rPr>
          <w:rFonts w:ascii="Times New Roman" w:eastAsia="Times New Roman" w:hAnsi="Times New Roman" w:cs="Times New Roman"/>
          <w:color w:val="00000A"/>
          <w:kern w:val="1"/>
          <w:sz w:val="28"/>
          <w:szCs w:val="28"/>
          <w:lang w:eastAsia="ru-RU"/>
        </w:rPr>
        <w:t>Самостоятельная работа студентов складывается из следующих составляющих:</w:t>
      </w:r>
    </w:p>
    <w:p w14:paraId="70982220" w14:textId="77777777" w:rsidR="00C26278" w:rsidRPr="00034AA5" w:rsidRDefault="00C26278" w:rsidP="00F62DF7">
      <w:pPr>
        <w:numPr>
          <w:ilvl w:val="0"/>
          <w:numId w:val="5"/>
        </w:numPr>
        <w:suppressAutoHyphens/>
        <w:spacing w:after="0" w:line="276" w:lineRule="auto"/>
        <w:jc w:val="both"/>
        <w:rPr>
          <w:rFonts w:ascii="Times New Roman" w:eastAsia="Times New Roman" w:hAnsi="Times New Roman" w:cs="Times New Roman"/>
          <w:color w:val="00000A"/>
          <w:kern w:val="1"/>
          <w:sz w:val="28"/>
          <w:szCs w:val="28"/>
          <w:lang w:eastAsia="ru-RU"/>
        </w:rPr>
      </w:pPr>
      <w:r w:rsidRPr="00034AA5">
        <w:rPr>
          <w:rFonts w:ascii="Times New Roman" w:eastAsia="Times New Roman" w:hAnsi="Times New Roman" w:cs="Times New Roman"/>
          <w:color w:val="00000A"/>
          <w:kern w:val="1"/>
          <w:sz w:val="28"/>
          <w:szCs w:val="28"/>
          <w:lang w:eastAsia="ru-RU"/>
        </w:rPr>
        <w:t>работа с основной и дополнительной литературой, с материалами интернета и конспектами лекций;</w:t>
      </w:r>
    </w:p>
    <w:p w14:paraId="17620CE1" w14:textId="005D529F" w:rsidR="00C26278" w:rsidRPr="00034AA5" w:rsidRDefault="00C26278" w:rsidP="00F62DF7">
      <w:pPr>
        <w:numPr>
          <w:ilvl w:val="0"/>
          <w:numId w:val="5"/>
        </w:numPr>
        <w:suppressAutoHyphens/>
        <w:spacing w:after="0" w:line="276" w:lineRule="auto"/>
        <w:jc w:val="both"/>
        <w:rPr>
          <w:rFonts w:ascii="Times New Roman" w:eastAsia="Times New Roman" w:hAnsi="Times New Roman" w:cs="Times New Roman"/>
          <w:color w:val="00000A"/>
          <w:kern w:val="1"/>
          <w:sz w:val="28"/>
          <w:szCs w:val="28"/>
          <w:lang w:eastAsia="ru-RU"/>
        </w:rPr>
      </w:pPr>
      <w:r w:rsidRPr="00034AA5">
        <w:rPr>
          <w:rFonts w:ascii="Times New Roman" w:eastAsia="Times New Roman" w:hAnsi="Times New Roman" w:cs="Times New Roman"/>
          <w:color w:val="00000A"/>
          <w:kern w:val="1"/>
          <w:sz w:val="28"/>
          <w:szCs w:val="28"/>
          <w:lang w:eastAsia="ru-RU"/>
        </w:rPr>
        <w:t>внеаудиторная подготовка к контрольным работам, выполнение докладов</w:t>
      </w:r>
      <w:r>
        <w:rPr>
          <w:rFonts w:ascii="Times New Roman" w:eastAsia="Times New Roman" w:hAnsi="Times New Roman" w:cs="Times New Roman"/>
          <w:color w:val="00000A"/>
          <w:kern w:val="1"/>
          <w:sz w:val="28"/>
          <w:szCs w:val="28"/>
          <w:lang w:eastAsia="ru-RU"/>
        </w:rPr>
        <w:t>, проектов</w:t>
      </w:r>
      <w:r w:rsidRPr="00034AA5">
        <w:rPr>
          <w:rFonts w:ascii="Times New Roman" w:eastAsia="Times New Roman" w:hAnsi="Times New Roman" w:cs="Times New Roman"/>
          <w:color w:val="00000A"/>
          <w:kern w:val="1"/>
          <w:sz w:val="28"/>
          <w:szCs w:val="28"/>
          <w:lang w:eastAsia="ru-RU"/>
        </w:rPr>
        <w:t>;</w:t>
      </w:r>
    </w:p>
    <w:p w14:paraId="2794D2E8" w14:textId="77777777" w:rsidR="00C26278" w:rsidRPr="00034AA5" w:rsidRDefault="00C26278" w:rsidP="00F62DF7">
      <w:pPr>
        <w:numPr>
          <w:ilvl w:val="0"/>
          <w:numId w:val="5"/>
        </w:numPr>
        <w:suppressAutoHyphens/>
        <w:spacing w:after="0" w:line="276" w:lineRule="auto"/>
        <w:jc w:val="both"/>
        <w:rPr>
          <w:rFonts w:ascii="Times New Roman" w:eastAsia="Times New Roman" w:hAnsi="Times New Roman" w:cs="Times New Roman"/>
          <w:color w:val="00000A"/>
          <w:kern w:val="1"/>
          <w:sz w:val="28"/>
          <w:szCs w:val="28"/>
          <w:lang w:eastAsia="ru-RU"/>
        </w:rPr>
      </w:pPr>
      <w:r w:rsidRPr="00034AA5">
        <w:rPr>
          <w:rFonts w:ascii="Times New Roman" w:eastAsia="Times New Roman" w:hAnsi="Times New Roman" w:cs="Times New Roman"/>
          <w:color w:val="00000A"/>
          <w:kern w:val="1"/>
          <w:sz w:val="28"/>
          <w:szCs w:val="28"/>
          <w:lang w:eastAsia="ru-RU"/>
        </w:rPr>
        <w:t>выполнение самостоятельных практических работ;</w:t>
      </w:r>
    </w:p>
    <w:p w14:paraId="136BC67B" w14:textId="25B589A0" w:rsidR="00C26278" w:rsidRDefault="00C26278" w:rsidP="00F62DF7">
      <w:pPr>
        <w:numPr>
          <w:ilvl w:val="0"/>
          <w:numId w:val="5"/>
        </w:numPr>
        <w:suppressAutoHyphens/>
        <w:spacing w:after="0" w:line="276" w:lineRule="auto"/>
        <w:jc w:val="both"/>
        <w:rPr>
          <w:rFonts w:ascii="Times New Roman" w:eastAsia="Times New Roman" w:hAnsi="Times New Roman" w:cs="Times New Roman"/>
          <w:color w:val="00000A"/>
          <w:kern w:val="1"/>
          <w:sz w:val="28"/>
          <w:szCs w:val="28"/>
          <w:lang w:eastAsia="ru-RU"/>
        </w:rPr>
      </w:pPr>
      <w:r w:rsidRPr="00034AA5">
        <w:rPr>
          <w:rFonts w:ascii="Times New Roman" w:eastAsia="Times New Roman" w:hAnsi="Times New Roman" w:cs="Times New Roman"/>
          <w:color w:val="00000A"/>
          <w:kern w:val="1"/>
          <w:sz w:val="28"/>
          <w:szCs w:val="28"/>
          <w:lang w:eastAsia="ru-RU"/>
        </w:rPr>
        <w:t xml:space="preserve">подготовка к </w:t>
      </w:r>
      <w:r>
        <w:rPr>
          <w:rFonts w:ascii="Times New Roman" w:eastAsia="Times New Roman" w:hAnsi="Times New Roman" w:cs="Times New Roman"/>
          <w:color w:val="00000A"/>
          <w:kern w:val="1"/>
          <w:sz w:val="28"/>
          <w:szCs w:val="28"/>
          <w:lang w:eastAsia="ru-RU"/>
        </w:rPr>
        <w:t xml:space="preserve">зачету </w:t>
      </w:r>
      <w:r w:rsidRPr="00034AA5">
        <w:rPr>
          <w:rFonts w:ascii="Times New Roman" w:eastAsia="Times New Roman" w:hAnsi="Times New Roman" w:cs="Times New Roman"/>
          <w:color w:val="00000A"/>
          <w:kern w:val="1"/>
          <w:sz w:val="28"/>
          <w:szCs w:val="28"/>
          <w:lang w:eastAsia="ru-RU"/>
        </w:rPr>
        <w:t>непосредственно перед ним.</w:t>
      </w:r>
    </w:p>
    <w:p w14:paraId="406D76B9" w14:textId="18B6DF29" w:rsidR="006630D5" w:rsidRPr="006630D5" w:rsidRDefault="006630D5" w:rsidP="00F62DF7">
      <w:pPr>
        <w:suppressAutoHyphens/>
        <w:spacing w:after="0" w:line="276" w:lineRule="auto"/>
        <w:ind w:firstLine="360"/>
        <w:jc w:val="both"/>
        <w:rPr>
          <w:rFonts w:ascii="Times New Roman" w:eastAsia="Times New Roman" w:hAnsi="Times New Roman" w:cs="Times New Roman"/>
          <w:color w:val="00000A"/>
          <w:kern w:val="1"/>
          <w:sz w:val="28"/>
          <w:szCs w:val="28"/>
          <w:lang w:eastAsia="ru-RU"/>
        </w:rPr>
      </w:pPr>
      <w:r w:rsidRPr="006630D5">
        <w:rPr>
          <w:rFonts w:ascii="Times New Roman" w:hAnsi="Times New Roman" w:cs="Times New Roman"/>
          <w:sz w:val="28"/>
          <w:szCs w:val="28"/>
        </w:rPr>
        <w:t xml:space="preserve">Для усвоения дисциплины студенты должны самостоятельно читать и осваивать предлагаемую на лекциях и семинарских занятиях конкретную литературу и </w:t>
      </w:r>
      <w:proofErr w:type="gramStart"/>
      <w:r w:rsidRPr="006630D5">
        <w:rPr>
          <w:rFonts w:ascii="Times New Roman" w:hAnsi="Times New Roman" w:cs="Times New Roman"/>
          <w:sz w:val="28"/>
          <w:szCs w:val="28"/>
        </w:rPr>
        <w:t>соответствующие исследования</w:t>
      </w:r>
      <w:proofErr w:type="gramEnd"/>
      <w:r w:rsidRPr="006630D5">
        <w:rPr>
          <w:rFonts w:ascii="Times New Roman" w:hAnsi="Times New Roman" w:cs="Times New Roman"/>
          <w:sz w:val="28"/>
          <w:szCs w:val="28"/>
        </w:rPr>
        <w:t xml:space="preserve"> и разработки по теме истории кино. Параллельно им рекомендуется находить и просматривать предлагаемые преподавателем конкретные кинофильмы конкретных кинематографистов, относящиеся к изучаемому курсу, что позволит им получить полезные практические навыки в избранной специальности.</w:t>
      </w:r>
    </w:p>
    <w:p w14:paraId="388055DF" w14:textId="77777777" w:rsidR="00C26278" w:rsidRDefault="00C26278" w:rsidP="00F62DF7">
      <w:pPr>
        <w:suppressAutoHyphens/>
        <w:spacing w:after="0" w:line="276" w:lineRule="auto"/>
        <w:ind w:firstLine="360"/>
        <w:jc w:val="both"/>
      </w:pPr>
    </w:p>
    <w:p w14:paraId="166811A4" w14:textId="77777777" w:rsidR="00C26278" w:rsidRPr="00C26278" w:rsidRDefault="00C26278" w:rsidP="00F62DF7">
      <w:pPr>
        <w:suppressAutoHyphens/>
        <w:spacing w:after="0" w:line="276" w:lineRule="auto"/>
        <w:ind w:firstLine="360"/>
        <w:jc w:val="both"/>
        <w:rPr>
          <w:rFonts w:ascii="Times New Roman" w:hAnsi="Times New Roman" w:cs="Times New Roman"/>
          <w:b/>
          <w:bCs/>
          <w:sz w:val="28"/>
          <w:szCs w:val="28"/>
        </w:rPr>
      </w:pPr>
      <w:r w:rsidRPr="00C26278">
        <w:rPr>
          <w:rFonts w:ascii="Times New Roman" w:hAnsi="Times New Roman" w:cs="Times New Roman"/>
          <w:b/>
          <w:bCs/>
          <w:sz w:val="28"/>
          <w:szCs w:val="28"/>
        </w:rPr>
        <w:t xml:space="preserve"> Методические указания по подготовке к практическим занятиям </w:t>
      </w:r>
    </w:p>
    <w:p w14:paraId="710447EE" w14:textId="77777777" w:rsidR="00C26278" w:rsidRDefault="00C26278" w:rsidP="00F62DF7">
      <w:pPr>
        <w:suppressAutoHyphens/>
        <w:spacing w:after="0" w:line="276" w:lineRule="auto"/>
        <w:ind w:firstLine="360"/>
        <w:jc w:val="both"/>
        <w:rPr>
          <w:rFonts w:ascii="Times New Roman" w:hAnsi="Times New Roman" w:cs="Times New Roman"/>
          <w:sz w:val="28"/>
          <w:szCs w:val="28"/>
        </w:rPr>
      </w:pPr>
      <w:r w:rsidRPr="00C26278">
        <w:rPr>
          <w:rFonts w:ascii="Times New Roman" w:hAnsi="Times New Roman" w:cs="Times New Roman"/>
          <w:sz w:val="28"/>
          <w:szCs w:val="28"/>
        </w:rPr>
        <w:t xml:space="preserve">Одной из важных форм самостоятельной работы является подготовка к практическому занятию. При подготовке к практическим занятиям студент должен придерживаться следующего алгоритма: </w:t>
      </w:r>
    </w:p>
    <w:p w14:paraId="10C8C419" w14:textId="73F4A2E7" w:rsidR="00C26278" w:rsidRDefault="00C26278" w:rsidP="00F62DF7">
      <w:pPr>
        <w:suppressAutoHyphens/>
        <w:spacing w:after="0" w:line="276" w:lineRule="auto"/>
        <w:ind w:firstLine="360"/>
        <w:jc w:val="both"/>
        <w:rPr>
          <w:rFonts w:ascii="Times New Roman" w:hAnsi="Times New Roman" w:cs="Times New Roman"/>
          <w:sz w:val="28"/>
          <w:szCs w:val="28"/>
        </w:rPr>
      </w:pPr>
      <w:r w:rsidRPr="00C26278">
        <w:rPr>
          <w:rFonts w:ascii="Times New Roman" w:hAnsi="Times New Roman" w:cs="Times New Roman"/>
          <w:sz w:val="28"/>
          <w:szCs w:val="28"/>
        </w:rPr>
        <w:t>1. П</w:t>
      </w:r>
      <w:r w:rsidR="00667300">
        <w:rPr>
          <w:rFonts w:ascii="Times New Roman" w:hAnsi="Times New Roman" w:cs="Times New Roman"/>
          <w:sz w:val="28"/>
          <w:szCs w:val="28"/>
        </w:rPr>
        <w:t>росмо</w:t>
      </w:r>
      <w:r w:rsidR="001D171B">
        <w:rPr>
          <w:rFonts w:ascii="Times New Roman" w:hAnsi="Times New Roman" w:cs="Times New Roman"/>
          <w:sz w:val="28"/>
          <w:szCs w:val="28"/>
        </w:rPr>
        <w:t>треть</w:t>
      </w:r>
      <w:r w:rsidR="00667300">
        <w:rPr>
          <w:rFonts w:ascii="Times New Roman" w:hAnsi="Times New Roman" w:cs="Times New Roman"/>
          <w:sz w:val="28"/>
          <w:szCs w:val="28"/>
        </w:rPr>
        <w:t xml:space="preserve"> </w:t>
      </w:r>
      <w:r w:rsidRPr="00C26278">
        <w:rPr>
          <w:rFonts w:ascii="Times New Roman" w:hAnsi="Times New Roman" w:cs="Times New Roman"/>
          <w:sz w:val="28"/>
          <w:szCs w:val="28"/>
        </w:rPr>
        <w:t>необходимы</w:t>
      </w:r>
      <w:r w:rsidR="001D171B">
        <w:rPr>
          <w:rFonts w:ascii="Times New Roman" w:hAnsi="Times New Roman" w:cs="Times New Roman"/>
          <w:sz w:val="28"/>
          <w:szCs w:val="28"/>
        </w:rPr>
        <w:t>е</w:t>
      </w:r>
      <w:r w:rsidR="00667300">
        <w:rPr>
          <w:rFonts w:ascii="Times New Roman" w:hAnsi="Times New Roman" w:cs="Times New Roman"/>
          <w:sz w:val="28"/>
          <w:szCs w:val="28"/>
        </w:rPr>
        <w:t xml:space="preserve"> художественны</w:t>
      </w:r>
      <w:r w:rsidR="001D171B">
        <w:rPr>
          <w:rFonts w:ascii="Times New Roman" w:hAnsi="Times New Roman" w:cs="Times New Roman"/>
          <w:sz w:val="28"/>
          <w:szCs w:val="28"/>
        </w:rPr>
        <w:t>е</w:t>
      </w:r>
      <w:r w:rsidR="00667300">
        <w:rPr>
          <w:rFonts w:ascii="Times New Roman" w:hAnsi="Times New Roman" w:cs="Times New Roman"/>
          <w:sz w:val="28"/>
          <w:szCs w:val="28"/>
        </w:rPr>
        <w:t xml:space="preserve"> фильм</w:t>
      </w:r>
      <w:r w:rsidR="001D171B">
        <w:rPr>
          <w:rFonts w:ascii="Times New Roman" w:hAnsi="Times New Roman" w:cs="Times New Roman"/>
          <w:sz w:val="28"/>
          <w:szCs w:val="28"/>
        </w:rPr>
        <w:t>ы</w:t>
      </w:r>
      <w:r w:rsidR="00667300">
        <w:rPr>
          <w:rFonts w:ascii="Times New Roman" w:hAnsi="Times New Roman" w:cs="Times New Roman"/>
          <w:sz w:val="28"/>
          <w:szCs w:val="28"/>
        </w:rPr>
        <w:t>.</w:t>
      </w:r>
    </w:p>
    <w:p w14:paraId="071502D1" w14:textId="1159B0C5" w:rsidR="00C26278" w:rsidRDefault="00C26278" w:rsidP="00F62DF7">
      <w:pPr>
        <w:suppressAutoHyphens/>
        <w:spacing w:after="0" w:line="276" w:lineRule="auto"/>
        <w:ind w:firstLine="360"/>
        <w:jc w:val="both"/>
        <w:rPr>
          <w:rFonts w:ascii="Times New Roman" w:hAnsi="Times New Roman" w:cs="Times New Roman"/>
          <w:sz w:val="28"/>
          <w:szCs w:val="28"/>
        </w:rPr>
      </w:pPr>
      <w:r w:rsidRPr="00C26278">
        <w:rPr>
          <w:rFonts w:ascii="Times New Roman" w:hAnsi="Times New Roman" w:cs="Times New Roman"/>
          <w:sz w:val="28"/>
          <w:szCs w:val="28"/>
        </w:rPr>
        <w:t xml:space="preserve">2. Найти и проработать </w:t>
      </w:r>
      <w:r w:rsidR="00667300">
        <w:rPr>
          <w:rFonts w:ascii="Times New Roman" w:hAnsi="Times New Roman" w:cs="Times New Roman"/>
          <w:sz w:val="28"/>
          <w:szCs w:val="28"/>
        </w:rPr>
        <w:t>темы для самостоятельной работы с помощью</w:t>
      </w:r>
      <w:r w:rsidRPr="00C26278">
        <w:rPr>
          <w:rFonts w:ascii="Times New Roman" w:hAnsi="Times New Roman" w:cs="Times New Roman"/>
          <w:sz w:val="28"/>
          <w:szCs w:val="28"/>
        </w:rPr>
        <w:t xml:space="preserve"> дополнительной литератур</w:t>
      </w:r>
      <w:r w:rsidR="00667300">
        <w:rPr>
          <w:rFonts w:ascii="Times New Roman" w:hAnsi="Times New Roman" w:cs="Times New Roman"/>
          <w:sz w:val="28"/>
          <w:szCs w:val="28"/>
        </w:rPr>
        <w:t>ы</w:t>
      </w:r>
      <w:r w:rsidR="001D171B">
        <w:rPr>
          <w:rFonts w:ascii="Times New Roman" w:hAnsi="Times New Roman" w:cs="Times New Roman"/>
          <w:sz w:val="28"/>
          <w:szCs w:val="28"/>
        </w:rPr>
        <w:t>.</w:t>
      </w:r>
      <w:r w:rsidRPr="00C26278">
        <w:rPr>
          <w:rFonts w:ascii="Times New Roman" w:hAnsi="Times New Roman" w:cs="Times New Roman"/>
          <w:sz w:val="28"/>
          <w:szCs w:val="28"/>
        </w:rPr>
        <w:t xml:space="preserve"> </w:t>
      </w:r>
    </w:p>
    <w:p w14:paraId="154BF303" w14:textId="0312899E" w:rsidR="00C26278" w:rsidRDefault="00C26278" w:rsidP="00F62DF7">
      <w:pPr>
        <w:suppressAutoHyphens/>
        <w:spacing w:after="0" w:line="276" w:lineRule="auto"/>
        <w:ind w:firstLine="360"/>
        <w:jc w:val="both"/>
        <w:rPr>
          <w:rFonts w:ascii="Times New Roman" w:hAnsi="Times New Roman" w:cs="Times New Roman"/>
          <w:sz w:val="28"/>
          <w:szCs w:val="28"/>
        </w:rPr>
      </w:pPr>
      <w:r w:rsidRPr="00C26278">
        <w:rPr>
          <w:rFonts w:ascii="Times New Roman" w:hAnsi="Times New Roman" w:cs="Times New Roman"/>
          <w:sz w:val="28"/>
          <w:szCs w:val="28"/>
        </w:rPr>
        <w:t>3. Продумать свое понимание проблематики занятия, свои вопросы, пути и способы их решения</w:t>
      </w:r>
      <w:r w:rsidR="001D171B">
        <w:rPr>
          <w:rFonts w:ascii="Times New Roman" w:hAnsi="Times New Roman" w:cs="Times New Roman"/>
          <w:sz w:val="28"/>
          <w:szCs w:val="28"/>
        </w:rPr>
        <w:t>.</w:t>
      </w:r>
    </w:p>
    <w:p w14:paraId="65A48CE3" w14:textId="388F8FEB" w:rsidR="007B1E2E" w:rsidRDefault="00C26278" w:rsidP="00F62DF7">
      <w:pPr>
        <w:suppressAutoHyphens/>
        <w:spacing w:after="0" w:line="276" w:lineRule="auto"/>
        <w:ind w:firstLine="360"/>
        <w:jc w:val="both"/>
        <w:rPr>
          <w:rFonts w:ascii="Times New Roman" w:hAnsi="Times New Roman" w:cs="Times New Roman"/>
          <w:sz w:val="28"/>
          <w:szCs w:val="28"/>
        </w:rPr>
      </w:pPr>
      <w:r w:rsidRPr="00C26278">
        <w:rPr>
          <w:rFonts w:ascii="Times New Roman" w:hAnsi="Times New Roman" w:cs="Times New Roman"/>
          <w:sz w:val="28"/>
          <w:szCs w:val="28"/>
        </w:rPr>
        <w:t xml:space="preserve">4. Сделать записи в рабочей тетради (лекционной, практической). Типовые вопросы к семинарским занятиям по </w:t>
      </w:r>
      <w:r>
        <w:rPr>
          <w:rFonts w:ascii="Times New Roman" w:hAnsi="Times New Roman" w:cs="Times New Roman"/>
          <w:sz w:val="28"/>
          <w:szCs w:val="28"/>
        </w:rPr>
        <w:t xml:space="preserve">истории </w:t>
      </w:r>
      <w:r w:rsidR="00667300">
        <w:rPr>
          <w:rFonts w:ascii="Times New Roman" w:hAnsi="Times New Roman" w:cs="Times New Roman"/>
          <w:sz w:val="28"/>
          <w:szCs w:val="28"/>
        </w:rPr>
        <w:t>мирового кинематографа</w:t>
      </w:r>
      <w:r w:rsidR="001D171B">
        <w:rPr>
          <w:rFonts w:ascii="Times New Roman" w:hAnsi="Times New Roman" w:cs="Times New Roman"/>
          <w:sz w:val="28"/>
          <w:szCs w:val="28"/>
        </w:rPr>
        <w:t>,</w:t>
      </w:r>
      <w:r w:rsidRPr="00C26278">
        <w:rPr>
          <w:rFonts w:ascii="Times New Roman" w:hAnsi="Times New Roman" w:cs="Times New Roman"/>
          <w:sz w:val="28"/>
          <w:szCs w:val="28"/>
        </w:rPr>
        <w:t xml:space="preserve"> творческ</w:t>
      </w:r>
      <w:r w:rsidR="001D171B">
        <w:rPr>
          <w:rFonts w:ascii="Times New Roman" w:hAnsi="Times New Roman" w:cs="Times New Roman"/>
          <w:sz w:val="28"/>
          <w:szCs w:val="28"/>
        </w:rPr>
        <w:t>ой</w:t>
      </w:r>
      <w:r w:rsidRPr="00C26278">
        <w:rPr>
          <w:rFonts w:ascii="Times New Roman" w:hAnsi="Times New Roman" w:cs="Times New Roman"/>
          <w:sz w:val="28"/>
          <w:szCs w:val="28"/>
        </w:rPr>
        <w:t xml:space="preserve"> биографи</w:t>
      </w:r>
      <w:r w:rsidR="001D171B">
        <w:rPr>
          <w:rFonts w:ascii="Times New Roman" w:hAnsi="Times New Roman" w:cs="Times New Roman"/>
          <w:sz w:val="28"/>
          <w:szCs w:val="28"/>
        </w:rPr>
        <w:t>и</w:t>
      </w:r>
      <w:r w:rsidRPr="00C26278">
        <w:rPr>
          <w:rFonts w:ascii="Times New Roman" w:hAnsi="Times New Roman" w:cs="Times New Roman"/>
          <w:sz w:val="28"/>
          <w:szCs w:val="28"/>
        </w:rPr>
        <w:t xml:space="preserve"> </w:t>
      </w:r>
      <w:r w:rsidR="00667300">
        <w:rPr>
          <w:rFonts w:ascii="Times New Roman" w:hAnsi="Times New Roman" w:cs="Times New Roman"/>
          <w:sz w:val="28"/>
          <w:szCs w:val="28"/>
        </w:rPr>
        <w:t>режиссера</w:t>
      </w:r>
      <w:r w:rsidR="001D171B">
        <w:rPr>
          <w:rFonts w:ascii="Times New Roman" w:hAnsi="Times New Roman" w:cs="Times New Roman"/>
          <w:sz w:val="28"/>
          <w:szCs w:val="28"/>
        </w:rPr>
        <w:t xml:space="preserve">. </w:t>
      </w:r>
      <w:r w:rsidRPr="00C26278">
        <w:rPr>
          <w:rFonts w:ascii="Times New Roman" w:hAnsi="Times New Roman" w:cs="Times New Roman"/>
          <w:sz w:val="28"/>
          <w:szCs w:val="28"/>
        </w:rPr>
        <w:t>Анализ</w:t>
      </w:r>
      <w:r w:rsidR="00667300">
        <w:rPr>
          <w:rFonts w:ascii="Times New Roman" w:hAnsi="Times New Roman" w:cs="Times New Roman"/>
          <w:sz w:val="28"/>
          <w:szCs w:val="28"/>
        </w:rPr>
        <w:t xml:space="preserve"> художественных фильмов</w:t>
      </w:r>
      <w:r w:rsidRPr="00C26278">
        <w:rPr>
          <w:rFonts w:ascii="Times New Roman" w:hAnsi="Times New Roman" w:cs="Times New Roman"/>
          <w:sz w:val="28"/>
          <w:szCs w:val="28"/>
        </w:rPr>
        <w:t xml:space="preserve"> можно выстраивать в различной последовательности: от содержательного уровня к формальному и наоборот, главное, стремиться к логичности изложения</w:t>
      </w:r>
      <w:r w:rsidR="00667300">
        <w:rPr>
          <w:rFonts w:ascii="Times New Roman" w:hAnsi="Times New Roman" w:cs="Times New Roman"/>
          <w:sz w:val="28"/>
          <w:szCs w:val="28"/>
        </w:rPr>
        <w:t xml:space="preserve">. </w:t>
      </w:r>
    </w:p>
    <w:p w14:paraId="0165C1B3" w14:textId="77777777" w:rsidR="00C26278" w:rsidRPr="00C26278" w:rsidRDefault="00C26278" w:rsidP="00F62DF7">
      <w:pPr>
        <w:suppressAutoHyphens/>
        <w:spacing w:after="0" w:line="276" w:lineRule="auto"/>
        <w:ind w:firstLine="360"/>
        <w:jc w:val="both"/>
        <w:rPr>
          <w:rFonts w:ascii="Times New Roman" w:hAnsi="Times New Roman" w:cs="Times New Roman"/>
          <w:sz w:val="28"/>
          <w:szCs w:val="28"/>
        </w:rPr>
      </w:pPr>
    </w:p>
    <w:p w14:paraId="2EA9881C" w14:textId="77777777" w:rsidR="007B1E2E" w:rsidRPr="007B1E2E" w:rsidRDefault="007B1E2E" w:rsidP="00F62DF7">
      <w:pPr>
        <w:suppressAutoHyphens/>
        <w:spacing w:after="0" w:line="276" w:lineRule="auto"/>
        <w:ind w:firstLine="360"/>
        <w:jc w:val="both"/>
        <w:rPr>
          <w:rFonts w:ascii="Times New Roman" w:hAnsi="Times New Roman" w:cs="Times New Roman"/>
          <w:b/>
          <w:bCs/>
          <w:sz w:val="28"/>
          <w:szCs w:val="28"/>
        </w:rPr>
      </w:pPr>
      <w:r w:rsidRPr="007B1E2E">
        <w:rPr>
          <w:rFonts w:ascii="Times New Roman" w:hAnsi="Times New Roman" w:cs="Times New Roman"/>
          <w:b/>
          <w:bCs/>
          <w:sz w:val="28"/>
          <w:szCs w:val="28"/>
        </w:rPr>
        <w:t>Методические указания по подготовке презентации</w:t>
      </w:r>
    </w:p>
    <w:p w14:paraId="3D2B6185" w14:textId="77777777" w:rsidR="007B1E2E" w:rsidRPr="007B1E2E" w:rsidRDefault="007B1E2E" w:rsidP="00F62DF7">
      <w:pPr>
        <w:suppressAutoHyphens/>
        <w:spacing w:after="0" w:line="276" w:lineRule="auto"/>
        <w:ind w:firstLine="360"/>
        <w:jc w:val="both"/>
        <w:rPr>
          <w:rFonts w:ascii="Times New Roman" w:hAnsi="Times New Roman" w:cs="Times New Roman"/>
          <w:sz w:val="28"/>
          <w:szCs w:val="28"/>
        </w:rPr>
      </w:pPr>
      <w:r w:rsidRPr="007B1E2E">
        <w:rPr>
          <w:rFonts w:ascii="Times New Roman" w:hAnsi="Times New Roman" w:cs="Times New Roman"/>
          <w:sz w:val="28"/>
          <w:szCs w:val="28"/>
        </w:rPr>
        <w:lastRenderedPageBreak/>
        <w:t xml:space="preserve"> Компьютерную презентацию, сопровождающую выступление докладчика, обычно готовят в программе MS </w:t>
      </w:r>
      <w:proofErr w:type="spellStart"/>
      <w:r w:rsidRPr="007B1E2E">
        <w:rPr>
          <w:rFonts w:ascii="Times New Roman" w:hAnsi="Times New Roman" w:cs="Times New Roman"/>
          <w:sz w:val="28"/>
          <w:szCs w:val="28"/>
        </w:rPr>
        <w:t>PowerPoint</w:t>
      </w:r>
      <w:proofErr w:type="spellEnd"/>
      <w:r w:rsidRPr="007B1E2E">
        <w:rPr>
          <w:rFonts w:ascii="Times New Roman" w:hAnsi="Times New Roman" w:cs="Times New Roman"/>
          <w:sz w:val="28"/>
          <w:szCs w:val="28"/>
        </w:rPr>
        <w:t xml:space="preserve">. Презентация не является докладом с картинками, а представляет собой самостоятельную целостную и концептуальную работу. Иллюстративный материал (видео и аудио) должен не просто соответствовать теме доклада, но являться неотъемлемой частью выступления. Чаще всего материалы презентации проецируются на большой экран, реже – раздаются собравшимся в печатном варианте. </w:t>
      </w:r>
    </w:p>
    <w:p w14:paraId="402F6304" w14:textId="77777777" w:rsidR="007B1E2E" w:rsidRPr="007B1E2E" w:rsidRDefault="007B1E2E" w:rsidP="00F62DF7">
      <w:pPr>
        <w:suppressAutoHyphens/>
        <w:spacing w:after="0" w:line="276" w:lineRule="auto"/>
        <w:ind w:firstLine="360"/>
        <w:jc w:val="both"/>
        <w:rPr>
          <w:rFonts w:ascii="Times New Roman" w:hAnsi="Times New Roman" w:cs="Times New Roman"/>
          <w:sz w:val="28"/>
          <w:szCs w:val="28"/>
        </w:rPr>
      </w:pPr>
      <w:r w:rsidRPr="007B1E2E">
        <w:rPr>
          <w:rFonts w:ascii="Times New Roman" w:hAnsi="Times New Roman" w:cs="Times New Roman"/>
          <w:sz w:val="28"/>
          <w:szCs w:val="28"/>
        </w:rPr>
        <w:t xml:space="preserve">Количество слайдов пропорционально содержанию и продолжительности выступления (например, для 5-минутного выступления рекомендуется использовать не более 10 слайдов). </w:t>
      </w:r>
    </w:p>
    <w:p w14:paraId="296D328B" w14:textId="77777777" w:rsidR="007B1E2E" w:rsidRPr="007B1E2E" w:rsidRDefault="007B1E2E" w:rsidP="00F62DF7">
      <w:pPr>
        <w:suppressAutoHyphens/>
        <w:spacing w:after="0" w:line="276" w:lineRule="auto"/>
        <w:ind w:firstLine="360"/>
        <w:jc w:val="both"/>
        <w:rPr>
          <w:rFonts w:ascii="Times New Roman" w:hAnsi="Times New Roman" w:cs="Times New Roman"/>
          <w:sz w:val="28"/>
          <w:szCs w:val="28"/>
        </w:rPr>
      </w:pPr>
      <w:r w:rsidRPr="007B1E2E">
        <w:rPr>
          <w:rFonts w:ascii="Times New Roman" w:hAnsi="Times New Roman" w:cs="Times New Roman"/>
          <w:sz w:val="28"/>
          <w:szCs w:val="28"/>
        </w:rPr>
        <w:t xml:space="preserve">На первом слайде представляется тема выступления и сведения об авторе. К слайдам предъявляются следующие требования: </w:t>
      </w:r>
    </w:p>
    <w:p w14:paraId="685D3216" w14:textId="77777777" w:rsidR="007B1E2E" w:rsidRPr="007B1E2E" w:rsidRDefault="007B1E2E" w:rsidP="00F62DF7">
      <w:pPr>
        <w:suppressAutoHyphens/>
        <w:spacing w:after="0" w:line="276" w:lineRule="auto"/>
        <w:ind w:firstLine="360"/>
        <w:jc w:val="both"/>
        <w:rPr>
          <w:rFonts w:ascii="Times New Roman" w:hAnsi="Times New Roman" w:cs="Times New Roman"/>
          <w:sz w:val="28"/>
          <w:szCs w:val="28"/>
        </w:rPr>
      </w:pPr>
      <w:r w:rsidRPr="007B1E2E">
        <w:rPr>
          <w:rFonts w:ascii="Times New Roman" w:hAnsi="Times New Roman" w:cs="Times New Roman"/>
          <w:sz w:val="28"/>
          <w:szCs w:val="28"/>
        </w:rPr>
        <w:t xml:space="preserve">- необходимо использовать иллюстрации хорошего качества (высокого разрешения), с четким изображением; </w:t>
      </w:r>
    </w:p>
    <w:p w14:paraId="64421D2B" w14:textId="77777777" w:rsidR="007B1E2E" w:rsidRPr="007B1E2E" w:rsidRDefault="007B1E2E" w:rsidP="00F62DF7">
      <w:pPr>
        <w:suppressAutoHyphens/>
        <w:spacing w:after="0" w:line="276" w:lineRule="auto"/>
        <w:ind w:firstLine="360"/>
        <w:jc w:val="both"/>
        <w:rPr>
          <w:rFonts w:ascii="Times New Roman" w:hAnsi="Times New Roman" w:cs="Times New Roman"/>
          <w:sz w:val="28"/>
          <w:szCs w:val="28"/>
        </w:rPr>
      </w:pPr>
      <w:r w:rsidRPr="007B1E2E">
        <w:rPr>
          <w:rFonts w:ascii="Times New Roman" w:hAnsi="Times New Roman" w:cs="Times New Roman"/>
          <w:sz w:val="28"/>
          <w:szCs w:val="28"/>
        </w:rPr>
        <w:t xml:space="preserve">- максимальное количество графической информации на одном слайде – 2 рисунка (фотографии, схемы и т.д.) с текстовыми комментариями, наиболее важная информация обычно располагается в центре экрана; </w:t>
      </w:r>
    </w:p>
    <w:p w14:paraId="7A54F05C" w14:textId="77777777" w:rsidR="007B1E2E" w:rsidRPr="007B1E2E" w:rsidRDefault="007B1E2E" w:rsidP="00F62DF7">
      <w:pPr>
        <w:suppressAutoHyphens/>
        <w:spacing w:after="0" w:line="276" w:lineRule="auto"/>
        <w:ind w:firstLine="360"/>
        <w:jc w:val="both"/>
        <w:rPr>
          <w:rFonts w:ascii="Times New Roman" w:hAnsi="Times New Roman" w:cs="Times New Roman"/>
          <w:sz w:val="28"/>
          <w:szCs w:val="28"/>
        </w:rPr>
      </w:pPr>
      <w:r w:rsidRPr="007B1E2E">
        <w:rPr>
          <w:rFonts w:ascii="Times New Roman" w:hAnsi="Times New Roman" w:cs="Times New Roman"/>
          <w:sz w:val="28"/>
          <w:szCs w:val="28"/>
        </w:rPr>
        <w:t xml:space="preserve">- обычный слайд, без эффектов анимации, должен демонстрироваться на экране не менее 10 - 15 секунд, иначе присутствующие не успеют осознать содержание слайда; 23 -слайд с анимацией должен находиться на экране не меньше 40 – 60 секунд; </w:t>
      </w:r>
    </w:p>
    <w:p w14:paraId="40E9719D" w14:textId="77777777" w:rsidR="007B1E2E" w:rsidRPr="007B1E2E" w:rsidRDefault="007B1E2E" w:rsidP="00F62DF7">
      <w:pPr>
        <w:suppressAutoHyphens/>
        <w:spacing w:after="0" w:line="276" w:lineRule="auto"/>
        <w:ind w:firstLine="360"/>
        <w:jc w:val="both"/>
        <w:rPr>
          <w:rFonts w:ascii="Times New Roman" w:hAnsi="Times New Roman" w:cs="Times New Roman"/>
          <w:sz w:val="28"/>
          <w:szCs w:val="28"/>
        </w:rPr>
      </w:pPr>
      <w:r w:rsidRPr="007B1E2E">
        <w:rPr>
          <w:rFonts w:ascii="Times New Roman" w:hAnsi="Times New Roman" w:cs="Times New Roman"/>
          <w:sz w:val="28"/>
          <w:szCs w:val="28"/>
        </w:rPr>
        <w:t xml:space="preserve">-в связи с отмеченным временем лучше вести презентацию не в автоматическом режиме, а сменяя слайды по усмотрению докладчика; </w:t>
      </w:r>
    </w:p>
    <w:p w14:paraId="79737D8A" w14:textId="77777777" w:rsidR="007B1E2E" w:rsidRPr="007B1E2E" w:rsidRDefault="007B1E2E" w:rsidP="00F62DF7">
      <w:pPr>
        <w:suppressAutoHyphens/>
        <w:spacing w:after="0" w:line="276" w:lineRule="auto"/>
        <w:ind w:firstLine="360"/>
        <w:jc w:val="both"/>
        <w:rPr>
          <w:rFonts w:ascii="Times New Roman" w:hAnsi="Times New Roman" w:cs="Times New Roman"/>
          <w:sz w:val="28"/>
          <w:szCs w:val="28"/>
        </w:rPr>
      </w:pPr>
      <w:r w:rsidRPr="007B1E2E">
        <w:rPr>
          <w:rFonts w:ascii="Times New Roman" w:hAnsi="Times New Roman" w:cs="Times New Roman"/>
          <w:sz w:val="28"/>
          <w:szCs w:val="28"/>
        </w:rPr>
        <w:t>- для всех слайдов презентации по возможности необходимо использовать один и тот же шаблон оформления, кегль для заголовков - не меньше 24 пунктов, для информации - не менее 18; - в презентациях не принято ставить переносы в словах;</w:t>
      </w:r>
    </w:p>
    <w:p w14:paraId="57093C9B" w14:textId="77777777" w:rsidR="007B1E2E" w:rsidRPr="007B1E2E" w:rsidRDefault="007B1E2E" w:rsidP="00F62DF7">
      <w:pPr>
        <w:suppressAutoHyphens/>
        <w:spacing w:after="0" w:line="276" w:lineRule="auto"/>
        <w:ind w:firstLine="360"/>
        <w:jc w:val="both"/>
        <w:rPr>
          <w:rFonts w:ascii="Times New Roman" w:hAnsi="Times New Roman" w:cs="Times New Roman"/>
          <w:sz w:val="28"/>
          <w:szCs w:val="28"/>
        </w:rPr>
      </w:pPr>
      <w:r w:rsidRPr="007B1E2E">
        <w:rPr>
          <w:rFonts w:ascii="Times New Roman" w:hAnsi="Times New Roman" w:cs="Times New Roman"/>
          <w:sz w:val="28"/>
          <w:szCs w:val="28"/>
        </w:rPr>
        <w:t xml:space="preserve"> - наилучшей цветовой гаммой для презентации являются контрастные цвета фона и текста;</w:t>
      </w:r>
    </w:p>
    <w:p w14:paraId="4D5F0C6F" w14:textId="77777777" w:rsidR="007B1E2E" w:rsidRPr="007B1E2E" w:rsidRDefault="007B1E2E" w:rsidP="00F62DF7">
      <w:pPr>
        <w:suppressAutoHyphens/>
        <w:spacing w:after="0" w:line="276" w:lineRule="auto"/>
        <w:ind w:firstLine="360"/>
        <w:jc w:val="both"/>
        <w:rPr>
          <w:rFonts w:ascii="Times New Roman" w:hAnsi="Times New Roman" w:cs="Times New Roman"/>
          <w:sz w:val="28"/>
          <w:szCs w:val="28"/>
        </w:rPr>
      </w:pPr>
      <w:r w:rsidRPr="007B1E2E">
        <w:rPr>
          <w:rFonts w:ascii="Times New Roman" w:hAnsi="Times New Roman" w:cs="Times New Roman"/>
          <w:sz w:val="28"/>
          <w:szCs w:val="28"/>
        </w:rPr>
        <w:t xml:space="preserve"> - оптимальным вариантом завершения презентации представляется повторение первого слайда, поскольку это дает возможность напомнить слушателям тему выступления, имя докладчика и перейти к вопросам. </w:t>
      </w:r>
    </w:p>
    <w:p w14:paraId="6145A940" w14:textId="39B6E0A8" w:rsidR="004D3D96" w:rsidRDefault="004D3D96" w:rsidP="00EB0599">
      <w:pPr>
        <w:suppressAutoHyphens/>
        <w:spacing w:after="0" w:line="276" w:lineRule="auto"/>
        <w:jc w:val="both"/>
        <w:rPr>
          <w:rFonts w:ascii="Times New Roman" w:eastAsia="Arial" w:hAnsi="Times New Roman" w:cs="Times New Roman"/>
          <w:color w:val="000000"/>
          <w:kern w:val="1"/>
          <w:sz w:val="24"/>
          <w:szCs w:val="24"/>
          <w:lang w:eastAsia="ar-SA"/>
        </w:rPr>
      </w:pPr>
    </w:p>
    <w:p w14:paraId="149B261F" w14:textId="612EAC5A" w:rsidR="0057712F" w:rsidRDefault="0057712F" w:rsidP="00F62DF7">
      <w:pPr>
        <w:tabs>
          <w:tab w:val="center" w:pos="4677"/>
          <w:tab w:val="right" w:pos="9355"/>
        </w:tabs>
        <w:spacing w:after="0" w:line="276" w:lineRule="auto"/>
        <w:rPr>
          <w:rFonts w:ascii="Times New Roman" w:hAnsi="Times New Roman" w:cs="Times New Roman"/>
          <w:b/>
          <w:sz w:val="28"/>
          <w:szCs w:val="28"/>
        </w:rPr>
      </w:pPr>
      <w:r>
        <w:rPr>
          <w:rFonts w:ascii="Times New Roman" w:hAnsi="Times New Roman" w:cs="Times New Roman"/>
          <w:b/>
          <w:sz w:val="28"/>
          <w:szCs w:val="28"/>
        </w:rPr>
        <w:tab/>
      </w:r>
      <w:r w:rsidRPr="007B1E2E">
        <w:rPr>
          <w:rFonts w:ascii="Times New Roman" w:hAnsi="Times New Roman" w:cs="Times New Roman"/>
          <w:b/>
          <w:sz w:val="28"/>
          <w:szCs w:val="28"/>
        </w:rPr>
        <w:t xml:space="preserve">Методические указания </w:t>
      </w:r>
      <w:r>
        <w:rPr>
          <w:rFonts w:ascii="Times New Roman" w:hAnsi="Times New Roman" w:cs="Times New Roman"/>
          <w:b/>
          <w:sz w:val="28"/>
          <w:szCs w:val="28"/>
        </w:rPr>
        <w:t>по выполнению письменных работ</w:t>
      </w:r>
    </w:p>
    <w:p w14:paraId="58D82C20" w14:textId="579042C6" w:rsidR="0057712F" w:rsidRPr="0057712F" w:rsidRDefault="0057712F" w:rsidP="00F62DF7">
      <w:pPr>
        <w:tabs>
          <w:tab w:val="center" w:pos="4677"/>
          <w:tab w:val="right" w:pos="9355"/>
        </w:tabs>
        <w:spacing w:after="0" w:line="276" w:lineRule="auto"/>
        <w:jc w:val="both"/>
        <w:rPr>
          <w:rFonts w:ascii="Times New Roman" w:hAnsi="Times New Roman" w:cs="Times New Roman"/>
          <w:sz w:val="28"/>
          <w:szCs w:val="28"/>
        </w:rPr>
      </w:pPr>
      <w:r>
        <w:rPr>
          <w:rFonts w:ascii="Times New Roman" w:hAnsi="Times New Roman" w:cs="Times New Roman"/>
          <w:sz w:val="28"/>
          <w:szCs w:val="28"/>
        </w:rPr>
        <w:tab/>
        <w:t xml:space="preserve">       </w:t>
      </w:r>
      <w:r w:rsidRPr="0057712F">
        <w:rPr>
          <w:rFonts w:ascii="Times New Roman" w:hAnsi="Times New Roman" w:cs="Times New Roman"/>
          <w:sz w:val="28"/>
          <w:szCs w:val="28"/>
        </w:rPr>
        <w:t>Обучающиеся получают задание по освещению определ</w:t>
      </w:r>
      <w:r>
        <w:rPr>
          <w:rFonts w:ascii="Times New Roman" w:hAnsi="Times New Roman" w:cs="Times New Roman"/>
          <w:sz w:val="28"/>
          <w:szCs w:val="28"/>
        </w:rPr>
        <w:t>е</w:t>
      </w:r>
      <w:r w:rsidRPr="0057712F">
        <w:rPr>
          <w:rFonts w:ascii="Times New Roman" w:hAnsi="Times New Roman" w:cs="Times New Roman"/>
          <w:sz w:val="28"/>
          <w:szCs w:val="28"/>
        </w:rPr>
        <w:t>нных теоретических вопросов или решению задач. Работа выполняется письменно и сда</w:t>
      </w:r>
      <w:r>
        <w:rPr>
          <w:rFonts w:ascii="Times New Roman" w:hAnsi="Times New Roman" w:cs="Times New Roman"/>
          <w:sz w:val="28"/>
          <w:szCs w:val="28"/>
        </w:rPr>
        <w:t>е</w:t>
      </w:r>
      <w:r w:rsidRPr="0057712F">
        <w:rPr>
          <w:rFonts w:ascii="Times New Roman" w:hAnsi="Times New Roman" w:cs="Times New Roman"/>
          <w:sz w:val="28"/>
          <w:szCs w:val="28"/>
        </w:rPr>
        <w:t xml:space="preserve">тся преподавателю. Оцениваются следующие </w:t>
      </w:r>
      <w:r w:rsidR="00B3137F">
        <w:rPr>
          <w:rFonts w:ascii="Times New Roman" w:hAnsi="Times New Roman" w:cs="Times New Roman"/>
          <w:sz w:val="28"/>
          <w:szCs w:val="28"/>
        </w:rPr>
        <w:t>пункты</w:t>
      </w:r>
      <w:r w:rsidRPr="0057712F">
        <w:rPr>
          <w:rFonts w:ascii="Times New Roman" w:hAnsi="Times New Roman" w:cs="Times New Roman"/>
          <w:sz w:val="28"/>
          <w:szCs w:val="28"/>
        </w:rPr>
        <w:t>: владение материалом по теме работы, аналитические способности, владение методами, умения и навыки, необходимые для выполнения заданий.</w:t>
      </w:r>
    </w:p>
    <w:p w14:paraId="275209F8" w14:textId="77777777" w:rsidR="004C4F22" w:rsidRDefault="004C4F22" w:rsidP="004C4F22">
      <w:pPr>
        <w:spacing w:after="0"/>
        <w:jc w:val="center"/>
        <w:rPr>
          <w:rFonts w:ascii="Times New Roman" w:hAnsi="Times New Roman" w:cs="Times New Roman"/>
          <w:b/>
          <w:bCs/>
          <w:color w:val="000000" w:themeColor="text1"/>
          <w:sz w:val="28"/>
          <w:szCs w:val="28"/>
        </w:rPr>
      </w:pPr>
    </w:p>
    <w:p w14:paraId="3B3CE4FC" w14:textId="35FC6ED1" w:rsidR="00722C52" w:rsidRDefault="00EB0599" w:rsidP="004C4F22">
      <w:pPr>
        <w:spacing w:after="0"/>
        <w:jc w:val="center"/>
        <w:rPr>
          <w:rFonts w:ascii="Times New Roman" w:hAnsi="Times New Roman" w:cs="Times New Roman"/>
          <w:b/>
          <w:bCs/>
          <w:color w:val="000000" w:themeColor="text1"/>
          <w:sz w:val="28"/>
          <w:szCs w:val="28"/>
        </w:rPr>
      </w:pPr>
      <w:r w:rsidRPr="004C4F22">
        <w:rPr>
          <w:rFonts w:ascii="Times New Roman" w:hAnsi="Times New Roman" w:cs="Times New Roman"/>
          <w:b/>
          <w:bCs/>
          <w:color w:val="000000" w:themeColor="text1"/>
          <w:sz w:val="28"/>
          <w:szCs w:val="28"/>
        </w:rPr>
        <w:t xml:space="preserve">Методические указания по написанию контрольной работы </w:t>
      </w:r>
    </w:p>
    <w:p w14:paraId="30340658" w14:textId="51E68984" w:rsidR="008F4B83" w:rsidRPr="00F4302A" w:rsidRDefault="008F4B83" w:rsidP="00F4302A">
      <w:pPr>
        <w:spacing w:after="0"/>
        <w:ind w:firstLine="708"/>
        <w:jc w:val="both"/>
        <w:rPr>
          <w:rFonts w:ascii="Times New Roman" w:hAnsi="Times New Roman" w:cs="Times New Roman"/>
          <w:sz w:val="28"/>
          <w:szCs w:val="28"/>
        </w:rPr>
      </w:pPr>
      <w:r w:rsidRPr="00F4302A">
        <w:rPr>
          <w:rFonts w:ascii="Times New Roman" w:hAnsi="Times New Roman" w:cs="Times New Roman"/>
          <w:sz w:val="28"/>
          <w:szCs w:val="28"/>
        </w:rPr>
        <w:t xml:space="preserve">Контрольная работа — это письменная работа, которая является обязательной составной частью учебного плана образовательной программы высшего образования. </w:t>
      </w:r>
    </w:p>
    <w:p w14:paraId="2C9BAA13" w14:textId="7456D17D" w:rsidR="008F4B83" w:rsidRPr="00F4302A" w:rsidRDefault="00EF41FD" w:rsidP="00F4302A">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EF41FD">
        <w:rPr>
          <w:rFonts w:ascii="Times New Roman" w:eastAsia="Times New Roman" w:hAnsi="Times New Roman" w:cs="Times New Roman"/>
          <w:color w:val="000000"/>
          <w:sz w:val="28"/>
          <w:szCs w:val="28"/>
          <w:lang w:eastAsia="ru-RU"/>
        </w:rPr>
        <w:t>Целью написания контрольной работы является углубление знаний по</w:t>
      </w:r>
      <w:r w:rsidRPr="00F4302A">
        <w:rPr>
          <w:rFonts w:ascii="Times New Roman" w:eastAsia="Times New Roman" w:hAnsi="Times New Roman" w:cs="Times New Roman"/>
          <w:color w:val="000000"/>
          <w:sz w:val="28"/>
          <w:szCs w:val="28"/>
          <w:lang w:eastAsia="ru-RU"/>
        </w:rPr>
        <w:t xml:space="preserve"> </w:t>
      </w:r>
      <w:r w:rsidRPr="00EF41FD">
        <w:rPr>
          <w:rFonts w:ascii="Times New Roman" w:eastAsia="Times New Roman" w:hAnsi="Times New Roman" w:cs="Times New Roman"/>
          <w:color w:val="000000"/>
          <w:sz w:val="28"/>
          <w:szCs w:val="28"/>
          <w:lang w:eastAsia="ru-RU"/>
        </w:rPr>
        <w:t>определённой теме дисциплины, развитие самостоятельных навыков работы</w:t>
      </w:r>
      <w:r w:rsidRPr="00F4302A">
        <w:rPr>
          <w:rFonts w:ascii="Times New Roman" w:eastAsia="Times New Roman" w:hAnsi="Times New Roman" w:cs="Times New Roman"/>
          <w:color w:val="000000"/>
          <w:sz w:val="28"/>
          <w:szCs w:val="28"/>
          <w:lang w:eastAsia="ru-RU"/>
        </w:rPr>
        <w:t xml:space="preserve"> </w:t>
      </w:r>
      <w:r w:rsidRPr="00EF41FD">
        <w:rPr>
          <w:rFonts w:ascii="Times New Roman" w:eastAsia="Times New Roman" w:hAnsi="Times New Roman" w:cs="Times New Roman"/>
          <w:color w:val="000000"/>
          <w:sz w:val="28"/>
          <w:szCs w:val="28"/>
          <w:lang w:eastAsia="ru-RU"/>
        </w:rPr>
        <w:t>научной</w:t>
      </w:r>
      <w:r w:rsidRPr="00F4302A">
        <w:rPr>
          <w:rFonts w:ascii="Times New Roman" w:eastAsia="Times New Roman" w:hAnsi="Times New Roman" w:cs="Times New Roman"/>
          <w:color w:val="000000"/>
          <w:sz w:val="28"/>
          <w:szCs w:val="28"/>
          <w:lang w:eastAsia="ru-RU"/>
        </w:rPr>
        <w:t xml:space="preserve"> </w:t>
      </w:r>
      <w:r w:rsidRPr="00EF41FD">
        <w:rPr>
          <w:rFonts w:ascii="Times New Roman" w:eastAsia="Times New Roman" w:hAnsi="Times New Roman" w:cs="Times New Roman"/>
          <w:color w:val="000000"/>
          <w:sz w:val="28"/>
          <w:szCs w:val="28"/>
          <w:lang w:eastAsia="ru-RU"/>
        </w:rPr>
        <w:t>и</w:t>
      </w:r>
      <w:r w:rsidRPr="00F4302A">
        <w:rPr>
          <w:rFonts w:ascii="Times New Roman" w:eastAsia="Times New Roman" w:hAnsi="Times New Roman" w:cs="Times New Roman"/>
          <w:color w:val="000000"/>
          <w:sz w:val="28"/>
          <w:szCs w:val="28"/>
          <w:lang w:eastAsia="ru-RU"/>
        </w:rPr>
        <w:t xml:space="preserve"> </w:t>
      </w:r>
      <w:r w:rsidRPr="00EF41FD">
        <w:rPr>
          <w:rFonts w:ascii="Times New Roman" w:eastAsia="Times New Roman" w:hAnsi="Times New Roman" w:cs="Times New Roman"/>
          <w:color w:val="000000"/>
          <w:sz w:val="28"/>
          <w:szCs w:val="28"/>
          <w:lang w:eastAsia="ru-RU"/>
        </w:rPr>
        <w:t>учебной</w:t>
      </w:r>
      <w:r w:rsidRPr="00F4302A">
        <w:rPr>
          <w:rFonts w:ascii="Times New Roman" w:eastAsia="Times New Roman" w:hAnsi="Times New Roman" w:cs="Times New Roman"/>
          <w:color w:val="000000"/>
          <w:sz w:val="28"/>
          <w:szCs w:val="28"/>
          <w:lang w:eastAsia="ru-RU"/>
        </w:rPr>
        <w:t xml:space="preserve"> </w:t>
      </w:r>
      <w:r w:rsidRPr="00EF41FD">
        <w:rPr>
          <w:rFonts w:ascii="Times New Roman" w:eastAsia="Times New Roman" w:hAnsi="Times New Roman" w:cs="Times New Roman"/>
          <w:color w:val="000000"/>
          <w:sz w:val="28"/>
          <w:szCs w:val="28"/>
          <w:lang w:eastAsia="ru-RU"/>
        </w:rPr>
        <w:t>литературой</w:t>
      </w:r>
      <w:r w:rsidRPr="00F4302A">
        <w:rPr>
          <w:rFonts w:ascii="Times New Roman" w:eastAsia="Times New Roman" w:hAnsi="Times New Roman" w:cs="Times New Roman"/>
          <w:color w:val="000000"/>
          <w:sz w:val="28"/>
          <w:szCs w:val="28"/>
          <w:lang w:eastAsia="ru-RU"/>
        </w:rPr>
        <w:t xml:space="preserve">. </w:t>
      </w:r>
      <w:r w:rsidR="008F4B83" w:rsidRPr="00F4302A">
        <w:rPr>
          <w:rFonts w:ascii="Times New Roman" w:hAnsi="Times New Roman" w:cs="Times New Roman"/>
          <w:sz w:val="28"/>
          <w:szCs w:val="28"/>
        </w:rPr>
        <w:t>Исходными данными для выполнения контрольной работы могут учебники и учебные пособия, специальная литература, монографии, научные статьи и т.д.</w:t>
      </w:r>
    </w:p>
    <w:p w14:paraId="79596284" w14:textId="1436679F" w:rsidR="00F4302A" w:rsidRPr="00F4302A" w:rsidRDefault="00F4302A" w:rsidP="00F4302A">
      <w:pPr>
        <w:shd w:val="clear" w:color="auto" w:fill="FFFFFF"/>
        <w:spacing w:after="0" w:line="240" w:lineRule="auto"/>
        <w:ind w:firstLine="708"/>
        <w:jc w:val="both"/>
        <w:rPr>
          <w:rFonts w:ascii="Times New Roman" w:eastAsia="Times New Roman" w:hAnsi="Times New Roman" w:cs="Times New Roman"/>
          <w:color w:val="000000"/>
          <w:sz w:val="28"/>
          <w:szCs w:val="28"/>
          <w:lang w:eastAsia="ru-RU"/>
        </w:rPr>
      </w:pPr>
      <w:r w:rsidRPr="00F4302A">
        <w:rPr>
          <w:rFonts w:ascii="Times New Roman" w:eastAsia="Times New Roman" w:hAnsi="Times New Roman" w:cs="Times New Roman"/>
          <w:color w:val="000000"/>
          <w:sz w:val="28"/>
          <w:szCs w:val="28"/>
          <w:lang w:eastAsia="ru-RU"/>
        </w:rPr>
        <w:t xml:space="preserve">Структура контрольной работы имеет следующие элементы: титульный лист, содержание, введение, основная часть (в свою очередь может делиться на пункты), заключение, список использованной литературы, приложения. </w:t>
      </w:r>
    </w:p>
    <w:p w14:paraId="5FD54095" w14:textId="77777777" w:rsidR="00305C53" w:rsidRDefault="00F4302A" w:rsidP="00305C53">
      <w:pPr>
        <w:shd w:val="clear" w:color="auto" w:fill="FFFFFF"/>
        <w:jc w:val="both"/>
        <w:rPr>
          <w:rFonts w:ascii="Times New Roman" w:eastAsia="Times New Roman" w:hAnsi="Times New Roman" w:cs="Times New Roman"/>
          <w:color w:val="000000"/>
          <w:sz w:val="28"/>
          <w:szCs w:val="28"/>
          <w:lang w:eastAsia="ru-RU"/>
        </w:rPr>
      </w:pPr>
      <w:r w:rsidRPr="00F4302A">
        <w:rPr>
          <w:rFonts w:ascii="Times New Roman" w:eastAsia="Times New Roman" w:hAnsi="Times New Roman" w:cs="Times New Roman"/>
          <w:color w:val="000000"/>
          <w:sz w:val="28"/>
          <w:szCs w:val="28"/>
          <w:lang w:eastAsia="ru-RU"/>
        </w:rPr>
        <w:tab/>
        <w:t>Работа по написанию контрольной начинается с выявления и изучения</w:t>
      </w:r>
      <w:r>
        <w:rPr>
          <w:rFonts w:ascii="Times New Roman" w:eastAsia="Times New Roman" w:hAnsi="Times New Roman" w:cs="Times New Roman"/>
          <w:color w:val="000000"/>
          <w:sz w:val="28"/>
          <w:szCs w:val="28"/>
          <w:lang w:eastAsia="ru-RU"/>
        </w:rPr>
        <w:t xml:space="preserve"> </w:t>
      </w:r>
      <w:r w:rsidRPr="00F4302A">
        <w:rPr>
          <w:rFonts w:ascii="Times New Roman" w:eastAsia="Times New Roman" w:hAnsi="Times New Roman" w:cs="Times New Roman"/>
          <w:color w:val="000000"/>
          <w:sz w:val="28"/>
          <w:szCs w:val="28"/>
          <w:lang w:eastAsia="ru-RU"/>
        </w:rPr>
        <w:t>источников и литературы по теме. По окончании сбора и изучения</w:t>
      </w:r>
      <w:r>
        <w:rPr>
          <w:rFonts w:ascii="Times New Roman" w:eastAsia="Times New Roman" w:hAnsi="Times New Roman" w:cs="Times New Roman"/>
          <w:color w:val="000000"/>
          <w:sz w:val="28"/>
          <w:szCs w:val="28"/>
          <w:lang w:eastAsia="ru-RU"/>
        </w:rPr>
        <w:t xml:space="preserve"> </w:t>
      </w:r>
      <w:r w:rsidRPr="00F4302A">
        <w:rPr>
          <w:rFonts w:ascii="Times New Roman" w:eastAsia="Times New Roman" w:hAnsi="Times New Roman" w:cs="Times New Roman"/>
          <w:color w:val="000000"/>
          <w:sz w:val="28"/>
          <w:szCs w:val="28"/>
          <w:lang w:eastAsia="ru-RU"/>
        </w:rPr>
        <w:t>литературы и источников следует продумать план контрольной работы.</w:t>
      </w:r>
      <w:r>
        <w:rPr>
          <w:rFonts w:ascii="Times New Roman" w:eastAsia="Times New Roman" w:hAnsi="Times New Roman" w:cs="Times New Roman"/>
          <w:color w:val="000000"/>
          <w:sz w:val="28"/>
          <w:szCs w:val="28"/>
          <w:lang w:eastAsia="ru-RU"/>
        </w:rPr>
        <w:t xml:space="preserve"> </w:t>
      </w:r>
      <w:r w:rsidRPr="00F4302A">
        <w:rPr>
          <w:rFonts w:ascii="Times New Roman" w:eastAsia="Times New Roman" w:hAnsi="Times New Roman" w:cs="Times New Roman"/>
          <w:color w:val="000000"/>
          <w:sz w:val="28"/>
          <w:szCs w:val="28"/>
          <w:lang w:eastAsia="ru-RU"/>
        </w:rPr>
        <w:t>Составлени</w:t>
      </w:r>
      <w:r>
        <w:rPr>
          <w:rFonts w:ascii="Times New Roman" w:eastAsia="Times New Roman" w:hAnsi="Times New Roman" w:cs="Times New Roman"/>
          <w:color w:val="000000"/>
          <w:sz w:val="28"/>
          <w:szCs w:val="28"/>
          <w:lang w:eastAsia="ru-RU"/>
        </w:rPr>
        <w:t>е</w:t>
      </w:r>
      <w:r w:rsidRPr="00F4302A">
        <w:rPr>
          <w:rFonts w:ascii="Times New Roman" w:eastAsia="Times New Roman" w:hAnsi="Times New Roman" w:cs="Times New Roman"/>
          <w:color w:val="000000"/>
          <w:sz w:val="28"/>
          <w:szCs w:val="28"/>
          <w:lang w:eastAsia="ru-RU"/>
        </w:rPr>
        <w:t xml:space="preserve"> плана – важная часть работы над темой. План представляет</w:t>
      </w:r>
      <w:r>
        <w:rPr>
          <w:rFonts w:ascii="Times New Roman" w:eastAsia="Times New Roman" w:hAnsi="Times New Roman" w:cs="Times New Roman"/>
          <w:color w:val="000000"/>
          <w:sz w:val="28"/>
          <w:szCs w:val="28"/>
          <w:lang w:eastAsia="ru-RU"/>
        </w:rPr>
        <w:t xml:space="preserve"> </w:t>
      </w:r>
      <w:r w:rsidRPr="00F4302A">
        <w:rPr>
          <w:rFonts w:ascii="Times New Roman" w:eastAsia="Times New Roman" w:hAnsi="Times New Roman" w:cs="Times New Roman"/>
          <w:color w:val="000000"/>
          <w:sz w:val="28"/>
          <w:szCs w:val="28"/>
          <w:lang w:eastAsia="ru-RU"/>
        </w:rPr>
        <w:t>собой перечень вопросов, отражающих содержание исследования. От того,</w:t>
      </w:r>
      <w:r>
        <w:rPr>
          <w:rFonts w:ascii="Times New Roman" w:eastAsia="Times New Roman" w:hAnsi="Times New Roman" w:cs="Times New Roman"/>
          <w:color w:val="000000"/>
          <w:sz w:val="28"/>
          <w:szCs w:val="28"/>
          <w:lang w:eastAsia="ru-RU"/>
        </w:rPr>
        <w:t xml:space="preserve"> </w:t>
      </w:r>
      <w:r w:rsidRPr="00F4302A">
        <w:rPr>
          <w:rFonts w:ascii="Times New Roman" w:eastAsia="Times New Roman" w:hAnsi="Times New Roman" w:cs="Times New Roman"/>
          <w:color w:val="000000"/>
          <w:sz w:val="28"/>
          <w:szCs w:val="28"/>
          <w:lang w:eastAsia="ru-RU"/>
        </w:rPr>
        <w:t>насколько четко он продуман и построен, во многом зависит качество</w:t>
      </w:r>
      <w:r>
        <w:rPr>
          <w:rFonts w:ascii="Times New Roman" w:eastAsia="Times New Roman" w:hAnsi="Times New Roman" w:cs="Times New Roman"/>
          <w:color w:val="000000"/>
          <w:sz w:val="28"/>
          <w:szCs w:val="28"/>
          <w:lang w:eastAsia="ru-RU"/>
        </w:rPr>
        <w:t xml:space="preserve"> </w:t>
      </w:r>
      <w:r w:rsidRPr="00F4302A">
        <w:rPr>
          <w:rFonts w:ascii="Times New Roman" w:eastAsia="Times New Roman" w:hAnsi="Times New Roman" w:cs="Times New Roman"/>
          <w:color w:val="000000"/>
          <w:sz w:val="28"/>
          <w:szCs w:val="28"/>
          <w:lang w:eastAsia="ru-RU"/>
        </w:rPr>
        <w:t>контрольной работы. В план целесообразно включить наиболее важные</w:t>
      </w:r>
      <w:r>
        <w:rPr>
          <w:rFonts w:ascii="Times New Roman" w:eastAsia="Times New Roman" w:hAnsi="Times New Roman" w:cs="Times New Roman"/>
          <w:color w:val="000000"/>
          <w:sz w:val="28"/>
          <w:szCs w:val="28"/>
          <w:lang w:eastAsia="ru-RU"/>
        </w:rPr>
        <w:t xml:space="preserve"> </w:t>
      </w:r>
      <w:r w:rsidRPr="00F4302A">
        <w:rPr>
          <w:rFonts w:ascii="Times New Roman" w:eastAsia="Times New Roman" w:hAnsi="Times New Roman" w:cs="Times New Roman"/>
          <w:color w:val="000000"/>
          <w:sz w:val="28"/>
          <w:szCs w:val="28"/>
          <w:lang w:eastAsia="ru-RU"/>
        </w:rPr>
        <w:t>теоретические и практические вопросы темы, которые при необходимости</w:t>
      </w:r>
      <w:r>
        <w:rPr>
          <w:rFonts w:ascii="Times New Roman" w:eastAsia="Times New Roman" w:hAnsi="Times New Roman" w:cs="Times New Roman"/>
          <w:color w:val="000000"/>
          <w:sz w:val="28"/>
          <w:szCs w:val="28"/>
          <w:lang w:eastAsia="ru-RU"/>
        </w:rPr>
        <w:t xml:space="preserve"> </w:t>
      </w:r>
      <w:r w:rsidRPr="00F4302A">
        <w:rPr>
          <w:rFonts w:ascii="Times New Roman" w:eastAsia="Times New Roman" w:hAnsi="Times New Roman" w:cs="Times New Roman"/>
          <w:color w:val="000000"/>
          <w:sz w:val="28"/>
          <w:szCs w:val="28"/>
          <w:lang w:eastAsia="ru-RU"/>
        </w:rPr>
        <w:t>могут быть детализированы.</w:t>
      </w:r>
      <w:r>
        <w:rPr>
          <w:rFonts w:ascii="Times New Roman" w:eastAsia="Times New Roman" w:hAnsi="Times New Roman" w:cs="Times New Roman"/>
          <w:color w:val="000000"/>
          <w:sz w:val="28"/>
          <w:szCs w:val="28"/>
          <w:lang w:eastAsia="ru-RU"/>
        </w:rPr>
        <w:t xml:space="preserve"> </w:t>
      </w:r>
      <w:r w:rsidRPr="00F4302A">
        <w:rPr>
          <w:rFonts w:ascii="Times New Roman" w:eastAsia="Times New Roman" w:hAnsi="Times New Roman" w:cs="Times New Roman"/>
          <w:color w:val="000000"/>
          <w:sz w:val="28"/>
          <w:szCs w:val="28"/>
          <w:lang w:eastAsia="ru-RU"/>
        </w:rPr>
        <w:t>Во «введении» необходимо кратко раскрыть значение и актуальность</w:t>
      </w:r>
      <w:r>
        <w:rPr>
          <w:rFonts w:ascii="Times New Roman" w:eastAsia="Times New Roman" w:hAnsi="Times New Roman" w:cs="Times New Roman"/>
          <w:color w:val="000000"/>
          <w:sz w:val="28"/>
          <w:szCs w:val="28"/>
          <w:lang w:eastAsia="ru-RU"/>
        </w:rPr>
        <w:t xml:space="preserve"> </w:t>
      </w:r>
      <w:r w:rsidRPr="00F4302A">
        <w:rPr>
          <w:rFonts w:ascii="Times New Roman" w:eastAsia="Times New Roman" w:hAnsi="Times New Roman" w:cs="Times New Roman"/>
          <w:color w:val="000000"/>
          <w:sz w:val="28"/>
          <w:szCs w:val="28"/>
          <w:lang w:eastAsia="ru-RU"/>
        </w:rPr>
        <w:t>изучаемого вопроса</w:t>
      </w:r>
      <w:r>
        <w:rPr>
          <w:rFonts w:ascii="Times New Roman" w:eastAsia="Times New Roman" w:hAnsi="Times New Roman" w:cs="Times New Roman"/>
          <w:color w:val="000000"/>
          <w:sz w:val="28"/>
          <w:szCs w:val="28"/>
          <w:lang w:eastAsia="ru-RU"/>
        </w:rPr>
        <w:t xml:space="preserve"> </w:t>
      </w:r>
      <w:r w:rsidRPr="00F4302A">
        <w:rPr>
          <w:rFonts w:ascii="Times New Roman" w:eastAsia="Times New Roman" w:hAnsi="Times New Roman" w:cs="Times New Roman"/>
          <w:color w:val="000000"/>
          <w:sz w:val="28"/>
          <w:szCs w:val="28"/>
          <w:lang w:eastAsia="ru-RU"/>
        </w:rPr>
        <w:t>(темы), назвать основные задачи работы, ее</w:t>
      </w:r>
      <w:r>
        <w:rPr>
          <w:rFonts w:ascii="Times New Roman" w:eastAsia="Times New Roman" w:hAnsi="Times New Roman" w:cs="Times New Roman"/>
          <w:color w:val="000000"/>
          <w:sz w:val="28"/>
          <w:szCs w:val="28"/>
          <w:lang w:eastAsia="ru-RU"/>
        </w:rPr>
        <w:t xml:space="preserve"> </w:t>
      </w:r>
      <w:r w:rsidRPr="00F4302A">
        <w:rPr>
          <w:rFonts w:ascii="Times New Roman" w:eastAsia="Times New Roman" w:hAnsi="Times New Roman" w:cs="Times New Roman"/>
          <w:color w:val="000000"/>
          <w:sz w:val="28"/>
          <w:szCs w:val="28"/>
          <w:lang w:eastAsia="ru-RU"/>
        </w:rPr>
        <w:t>хронологические рамки, обосновать структуру, дать краткий обзор</w:t>
      </w:r>
      <w:r>
        <w:rPr>
          <w:rFonts w:ascii="Times New Roman" w:eastAsia="Times New Roman" w:hAnsi="Times New Roman" w:cs="Times New Roman"/>
          <w:color w:val="000000"/>
          <w:sz w:val="28"/>
          <w:szCs w:val="28"/>
          <w:lang w:eastAsia="ru-RU"/>
        </w:rPr>
        <w:t xml:space="preserve"> </w:t>
      </w:r>
      <w:r w:rsidRPr="00F4302A">
        <w:rPr>
          <w:rFonts w:ascii="Times New Roman" w:eastAsia="Times New Roman" w:hAnsi="Times New Roman" w:cs="Times New Roman"/>
          <w:color w:val="000000"/>
          <w:sz w:val="28"/>
          <w:szCs w:val="28"/>
          <w:lang w:eastAsia="ru-RU"/>
        </w:rPr>
        <w:t>источников и литературы по теме.</w:t>
      </w:r>
      <w:r>
        <w:rPr>
          <w:rFonts w:ascii="Times New Roman" w:eastAsia="Times New Roman" w:hAnsi="Times New Roman" w:cs="Times New Roman"/>
          <w:color w:val="000000"/>
          <w:sz w:val="28"/>
          <w:szCs w:val="28"/>
          <w:lang w:eastAsia="ru-RU"/>
        </w:rPr>
        <w:t xml:space="preserve"> </w:t>
      </w:r>
      <w:r w:rsidR="00305C53">
        <w:rPr>
          <w:rFonts w:ascii="Times New Roman" w:eastAsia="Times New Roman" w:hAnsi="Times New Roman" w:cs="Times New Roman"/>
          <w:color w:val="000000"/>
          <w:sz w:val="28"/>
          <w:szCs w:val="28"/>
          <w:lang w:eastAsia="ru-RU"/>
        </w:rPr>
        <w:t xml:space="preserve">  </w:t>
      </w:r>
    </w:p>
    <w:p w14:paraId="1F8DBA07" w14:textId="556E39B0" w:rsidR="00F4302A" w:rsidRDefault="00F4302A" w:rsidP="00305C53">
      <w:pPr>
        <w:shd w:val="clear" w:color="auto" w:fill="FFFFFF"/>
        <w:ind w:firstLine="708"/>
        <w:jc w:val="both"/>
        <w:rPr>
          <w:rFonts w:ascii="Times New Roman" w:eastAsia="Times New Roman" w:hAnsi="Times New Roman" w:cs="Times New Roman"/>
          <w:color w:val="000000"/>
          <w:sz w:val="28"/>
          <w:szCs w:val="28"/>
          <w:lang w:eastAsia="ru-RU"/>
        </w:rPr>
      </w:pPr>
      <w:r w:rsidRPr="00F4302A">
        <w:rPr>
          <w:rFonts w:ascii="Times New Roman" w:eastAsia="Times New Roman" w:hAnsi="Times New Roman" w:cs="Times New Roman"/>
          <w:color w:val="000000"/>
          <w:sz w:val="28"/>
          <w:szCs w:val="28"/>
          <w:lang w:eastAsia="ru-RU"/>
        </w:rPr>
        <w:t>Основная часть контрольной работы должна быть изложена в</w:t>
      </w:r>
      <w:r w:rsidR="00305C53">
        <w:rPr>
          <w:rFonts w:ascii="Times New Roman" w:eastAsia="Times New Roman" w:hAnsi="Times New Roman" w:cs="Times New Roman"/>
          <w:color w:val="000000"/>
          <w:sz w:val="28"/>
          <w:szCs w:val="28"/>
          <w:lang w:eastAsia="ru-RU"/>
        </w:rPr>
        <w:t xml:space="preserve"> </w:t>
      </w:r>
      <w:r w:rsidRPr="00F4302A">
        <w:rPr>
          <w:rFonts w:ascii="Times New Roman" w:eastAsia="Times New Roman" w:hAnsi="Times New Roman" w:cs="Times New Roman"/>
          <w:color w:val="000000"/>
          <w:sz w:val="28"/>
          <w:szCs w:val="28"/>
          <w:lang w:eastAsia="ru-RU"/>
        </w:rPr>
        <w:t>соответствии с планом, освещать состояние и содержать анализ</w:t>
      </w:r>
      <w:r w:rsidR="00305C53">
        <w:rPr>
          <w:rFonts w:ascii="Times New Roman" w:eastAsia="Times New Roman" w:hAnsi="Times New Roman" w:cs="Times New Roman"/>
          <w:color w:val="000000"/>
          <w:sz w:val="28"/>
          <w:szCs w:val="28"/>
          <w:lang w:eastAsia="ru-RU"/>
        </w:rPr>
        <w:t xml:space="preserve"> </w:t>
      </w:r>
      <w:r w:rsidRPr="00F4302A">
        <w:rPr>
          <w:rFonts w:ascii="Times New Roman" w:eastAsia="Times New Roman" w:hAnsi="Times New Roman" w:cs="Times New Roman"/>
          <w:color w:val="000000"/>
          <w:sz w:val="28"/>
          <w:szCs w:val="28"/>
          <w:lang w:eastAsia="ru-RU"/>
        </w:rPr>
        <w:t>рассматриваемых вопросов с учетом современного уровня развития</w:t>
      </w:r>
      <w:r w:rsidR="00305C53">
        <w:rPr>
          <w:rFonts w:ascii="Times New Roman" w:eastAsia="Times New Roman" w:hAnsi="Times New Roman" w:cs="Times New Roman"/>
          <w:color w:val="000000"/>
          <w:sz w:val="28"/>
          <w:szCs w:val="28"/>
          <w:lang w:eastAsia="ru-RU"/>
        </w:rPr>
        <w:t xml:space="preserve"> </w:t>
      </w:r>
      <w:r w:rsidRPr="00F4302A">
        <w:rPr>
          <w:rFonts w:ascii="Times New Roman" w:eastAsia="Times New Roman" w:hAnsi="Times New Roman" w:cs="Times New Roman"/>
          <w:color w:val="000000"/>
          <w:sz w:val="28"/>
          <w:szCs w:val="28"/>
          <w:lang w:eastAsia="ru-RU"/>
        </w:rPr>
        <w:t>теоретических знаний</w:t>
      </w:r>
      <w:r w:rsidR="00305C53">
        <w:rPr>
          <w:rFonts w:ascii="Times New Roman" w:eastAsia="Times New Roman" w:hAnsi="Times New Roman" w:cs="Times New Roman"/>
          <w:color w:val="000000"/>
          <w:sz w:val="28"/>
          <w:szCs w:val="28"/>
          <w:lang w:eastAsia="ru-RU"/>
        </w:rPr>
        <w:t xml:space="preserve">. </w:t>
      </w:r>
      <w:r w:rsidRPr="00F4302A">
        <w:rPr>
          <w:rFonts w:ascii="Times New Roman" w:eastAsia="Times New Roman" w:hAnsi="Times New Roman" w:cs="Times New Roman"/>
          <w:color w:val="000000"/>
          <w:sz w:val="28"/>
          <w:szCs w:val="28"/>
          <w:lang w:eastAsia="ru-RU"/>
        </w:rPr>
        <w:t>При раскрытии той или иной темы студент должен стремиться</w:t>
      </w:r>
      <w:r w:rsidR="00305C53">
        <w:rPr>
          <w:rFonts w:ascii="Times New Roman" w:eastAsia="Times New Roman" w:hAnsi="Times New Roman" w:cs="Times New Roman"/>
          <w:color w:val="000000"/>
          <w:sz w:val="28"/>
          <w:szCs w:val="28"/>
          <w:lang w:eastAsia="ru-RU"/>
        </w:rPr>
        <w:t xml:space="preserve"> </w:t>
      </w:r>
      <w:r w:rsidRPr="00F4302A">
        <w:rPr>
          <w:rFonts w:ascii="Times New Roman" w:eastAsia="Times New Roman" w:hAnsi="Times New Roman" w:cs="Times New Roman"/>
          <w:color w:val="000000"/>
          <w:sz w:val="28"/>
          <w:szCs w:val="28"/>
          <w:lang w:eastAsia="ru-RU"/>
        </w:rPr>
        <w:t>подробно и глубоко изложить круг вопросов, входящих в нее. По мере</w:t>
      </w:r>
      <w:r w:rsidR="00305C53">
        <w:rPr>
          <w:rFonts w:ascii="Times New Roman" w:eastAsia="Times New Roman" w:hAnsi="Times New Roman" w:cs="Times New Roman"/>
          <w:color w:val="000000"/>
          <w:sz w:val="28"/>
          <w:szCs w:val="28"/>
          <w:lang w:eastAsia="ru-RU"/>
        </w:rPr>
        <w:t xml:space="preserve"> </w:t>
      </w:r>
      <w:r w:rsidRPr="00F4302A">
        <w:rPr>
          <w:rFonts w:ascii="Times New Roman" w:eastAsia="Times New Roman" w:hAnsi="Times New Roman" w:cs="Times New Roman"/>
          <w:color w:val="000000"/>
          <w:sz w:val="28"/>
          <w:szCs w:val="28"/>
          <w:lang w:eastAsia="ru-RU"/>
        </w:rPr>
        <w:t>рассмотрения материала отдельные положения контрольной работы следует</w:t>
      </w:r>
      <w:r w:rsidR="00305C53">
        <w:rPr>
          <w:rFonts w:ascii="Times New Roman" w:eastAsia="Times New Roman" w:hAnsi="Times New Roman" w:cs="Times New Roman"/>
          <w:color w:val="000000"/>
          <w:sz w:val="28"/>
          <w:szCs w:val="28"/>
          <w:lang w:eastAsia="ru-RU"/>
        </w:rPr>
        <w:t xml:space="preserve"> </w:t>
      </w:r>
      <w:r w:rsidRPr="00F4302A">
        <w:rPr>
          <w:rFonts w:ascii="Times New Roman" w:eastAsia="Times New Roman" w:hAnsi="Times New Roman" w:cs="Times New Roman"/>
          <w:color w:val="000000"/>
          <w:sz w:val="28"/>
          <w:szCs w:val="28"/>
          <w:lang w:eastAsia="ru-RU"/>
        </w:rPr>
        <w:t>иллюстрировать примерами из литературы и, по возможности, из практики</w:t>
      </w:r>
      <w:r w:rsidR="00305C53">
        <w:rPr>
          <w:rFonts w:ascii="Times New Roman" w:eastAsia="Times New Roman" w:hAnsi="Times New Roman" w:cs="Times New Roman"/>
          <w:color w:val="000000"/>
          <w:sz w:val="28"/>
          <w:szCs w:val="28"/>
          <w:lang w:eastAsia="ru-RU"/>
        </w:rPr>
        <w:t xml:space="preserve"> </w:t>
      </w:r>
      <w:r w:rsidRPr="00F4302A">
        <w:rPr>
          <w:rFonts w:ascii="Times New Roman" w:eastAsia="Times New Roman" w:hAnsi="Times New Roman" w:cs="Times New Roman"/>
          <w:color w:val="000000"/>
          <w:sz w:val="28"/>
          <w:szCs w:val="28"/>
          <w:lang w:eastAsia="ru-RU"/>
        </w:rPr>
        <w:t>работы конкретных архивов с обязательными ссылками на литературу и</w:t>
      </w:r>
      <w:r w:rsidR="00305C53">
        <w:rPr>
          <w:rFonts w:ascii="Times New Roman" w:eastAsia="Times New Roman" w:hAnsi="Times New Roman" w:cs="Times New Roman"/>
          <w:color w:val="000000"/>
          <w:sz w:val="28"/>
          <w:szCs w:val="28"/>
          <w:lang w:eastAsia="ru-RU"/>
        </w:rPr>
        <w:t xml:space="preserve"> </w:t>
      </w:r>
      <w:r w:rsidRPr="00F4302A">
        <w:rPr>
          <w:rFonts w:ascii="Times New Roman" w:eastAsia="Times New Roman" w:hAnsi="Times New Roman" w:cs="Times New Roman"/>
          <w:color w:val="000000"/>
          <w:sz w:val="28"/>
          <w:szCs w:val="28"/>
          <w:lang w:eastAsia="ru-RU"/>
        </w:rPr>
        <w:t>источники.</w:t>
      </w:r>
      <w:r w:rsidR="00305C53">
        <w:rPr>
          <w:rFonts w:ascii="Times New Roman" w:eastAsia="Times New Roman" w:hAnsi="Times New Roman" w:cs="Times New Roman"/>
          <w:color w:val="000000"/>
          <w:sz w:val="28"/>
          <w:szCs w:val="28"/>
          <w:lang w:eastAsia="ru-RU"/>
        </w:rPr>
        <w:t xml:space="preserve"> </w:t>
      </w:r>
      <w:r w:rsidRPr="00F4302A">
        <w:rPr>
          <w:rFonts w:ascii="Times New Roman" w:eastAsia="Times New Roman" w:hAnsi="Times New Roman" w:cs="Times New Roman"/>
          <w:color w:val="000000"/>
          <w:sz w:val="28"/>
          <w:szCs w:val="28"/>
          <w:lang w:eastAsia="ru-RU"/>
        </w:rPr>
        <w:t>В заключении контрольной работы необходимо подвести итоги</w:t>
      </w:r>
      <w:r w:rsidR="00305C53">
        <w:rPr>
          <w:rFonts w:ascii="Times New Roman" w:eastAsia="Times New Roman" w:hAnsi="Times New Roman" w:cs="Times New Roman"/>
          <w:color w:val="000000"/>
          <w:sz w:val="28"/>
          <w:szCs w:val="28"/>
          <w:lang w:eastAsia="ru-RU"/>
        </w:rPr>
        <w:t xml:space="preserve"> </w:t>
      </w:r>
      <w:r w:rsidRPr="00F4302A">
        <w:rPr>
          <w:rFonts w:ascii="Times New Roman" w:eastAsia="Times New Roman" w:hAnsi="Times New Roman" w:cs="Times New Roman"/>
          <w:color w:val="000000"/>
          <w:sz w:val="28"/>
          <w:szCs w:val="28"/>
          <w:lang w:eastAsia="ru-RU"/>
        </w:rPr>
        <w:t>теоретической и практической разработки вопросов.</w:t>
      </w:r>
    </w:p>
    <w:p w14:paraId="00A8015D" w14:textId="77777777" w:rsidR="00306234" w:rsidRPr="00305C53" w:rsidRDefault="00306234" w:rsidP="00305C53">
      <w:pPr>
        <w:shd w:val="clear" w:color="auto" w:fill="FFFFFF"/>
        <w:ind w:firstLine="708"/>
        <w:jc w:val="both"/>
        <w:rPr>
          <w:rFonts w:ascii="Times New Roman" w:eastAsia="Times New Roman" w:hAnsi="Times New Roman" w:cs="Times New Roman"/>
          <w:color w:val="000000"/>
          <w:sz w:val="28"/>
          <w:szCs w:val="28"/>
          <w:lang w:eastAsia="ru-RU"/>
        </w:rPr>
      </w:pPr>
    </w:p>
    <w:p w14:paraId="2EA6D2AD" w14:textId="6F464187" w:rsidR="00722C52" w:rsidRDefault="00722C52" w:rsidP="00E159F8">
      <w:pPr>
        <w:spacing w:after="0"/>
        <w:jc w:val="both"/>
        <w:rPr>
          <w:rFonts w:ascii="Times New Roman" w:hAnsi="Times New Roman" w:cs="Times New Roman"/>
          <w:b/>
          <w:bCs/>
          <w:sz w:val="28"/>
          <w:szCs w:val="28"/>
        </w:rPr>
      </w:pPr>
      <w:r w:rsidRPr="00722C52">
        <w:rPr>
          <w:rFonts w:ascii="Times New Roman" w:hAnsi="Times New Roman" w:cs="Times New Roman"/>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754CCFA0" w14:textId="77777777" w:rsidR="00306234" w:rsidRPr="00722C52" w:rsidRDefault="00306234" w:rsidP="00E159F8">
      <w:pPr>
        <w:spacing w:after="0"/>
        <w:jc w:val="both"/>
        <w:rPr>
          <w:rFonts w:ascii="Times New Roman" w:hAnsi="Times New Roman" w:cs="Times New Roman"/>
          <w:b/>
          <w:bCs/>
          <w:sz w:val="28"/>
          <w:szCs w:val="28"/>
        </w:rPr>
      </w:pPr>
    </w:p>
    <w:p w14:paraId="04D42FB7" w14:textId="77777777" w:rsidR="00722C52" w:rsidRPr="00722C52" w:rsidRDefault="00722C52" w:rsidP="00E159F8">
      <w:pPr>
        <w:spacing w:after="0"/>
        <w:jc w:val="both"/>
        <w:rPr>
          <w:rFonts w:ascii="Times New Roman" w:hAnsi="Times New Roman" w:cs="Times New Roman"/>
          <w:b/>
          <w:bCs/>
          <w:sz w:val="28"/>
          <w:szCs w:val="28"/>
        </w:rPr>
      </w:pPr>
      <w:r w:rsidRPr="00722C52">
        <w:rPr>
          <w:rFonts w:ascii="Times New Roman" w:hAnsi="Times New Roman" w:cs="Times New Roman"/>
          <w:sz w:val="28"/>
          <w:szCs w:val="28"/>
        </w:rPr>
        <w:lastRenderedPageBreak/>
        <w:t xml:space="preserve"> </w:t>
      </w:r>
      <w:r w:rsidRPr="00722C52">
        <w:rPr>
          <w:rFonts w:ascii="Times New Roman" w:hAnsi="Times New Roman" w:cs="Times New Roman"/>
          <w:b/>
          <w:bCs/>
          <w:sz w:val="28"/>
          <w:szCs w:val="28"/>
        </w:rPr>
        <w:t xml:space="preserve">11. 1. Комплект лицензионного программного обеспечения: </w:t>
      </w:r>
    </w:p>
    <w:p w14:paraId="6E09E56D" w14:textId="77777777" w:rsidR="00722C52" w:rsidRPr="00580A0B" w:rsidRDefault="00722C52" w:rsidP="00E159F8">
      <w:pPr>
        <w:spacing w:after="0"/>
        <w:jc w:val="both"/>
        <w:rPr>
          <w:rFonts w:ascii="Times New Roman" w:hAnsi="Times New Roman" w:cs="Times New Roman"/>
          <w:sz w:val="28"/>
          <w:szCs w:val="28"/>
        </w:rPr>
      </w:pPr>
      <w:r w:rsidRPr="00580A0B">
        <w:rPr>
          <w:rFonts w:ascii="Times New Roman" w:hAnsi="Times New Roman" w:cs="Times New Roman"/>
          <w:sz w:val="28"/>
          <w:szCs w:val="28"/>
        </w:rPr>
        <w:t xml:space="preserve">1. </w:t>
      </w:r>
      <w:r w:rsidRPr="001A5483">
        <w:rPr>
          <w:rFonts w:ascii="Times New Roman" w:hAnsi="Times New Roman" w:cs="Times New Roman"/>
          <w:sz w:val="28"/>
          <w:szCs w:val="28"/>
          <w:lang w:val="en-US"/>
        </w:rPr>
        <w:t>Windows</w:t>
      </w:r>
      <w:r w:rsidRPr="00580A0B">
        <w:rPr>
          <w:rFonts w:ascii="Times New Roman" w:hAnsi="Times New Roman" w:cs="Times New Roman"/>
          <w:sz w:val="28"/>
          <w:szCs w:val="28"/>
        </w:rPr>
        <w:t xml:space="preserve">, </w:t>
      </w:r>
      <w:r w:rsidRPr="001A5483">
        <w:rPr>
          <w:rFonts w:ascii="Times New Roman" w:hAnsi="Times New Roman" w:cs="Times New Roman"/>
          <w:sz w:val="28"/>
          <w:szCs w:val="28"/>
          <w:lang w:val="en-US"/>
        </w:rPr>
        <w:t>Microsoft</w:t>
      </w:r>
      <w:r w:rsidRPr="00580A0B">
        <w:rPr>
          <w:rFonts w:ascii="Times New Roman" w:hAnsi="Times New Roman" w:cs="Times New Roman"/>
          <w:sz w:val="28"/>
          <w:szCs w:val="28"/>
        </w:rPr>
        <w:t xml:space="preserve"> </w:t>
      </w:r>
      <w:r w:rsidRPr="001A5483">
        <w:rPr>
          <w:rFonts w:ascii="Times New Roman" w:hAnsi="Times New Roman" w:cs="Times New Roman"/>
          <w:sz w:val="28"/>
          <w:szCs w:val="28"/>
          <w:lang w:val="en-US"/>
        </w:rPr>
        <w:t>Office</w:t>
      </w:r>
      <w:r w:rsidRPr="00580A0B">
        <w:rPr>
          <w:rFonts w:ascii="Times New Roman" w:hAnsi="Times New Roman" w:cs="Times New Roman"/>
          <w:sz w:val="28"/>
          <w:szCs w:val="28"/>
        </w:rPr>
        <w:t xml:space="preserve">. </w:t>
      </w:r>
    </w:p>
    <w:p w14:paraId="5BC634FC" w14:textId="08D8B143" w:rsidR="00722C52" w:rsidRDefault="00722C52" w:rsidP="00E159F8">
      <w:pPr>
        <w:spacing w:after="0"/>
        <w:jc w:val="both"/>
        <w:rPr>
          <w:rFonts w:ascii="Times New Roman" w:hAnsi="Times New Roman" w:cs="Times New Roman"/>
          <w:sz w:val="28"/>
          <w:szCs w:val="28"/>
        </w:rPr>
      </w:pPr>
      <w:r w:rsidRPr="00580A0B">
        <w:rPr>
          <w:rFonts w:ascii="Times New Roman" w:hAnsi="Times New Roman" w:cs="Times New Roman"/>
          <w:sz w:val="28"/>
          <w:szCs w:val="28"/>
        </w:rPr>
        <w:t xml:space="preserve">2. </w:t>
      </w:r>
      <w:r w:rsidRPr="00722C52">
        <w:rPr>
          <w:rFonts w:ascii="Times New Roman" w:hAnsi="Times New Roman" w:cs="Times New Roman"/>
          <w:sz w:val="28"/>
          <w:szCs w:val="28"/>
        </w:rPr>
        <w:t>Антивирус</w:t>
      </w:r>
      <w:r w:rsidRPr="00580A0B">
        <w:rPr>
          <w:rFonts w:ascii="Times New Roman" w:hAnsi="Times New Roman" w:cs="Times New Roman"/>
          <w:sz w:val="28"/>
          <w:szCs w:val="28"/>
        </w:rPr>
        <w:t xml:space="preserve"> </w:t>
      </w:r>
      <w:r w:rsidRPr="001A5483">
        <w:rPr>
          <w:rFonts w:ascii="Times New Roman" w:hAnsi="Times New Roman" w:cs="Times New Roman"/>
          <w:sz w:val="28"/>
          <w:szCs w:val="28"/>
          <w:lang w:val="en-US"/>
        </w:rPr>
        <w:t>ESET</w:t>
      </w:r>
      <w:r w:rsidRPr="00580A0B">
        <w:rPr>
          <w:rFonts w:ascii="Times New Roman" w:hAnsi="Times New Roman" w:cs="Times New Roman"/>
          <w:sz w:val="28"/>
          <w:szCs w:val="28"/>
        </w:rPr>
        <w:t xml:space="preserve"> </w:t>
      </w:r>
      <w:r w:rsidRPr="001A5483">
        <w:rPr>
          <w:rFonts w:ascii="Times New Roman" w:hAnsi="Times New Roman" w:cs="Times New Roman"/>
          <w:sz w:val="28"/>
          <w:szCs w:val="28"/>
          <w:lang w:val="en-US"/>
        </w:rPr>
        <w:t>Endpoint</w:t>
      </w:r>
      <w:r w:rsidRPr="00580A0B">
        <w:rPr>
          <w:rFonts w:ascii="Times New Roman" w:hAnsi="Times New Roman" w:cs="Times New Roman"/>
          <w:sz w:val="28"/>
          <w:szCs w:val="28"/>
        </w:rPr>
        <w:t xml:space="preserve"> </w:t>
      </w:r>
      <w:r w:rsidRPr="001A5483">
        <w:rPr>
          <w:rFonts w:ascii="Times New Roman" w:hAnsi="Times New Roman" w:cs="Times New Roman"/>
          <w:sz w:val="28"/>
          <w:szCs w:val="28"/>
          <w:lang w:val="en-US"/>
        </w:rPr>
        <w:t>Security</w:t>
      </w:r>
      <w:r w:rsidRPr="00580A0B">
        <w:rPr>
          <w:rFonts w:ascii="Times New Roman" w:hAnsi="Times New Roman" w:cs="Times New Roman"/>
          <w:sz w:val="28"/>
          <w:szCs w:val="28"/>
        </w:rPr>
        <w:t xml:space="preserve"> </w:t>
      </w:r>
    </w:p>
    <w:p w14:paraId="7C14FA2E" w14:textId="77777777" w:rsidR="00306234" w:rsidRPr="00580A0B" w:rsidRDefault="00306234" w:rsidP="00E159F8">
      <w:pPr>
        <w:spacing w:after="0"/>
        <w:jc w:val="both"/>
        <w:rPr>
          <w:rFonts w:ascii="Times New Roman" w:hAnsi="Times New Roman" w:cs="Times New Roman"/>
          <w:sz w:val="28"/>
          <w:szCs w:val="28"/>
        </w:rPr>
      </w:pPr>
    </w:p>
    <w:p w14:paraId="2E7C2863" w14:textId="77777777" w:rsidR="00722C52" w:rsidRPr="00722C52" w:rsidRDefault="00722C52" w:rsidP="00E159F8">
      <w:pPr>
        <w:spacing w:after="0"/>
        <w:jc w:val="both"/>
        <w:rPr>
          <w:rFonts w:ascii="Times New Roman" w:hAnsi="Times New Roman" w:cs="Times New Roman"/>
          <w:b/>
          <w:bCs/>
          <w:sz w:val="28"/>
          <w:szCs w:val="28"/>
        </w:rPr>
      </w:pPr>
      <w:r w:rsidRPr="00722C52">
        <w:rPr>
          <w:rFonts w:ascii="Times New Roman" w:hAnsi="Times New Roman" w:cs="Times New Roman"/>
          <w:b/>
          <w:bCs/>
          <w:sz w:val="28"/>
          <w:szCs w:val="28"/>
        </w:rPr>
        <w:t xml:space="preserve">11.2. Современные профессиональные базы данных и информационные справочные системы </w:t>
      </w:r>
    </w:p>
    <w:p w14:paraId="11D004A8" w14:textId="77777777" w:rsidR="00722C52" w:rsidRPr="00722C52" w:rsidRDefault="00722C52" w:rsidP="00E159F8">
      <w:pPr>
        <w:spacing w:after="0"/>
        <w:jc w:val="both"/>
        <w:rPr>
          <w:rFonts w:ascii="Times New Roman" w:hAnsi="Times New Roman" w:cs="Times New Roman"/>
          <w:sz w:val="28"/>
          <w:szCs w:val="28"/>
        </w:rPr>
      </w:pPr>
      <w:r w:rsidRPr="00722C52">
        <w:rPr>
          <w:rFonts w:ascii="Times New Roman" w:hAnsi="Times New Roman" w:cs="Times New Roman"/>
          <w:sz w:val="28"/>
          <w:szCs w:val="28"/>
        </w:rPr>
        <w:t xml:space="preserve">1. Информационно-правовая система «Гарант» </w:t>
      </w:r>
    </w:p>
    <w:p w14:paraId="241EBD3E" w14:textId="77777777" w:rsidR="00722C52" w:rsidRPr="00722C52" w:rsidRDefault="00722C52" w:rsidP="00E159F8">
      <w:pPr>
        <w:spacing w:after="0"/>
        <w:jc w:val="both"/>
        <w:rPr>
          <w:rFonts w:ascii="Times New Roman" w:hAnsi="Times New Roman" w:cs="Times New Roman"/>
          <w:sz w:val="28"/>
          <w:szCs w:val="28"/>
        </w:rPr>
      </w:pPr>
      <w:r w:rsidRPr="00722C52">
        <w:rPr>
          <w:rFonts w:ascii="Times New Roman" w:hAnsi="Times New Roman" w:cs="Times New Roman"/>
          <w:sz w:val="28"/>
          <w:szCs w:val="28"/>
        </w:rPr>
        <w:t xml:space="preserve">2. Информационно-правовая система «Консультант Плюс» </w:t>
      </w:r>
    </w:p>
    <w:p w14:paraId="4A3AD0B3" w14:textId="01C4F35B" w:rsidR="00722C52" w:rsidRPr="00722C52" w:rsidRDefault="00722C52" w:rsidP="00E159F8">
      <w:pPr>
        <w:spacing w:after="0"/>
        <w:jc w:val="both"/>
        <w:rPr>
          <w:rFonts w:ascii="Times New Roman" w:hAnsi="Times New Roman" w:cs="Times New Roman"/>
          <w:sz w:val="28"/>
          <w:szCs w:val="28"/>
        </w:rPr>
      </w:pPr>
      <w:r w:rsidRPr="00722C52">
        <w:rPr>
          <w:rFonts w:ascii="Times New Roman" w:hAnsi="Times New Roman" w:cs="Times New Roman"/>
          <w:sz w:val="28"/>
          <w:szCs w:val="28"/>
        </w:rPr>
        <w:t xml:space="preserve">3. Электронная энциклопедия: </w:t>
      </w:r>
      <w:hyperlink r:id="rId13" w:history="1">
        <w:r w:rsidRPr="00722C52">
          <w:rPr>
            <w:rStyle w:val="aa"/>
            <w:rFonts w:ascii="Times New Roman" w:hAnsi="Times New Roman" w:cs="Times New Roman"/>
            <w:sz w:val="28"/>
            <w:szCs w:val="28"/>
          </w:rPr>
          <w:t>http://ru.wikipedia.org/wiki/Wiki</w:t>
        </w:r>
      </w:hyperlink>
      <w:r w:rsidRPr="00722C52">
        <w:rPr>
          <w:rFonts w:ascii="Times New Roman" w:hAnsi="Times New Roman" w:cs="Times New Roman"/>
          <w:sz w:val="28"/>
          <w:szCs w:val="28"/>
        </w:rPr>
        <w:t xml:space="preserve"> </w:t>
      </w:r>
    </w:p>
    <w:p w14:paraId="22BACD6C" w14:textId="497EF1D7" w:rsidR="00722C52" w:rsidRDefault="00722C52" w:rsidP="00E159F8">
      <w:pPr>
        <w:spacing w:after="0"/>
        <w:jc w:val="both"/>
        <w:rPr>
          <w:rFonts w:ascii="Times New Roman" w:hAnsi="Times New Roman" w:cs="Times New Roman"/>
          <w:sz w:val="28"/>
          <w:szCs w:val="28"/>
        </w:rPr>
      </w:pPr>
      <w:r w:rsidRPr="00722C52">
        <w:rPr>
          <w:rFonts w:ascii="Times New Roman" w:hAnsi="Times New Roman" w:cs="Times New Roman"/>
          <w:sz w:val="28"/>
          <w:szCs w:val="28"/>
        </w:rPr>
        <w:t xml:space="preserve">4. Система комплексного раскрытия информации «СКРИН» - </w:t>
      </w:r>
      <w:hyperlink r:id="rId14" w:history="1">
        <w:r w:rsidRPr="00722C52">
          <w:rPr>
            <w:rStyle w:val="aa"/>
            <w:rFonts w:ascii="Times New Roman" w:hAnsi="Times New Roman" w:cs="Times New Roman"/>
            <w:sz w:val="28"/>
            <w:szCs w:val="28"/>
          </w:rPr>
          <w:t>http://www.skrin.ru/</w:t>
        </w:r>
      </w:hyperlink>
      <w:r w:rsidRPr="00722C52">
        <w:rPr>
          <w:rFonts w:ascii="Times New Roman" w:hAnsi="Times New Roman" w:cs="Times New Roman"/>
          <w:sz w:val="28"/>
          <w:szCs w:val="28"/>
        </w:rPr>
        <w:t xml:space="preserve"> </w:t>
      </w:r>
    </w:p>
    <w:p w14:paraId="2610B041" w14:textId="77777777" w:rsidR="00306234" w:rsidRPr="00722C52" w:rsidRDefault="00306234" w:rsidP="00E159F8">
      <w:pPr>
        <w:spacing w:after="0"/>
        <w:jc w:val="both"/>
        <w:rPr>
          <w:rFonts w:ascii="Times New Roman" w:hAnsi="Times New Roman" w:cs="Times New Roman"/>
          <w:sz w:val="28"/>
          <w:szCs w:val="28"/>
        </w:rPr>
      </w:pPr>
    </w:p>
    <w:p w14:paraId="2612EA83" w14:textId="4F0B034A" w:rsidR="00722C52" w:rsidRDefault="00722C52" w:rsidP="00E159F8">
      <w:pPr>
        <w:spacing w:after="0"/>
        <w:jc w:val="both"/>
        <w:rPr>
          <w:rFonts w:ascii="Times New Roman" w:hAnsi="Times New Roman" w:cs="Times New Roman"/>
          <w:b/>
          <w:bCs/>
          <w:sz w:val="28"/>
          <w:szCs w:val="28"/>
        </w:rPr>
      </w:pPr>
      <w:r w:rsidRPr="00722C52">
        <w:rPr>
          <w:rFonts w:ascii="Times New Roman" w:hAnsi="Times New Roman" w:cs="Times New Roman"/>
          <w:b/>
          <w:bCs/>
          <w:sz w:val="28"/>
          <w:szCs w:val="28"/>
        </w:rPr>
        <w:t xml:space="preserve">11.3. Сертифицированные программные и аппаратные средства защиты информации - не используются </w:t>
      </w:r>
    </w:p>
    <w:p w14:paraId="748A0D57" w14:textId="416DCE3C" w:rsidR="00512EEB" w:rsidRDefault="00512EEB" w:rsidP="00E159F8">
      <w:pPr>
        <w:spacing w:after="0"/>
        <w:jc w:val="both"/>
        <w:rPr>
          <w:rFonts w:ascii="Times New Roman" w:hAnsi="Times New Roman" w:cs="Times New Roman"/>
          <w:b/>
          <w:bCs/>
          <w:sz w:val="28"/>
          <w:szCs w:val="28"/>
        </w:rPr>
      </w:pPr>
    </w:p>
    <w:p w14:paraId="2C8DB2A8" w14:textId="3577EB7B" w:rsidR="00512EEB" w:rsidRDefault="00512EEB" w:rsidP="00E159F8">
      <w:pPr>
        <w:spacing w:after="0"/>
        <w:jc w:val="both"/>
        <w:rPr>
          <w:rFonts w:ascii="Times New Roman" w:hAnsi="Times New Roman" w:cs="Times New Roman"/>
          <w:b/>
          <w:bCs/>
          <w:sz w:val="28"/>
          <w:szCs w:val="28"/>
        </w:rPr>
      </w:pPr>
    </w:p>
    <w:p w14:paraId="5491A726" w14:textId="77777777" w:rsidR="00512EEB" w:rsidRDefault="00512EEB" w:rsidP="00E159F8">
      <w:pPr>
        <w:spacing w:after="0"/>
        <w:jc w:val="both"/>
        <w:rPr>
          <w:rFonts w:ascii="Times New Roman" w:hAnsi="Times New Roman" w:cs="Times New Roman"/>
          <w:b/>
          <w:bCs/>
          <w:sz w:val="28"/>
          <w:szCs w:val="28"/>
        </w:rPr>
      </w:pPr>
    </w:p>
    <w:p w14:paraId="1571201C" w14:textId="77777777" w:rsidR="00722C52" w:rsidRPr="00722C52" w:rsidRDefault="00722C52" w:rsidP="00E159F8">
      <w:pPr>
        <w:spacing w:after="0"/>
        <w:jc w:val="both"/>
        <w:rPr>
          <w:rFonts w:ascii="Times New Roman" w:hAnsi="Times New Roman" w:cs="Times New Roman"/>
          <w:b/>
          <w:bCs/>
          <w:sz w:val="28"/>
          <w:szCs w:val="28"/>
        </w:rPr>
      </w:pPr>
    </w:p>
    <w:p w14:paraId="35276BEB" w14:textId="6547DE9D" w:rsidR="00722C52" w:rsidRPr="00722C52" w:rsidRDefault="00722C52" w:rsidP="00E159F8">
      <w:pPr>
        <w:spacing w:after="0"/>
        <w:jc w:val="both"/>
        <w:rPr>
          <w:rFonts w:ascii="Times New Roman" w:hAnsi="Times New Roman" w:cs="Times New Roman"/>
          <w:b/>
          <w:bCs/>
          <w:sz w:val="28"/>
          <w:szCs w:val="28"/>
        </w:rPr>
      </w:pPr>
      <w:r w:rsidRPr="00722C52">
        <w:rPr>
          <w:rFonts w:ascii="Times New Roman" w:hAnsi="Times New Roman" w:cs="Times New Roman"/>
          <w:b/>
          <w:bCs/>
          <w:sz w:val="28"/>
          <w:szCs w:val="28"/>
        </w:rPr>
        <w:t xml:space="preserve">12. Описание материально-технической базы, необходимой для осуществления образовательного процесса по дисциплине </w:t>
      </w:r>
    </w:p>
    <w:p w14:paraId="44AD8B35" w14:textId="77777777" w:rsidR="00722C52" w:rsidRPr="00722C52" w:rsidRDefault="00722C52" w:rsidP="00E159F8">
      <w:pPr>
        <w:spacing w:after="0"/>
        <w:jc w:val="both"/>
        <w:rPr>
          <w:rFonts w:ascii="Times New Roman" w:hAnsi="Times New Roman" w:cs="Times New Roman"/>
          <w:b/>
          <w:bCs/>
          <w:sz w:val="28"/>
          <w:szCs w:val="28"/>
        </w:rPr>
      </w:pPr>
    </w:p>
    <w:p w14:paraId="10495329" w14:textId="4463D34A" w:rsidR="00722C52" w:rsidRPr="00722C52" w:rsidRDefault="00722C52" w:rsidP="00E159F8">
      <w:pPr>
        <w:spacing w:after="0"/>
        <w:jc w:val="both"/>
        <w:rPr>
          <w:rFonts w:ascii="Times New Roman" w:hAnsi="Times New Roman" w:cs="Times New Roman"/>
          <w:sz w:val="28"/>
          <w:szCs w:val="28"/>
        </w:rPr>
      </w:pPr>
      <w:r w:rsidRPr="00722C52">
        <w:rPr>
          <w:rFonts w:ascii="Times New Roman" w:hAnsi="Times New Roman" w:cs="Times New Roman"/>
          <w:sz w:val="28"/>
          <w:szCs w:val="28"/>
        </w:rPr>
        <w:t>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w:t>
      </w:r>
    </w:p>
    <w:p w14:paraId="36FEAE6D" w14:textId="63766FE3" w:rsidR="009B6D60" w:rsidRDefault="009B6D60" w:rsidP="00E159F8">
      <w:pPr>
        <w:spacing w:after="0"/>
        <w:jc w:val="both"/>
        <w:rPr>
          <w:rFonts w:ascii="Times New Roman" w:hAnsi="Times New Roman" w:cs="Times New Roman"/>
          <w:sz w:val="28"/>
          <w:szCs w:val="28"/>
        </w:rPr>
      </w:pPr>
    </w:p>
    <w:p w14:paraId="4FB3846A" w14:textId="34EBC8A0" w:rsidR="008711E3" w:rsidRDefault="008711E3" w:rsidP="00E159F8">
      <w:pPr>
        <w:spacing w:after="0"/>
        <w:jc w:val="both"/>
      </w:pPr>
    </w:p>
    <w:p w14:paraId="547C6E1A" w14:textId="77777777" w:rsidR="008711E3" w:rsidRPr="000526DB" w:rsidRDefault="008711E3" w:rsidP="00E159F8">
      <w:pPr>
        <w:spacing w:after="0"/>
        <w:jc w:val="both"/>
        <w:rPr>
          <w:rFonts w:ascii="Times New Roman" w:hAnsi="Times New Roman" w:cs="Times New Roman"/>
          <w:sz w:val="28"/>
          <w:szCs w:val="28"/>
        </w:rPr>
      </w:pPr>
    </w:p>
    <w:p w14:paraId="0752AD19" w14:textId="09C755E7" w:rsidR="00625182" w:rsidRPr="000526DB" w:rsidRDefault="00625182" w:rsidP="00E159F8">
      <w:pPr>
        <w:spacing w:after="0"/>
        <w:jc w:val="both"/>
        <w:rPr>
          <w:rFonts w:ascii="Times New Roman" w:hAnsi="Times New Roman" w:cs="Times New Roman"/>
          <w:sz w:val="28"/>
          <w:szCs w:val="28"/>
        </w:rPr>
      </w:pPr>
    </w:p>
    <w:p w14:paraId="3F372CC6" w14:textId="77777777" w:rsidR="00625182" w:rsidRPr="000526DB" w:rsidRDefault="00625182" w:rsidP="00E159F8">
      <w:pPr>
        <w:spacing w:after="0"/>
        <w:jc w:val="both"/>
        <w:rPr>
          <w:rFonts w:ascii="Times New Roman" w:hAnsi="Times New Roman" w:cs="Times New Roman"/>
          <w:sz w:val="28"/>
          <w:szCs w:val="28"/>
        </w:rPr>
      </w:pPr>
    </w:p>
    <w:sectPr w:rsidR="00625182" w:rsidRPr="000526DB">
      <w:footerReference w:type="default" r:id="rId1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3420F4" w14:textId="77777777" w:rsidR="00F23A96" w:rsidRDefault="00F23A96" w:rsidP="007D4B0E">
      <w:pPr>
        <w:spacing w:after="0" w:line="240" w:lineRule="auto"/>
      </w:pPr>
      <w:r>
        <w:separator/>
      </w:r>
    </w:p>
  </w:endnote>
  <w:endnote w:type="continuationSeparator" w:id="0">
    <w:p w14:paraId="398626F1" w14:textId="77777777" w:rsidR="00F23A96" w:rsidRDefault="00F23A96" w:rsidP="007D4B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Arial">
    <w:panose1 w:val="020B0604020202020204"/>
    <w:charset w:val="CC"/>
    <w:family w:val="swiss"/>
    <w:pitch w:val="variable"/>
    <w:sig w:usb0="E0002EFF" w:usb1="C000785B" w:usb2="00000009" w:usb3="00000000" w:csb0="000001FF" w:csb1="00000000"/>
  </w:font>
  <w:font w:name="yandex-sans">
    <w:altName w:val="Cambria"/>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040392"/>
      <w:docPartObj>
        <w:docPartGallery w:val="Page Numbers (Bottom of Page)"/>
        <w:docPartUnique/>
      </w:docPartObj>
    </w:sdtPr>
    <w:sdtEndPr/>
    <w:sdtContent>
      <w:p w14:paraId="7CC10D52" w14:textId="79A522EC" w:rsidR="00E41110" w:rsidRDefault="00E41110">
        <w:pPr>
          <w:pStyle w:val="ae"/>
          <w:jc w:val="center"/>
        </w:pPr>
        <w:r>
          <w:fldChar w:fldCharType="begin"/>
        </w:r>
        <w:r>
          <w:instrText>PAGE   \* MERGEFORMAT</w:instrText>
        </w:r>
        <w:r>
          <w:fldChar w:fldCharType="separate"/>
        </w:r>
        <w:r w:rsidR="000C15F0">
          <w:rPr>
            <w:noProof/>
          </w:rPr>
          <w:t>22</w:t>
        </w:r>
        <w:r>
          <w:fldChar w:fldCharType="end"/>
        </w:r>
      </w:p>
    </w:sdtContent>
  </w:sdt>
  <w:p w14:paraId="1F086B68" w14:textId="77777777" w:rsidR="00E41110" w:rsidRDefault="00E41110">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E77D39" w14:textId="77777777" w:rsidR="00F23A96" w:rsidRDefault="00F23A96" w:rsidP="007D4B0E">
      <w:pPr>
        <w:spacing w:after="0" w:line="240" w:lineRule="auto"/>
      </w:pPr>
      <w:r>
        <w:separator/>
      </w:r>
    </w:p>
  </w:footnote>
  <w:footnote w:type="continuationSeparator" w:id="0">
    <w:p w14:paraId="4EE0447F" w14:textId="77777777" w:rsidR="00F23A96" w:rsidRDefault="00F23A96" w:rsidP="007D4B0E">
      <w:pPr>
        <w:spacing w:after="0" w:line="240" w:lineRule="auto"/>
      </w:pPr>
      <w:r>
        <w:continuationSeparator/>
      </w:r>
    </w:p>
  </w:footnote>
  <w:footnote w:id="1">
    <w:p w14:paraId="6770D067" w14:textId="77777777" w:rsidR="00E41110" w:rsidRPr="00750BF5" w:rsidRDefault="00E41110" w:rsidP="003D6FFC">
      <w:pPr>
        <w:pStyle w:val="a4"/>
        <w:rPr>
          <w:sz w:val="16"/>
          <w:szCs w:val="16"/>
        </w:rPr>
      </w:pPr>
      <w:r>
        <w:rPr>
          <w:rStyle w:val="a6"/>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w:t>
      </w:r>
      <w:proofErr w:type="gramStart"/>
      <w:r w:rsidRPr="00750BF5">
        <w:rPr>
          <w:sz w:val="16"/>
          <w:szCs w:val="16"/>
        </w:rPr>
        <w:t>ФУ  и</w:t>
      </w:r>
      <w:proofErr w:type="gramEnd"/>
      <w:r w:rsidRPr="00750BF5">
        <w:rPr>
          <w:sz w:val="16"/>
          <w:szCs w:val="16"/>
        </w:rPr>
        <w:t xml:space="preserve"> ФГОС ВО3++</w:t>
      </w:r>
    </w:p>
  </w:footnote>
  <w:footnote w:id="2">
    <w:p w14:paraId="535669EC" w14:textId="77777777" w:rsidR="00E41110" w:rsidRPr="00750BF5" w:rsidRDefault="00E41110" w:rsidP="001323CF">
      <w:pPr>
        <w:pStyle w:val="a4"/>
        <w:rPr>
          <w:sz w:val="16"/>
          <w:szCs w:val="16"/>
        </w:rPr>
      </w:pPr>
      <w:r>
        <w:rPr>
          <w:rStyle w:val="a6"/>
        </w:rPr>
        <w:footnoteRef/>
      </w:r>
      <w:r>
        <w:t xml:space="preserve"> </w:t>
      </w:r>
      <w:r w:rsidRPr="00750BF5">
        <w:rPr>
          <w:sz w:val="16"/>
          <w:szCs w:val="16"/>
        </w:rPr>
        <w:t xml:space="preserve">Заполняется при реализации актуализированных ОС </w:t>
      </w:r>
      <w:r>
        <w:rPr>
          <w:sz w:val="16"/>
          <w:szCs w:val="16"/>
        </w:rPr>
        <w:t xml:space="preserve">ВО </w:t>
      </w:r>
      <w:proofErr w:type="gramStart"/>
      <w:r w:rsidRPr="00750BF5">
        <w:rPr>
          <w:sz w:val="16"/>
          <w:szCs w:val="16"/>
        </w:rPr>
        <w:t>ФУ  и</w:t>
      </w:r>
      <w:proofErr w:type="gramEnd"/>
      <w:r w:rsidRPr="00750BF5">
        <w:rPr>
          <w:sz w:val="16"/>
          <w:szCs w:val="16"/>
        </w:rPr>
        <w:t xml:space="preserve"> ФГОС ВО3++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multilevel"/>
    <w:tmpl w:val="00000003"/>
    <w:name w:val="WW8Num3"/>
    <w:lvl w:ilvl="0">
      <w:start w:val="1"/>
      <w:numFmt w:val="decimal"/>
      <w:lvlText w:val="%1."/>
      <w:lvlJc w:val="left"/>
      <w:pPr>
        <w:tabs>
          <w:tab w:val="num" w:pos="-360"/>
        </w:tabs>
        <w:ind w:left="360" w:hanging="360"/>
      </w:pPr>
    </w:lvl>
    <w:lvl w:ilvl="1">
      <w:start w:val="1"/>
      <w:numFmt w:val="lowerLetter"/>
      <w:lvlText w:val="%2."/>
      <w:lvlJc w:val="left"/>
      <w:pPr>
        <w:tabs>
          <w:tab w:val="num" w:pos="-360"/>
        </w:tabs>
        <w:ind w:left="1080" w:hanging="360"/>
      </w:pPr>
    </w:lvl>
    <w:lvl w:ilvl="2">
      <w:start w:val="1"/>
      <w:numFmt w:val="lowerRoman"/>
      <w:lvlText w:val="%3."/>
      <w:lvlJc w:val="right"/>
      <w:pPr>
        <w:tabs>
          <w:tab w:val="num" w:pos="-360"/>
        </w:tabs>
        <w:ind w:left="1800" w:hanging="180"/>
      </w:pPr>
    </w:lvl>
    <w:lvl w:ilvl="3">
      <w:start w:val="1"/>
      <w:numFmt w:val="decimal"/>
      <w:lvlText w:val="%4."/>
      <w:lvlJc w:val="left"/>
      <w:pPr>
        <w:tabs>
          <w:tab w:val="num" w:pos="-360"/>
        </w:tabs>
        <w:ind w:left="2520" w:hanging="360"/>
      </w:pPr>
    </w:lvl>
    <w:lvl w:ilvl="4">
      <w:start w:val="1"/>
      <w:numFmt w:val="lowerLetter"/>
      <w:lvlText w:val="%5."/>
      <w:lvlJc w:val="left"/>
      <w:pPr>
        <w:tabs>
          <w:tab w:val="num" w:pos="-360"/>
        </w:tabs>
        <w:ind w:left="3240" w:hanging="360"/>
      </w:pPr>
    </w:lvl>
    <w:lvl w:ilvl="5">
      <w:start w:val="1"/>
      <w:numFmt w:val="lowerRoman"/>
      <w:lvlText w:val="%6."/>
      <w:lvlJc w:val="right"/>
      <w:pPr>
        <w:tabs>
          <w:tab w:val="num" w:pos="-360"/>
        </w:tabs>
        <w:ind w:left="3960" w:hanging="180"/>
      </w:pPr>
    </w:lvl>
    <w:lvl w:ilvl="6">
      <w:start w:val="1"/>
      <w:numFmt w:val="decimal"/>
      <w:lvlText w:val="%7."/>
      <w:lvlJc w:val="left"/>
      <w:pPr>
        <w:tabs>
          <w:tab w:val="num" w:pos="-360"/>
        </w:tabs>
        <w:ind w:left="4680" w:hanging="360"/>
      </w:pPr>
    </w:lvl>
    <w:lvl w:ilvl="7">
      <w:start w:val="1"/>
      <w:numFmt w:val="lowerLetter"/>
      <w:lvlText w:val="%8."/>
      <w:lvlJc w:val="left"/>
      <w:pPr>
        <w:tabs>
          <w:tab w:val="num" w:pos="-360"/>
        </w:tabs>
        <w:ind w:left="5400" w:hanging="360"/>
      </w:pPr>
    </w:lvl>
    <w:lvl w:ilvl="8">
      <w:start w:val="1"/>
      <w:numFmt w:val="lowerRoman"/>
      <w:lvlText w:val="%9."/>
      <w:lvlJc w:val="right"/>
      <w:pPr>
        <w:tabs>
          <w:tab w:val="num" w:pos="-360"/>
        </w:tabs>
        <w:ind w:left="6120" w:hanging="180"/>
      </w:pPr>
    </w:lvl>
  </w:abstractNum>
  <w:abstractNum w:abstractNumId="1"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Times New Roman" w:hAnsi="Times New Roman" w:cs="Times New Roman"/>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cs="Wingdings"/>
      </w:rPr>
    </w:lvl>
    <w:lvl w:ilvl="3">
      <w:start w:val="1"/>
      <w:numFmt w:val="bullet"/>
      <w:lvlText w:val=""/>
      <w:lvlJc w:val="left"/>
      <w:pPr>
        <w:tabs>
          <w:tab w:val="num" w:pos="2880"/>
        </w:tabs>
        <w:ind w:left="2880" w:hanging="360"/>
      </w:pPr>
      <w:rPr>
        <w:rFonts w:ascii="Symbol" w:hAnsi="Symbol" w:cs="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cs="Wingdings"/>
      </w:rPr>
    </w:lvl>
    <w:lvl w:ilvl="6">
      <w:start w:val="1"/>
      <w:numFmt w:val="bullet"/>
      <w:lvlText w:val=""/>
      <w:lvlJc w:val="left"/>
      <w:pPr>
        <w:tabs>
          <w:tab w:val="num" w:pos="5040"/>
        </w:tabs>
        <w:ind w:left="5040" w:hanging="360"/>
      </w:pPr>
      <w:rPr>
        <w:rFonts w:ascii="Symbol" w:hAnsi="Symbol" w:cs="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cs="Wingdings"/>
      </w:rPr>
    </w:lvl>
  </w:abstractNum>
  <w:abstractNum w:abstractNumId="2" w15:restartNumberingAfterBreak="0">
    <w:nsid w:val="00000005"/>
    <w:multiLevelType w:val="multilevel"/>
    <w:tmpl w:val="00000005"/>
    <w:name w:val="WW8Num5"/>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46676D9"/>
    <w:multiLevelType w:val="hybridMultilevel"/>
    <w:tmpl w:val="6E2E57D2"/>
    <w:lvl w:ilvl="0" w:tplc="8B3A9A54">
      <w:start w:val="1"/>
      <w:numFmt w:val="decimal"/>
      <w:lvlText w:val="%1."/>
      <w:lvlJc w:val="left"/>
      <w:pPr>
        <w:ind w:left="720" w:hanging="360"/>
      </w:pPr>
      <w:rPr>
        <w:rFonts w:ascii="Times New Roman" w:hAnsi="Times New Roman" w:cs="Times New Roman" w:hint="default"/>
        <w:b w:val="0"/>
        <w:bCs/>
        <w:color w:val="000000" w:themeColor="text1"/>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52643F2"/>
    <w:multiLevelType w:val="hybridMultilevel"/>
    <w:tmpl w:val="9CBEC460"/>
    <w:lvl w:ilvl="0" w:tplc="42CC03B0">
      <w:start w:val="1"/>
      <w:numFmt w:val="decimal"/>
      <w:lvlText w:val="%1."/>
      <w:lvlJc w:val="left"/>
      <w:pPr>
        <w:ind w:left="360" w:hanging="360"/>
      </w:pPr>
      <w:rPr>
        <w:rFonts w:ascii="Times New Roman" w:eastAsiaTheme="minorHAnsi" w:hAnsi="Times New Roman" w:cs="Times New Roman" w:hint="default"/>
        <w:b w:val="0"/>
        <w:bCs/>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A6A085F"/>
    <w:multiLevelType w:val="hybridMultilevel"/>
    <w:tmpl w:val="61F8E226"/>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E2C2CF0"/>
    <w:multiLevelType w:val="hybridMultilevel"/>
    <w:tmpl w:val="5D0E735E"/>
    <w:lvl w:ilvl="0" w:tplc="3D2C2D0C">
      <w:start w:val="1"/>
      <w:numFmt w:val="decimal"/>
      <w:lvlText w:val="%1."/>
      <w:lvlJc w:val="left"/>
      <w:pPr>
        <w:ind w:left="644" w:hanging="360"/>
      </w:pPr>
      <w:rPr>
        <w:rFonts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C185FCB"/>
    <w:multiLevelType w:val="multilevel"/>
    <w:tmpl w:val="E7B8FBD2"/>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eastAsia="Times New Roman" w:hint="default"/>
        <w:b/>
      </w:rPr>
    </w:lvl>
    <w:lvl w:ilvl="2">
      <w:start w:val="1"/>
      <w:numFmt w:val="decimal"/>
      <w:isLgl/>
      <w:lvlText w:val="%1.%2.%3."/>
      <w:lvlJc w:val="left"/>
      <w:pPr>
        <w:ind w:left="1080" w:hanging="720"/>
      </w:pPr>
      <w:rPr>
        <w:rFonts w:eastAsia="Times New Roman" w:hint="default"/>
        <w:b/>
      </w:rPr>
    </w:lvl>
    <w:lvl w:ilvl="3">
      <w:start w:val="1"/>
      <w:numFmt w:val="decimal"/>
      <w:isLgl/>
      <w:lvlText w:val="%1.%2.%3.%4."/>
      <w:lvlJc w:val="left"/>
      <w:pPr>
        <w:ind w:left="1440" w:hanging="1080"/>
      </w:pPr>
      <w:rPr>
        <w:rFonts w:eastAsia="Times New Roman" w:hint="default"/>
        <w:b/>
      </w:rPr>
    </w:lvl>
    <w:lvl w:ilvl="4">
      <w:start w:val="1"/>
      <w:numFmt w:val="decimal"/>
      <w:isLgl/>
      <w:lvlText w:val="%1.%2.%3.%4.%5."/>
      <w:lvlJc w:val="left"/>
      <w:pPr>
        <w:ind w:left="1440" w:hanging="1080"/>
      </w:pPr>
      <w:rPr>
        <w:rFonts w:eastAsia="Times New Roman" w:hint="default"/>
        <w:b/>
      </w:rPr>
    </w:lvl>
    <w:lvl w:ilvl="5">
      <w:start w:val="1"/>
      <w:numFmt w:val="decimal"/>
      <w:isLgl/>
      <w:lvlText w:val="%1.%2.%3.%4.%5.%6."/>
      <w:lvlJc w:val="left"/>
      <w:pPr>
        <w:ind w:left="1800" w:hanging="1440"/>
      </w:pPr>
      <w:rPr>
        <w:rFonts w:eastAsia="Times New Roman" w:hint="default"/>
        <w:b/>
      </w:rPr>
    </w:lvl>
    <w:lvl w:ilvl="6">
      <w:start w:val="1"/>
      <w:numFmt w:val="decimal"/>
      <w:isLgl/>
      <w:lvlText w:val="%1.%2.%3.%4.%5.%6.%7."/>
      <w:lvlJc w:val="left"/>
      <w:pPr>
        <w:ind w:left="2160" w:hanging="1800"/>
      </w:pPr>
      <w:rPr>
        <w:rFonts w:eastAsia="Times New Roman" w:hint="default"/>
        <w:b/>
      </w:rPr>
    </w:lvl>
    <w:lvl w:ilvl="7">
      <w:start w:val="1"/>
      <w:numFmt w:val="decimal"/>
      <w:isLgl/>
      <w:lvlText w:val="%1.%2.%3.%4.%5.%6.%7.%8."/>
      <w:lvlJc w:val="left"/>
      <w:pPr>
        <w:ind w:left="2160" w:hanging="1800"/>
      </w:pPr>
      <w:rPr>
        <w:rFonts w:eastAsia="Times New Roman" w:hint="default"/>
        <w:b/>
      </w:rPr>
    </w:lvl>
    <w:lvl w:ilvl="8">
      <w:start w:val="1"/>
      <w:numFmt w:val="decimal"/>
      <w:isLgl/>
      <w:lvlText w:val="%1.%2.%3.%4.%5.%6.%7.%8.%9."/>
      <w:lvlJc w:val="left"/>
      <w:pPr>
        <w:ind w:left="2520" w:hanging="2160"/>
      </w:pPr>
      <w:rPr>
        <w:rFonts w:eastAsia="Times New Roman" w:hint="default"/>
        <w:b/>
      </w:rPr>
    </w:lvl>
  </w:abstractNum>
  <w:abstractNum w:abstractNumId="8" w15:restartNumberingAfterBreak="0">
    <w:nsid w:val="37D1127D"/>
    <w:multiLevelType w:val="hybridMultilevel"/>
    <w:tmpl w:val="DF3E078A"/>
    <w:lvl w:ilvl="0" w:tplc="646E38C2">
      <w:start w:val="1"/>
      <w:numFmt w:val="decimal"/>
      <w:lvlText w:val="%1."/>
      <w:lvlJc w:val="left"/>
      <w:pPr>
        <w:ind w:left="720" w:hanging="360"/>
      </w:pPr>
      <w:rPr>
        <w:rFonts w:asciiTheme="minorHAnsi" w:hAnsiTheme="minorHAnsi" w:cstheme="minorBidi" w:hint="default"/>
        <w:b w:val="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8E44CAC"/>
    <w:multiLevelType w:val="hybridMultilevel"/>
    <w:tmpl w:val="A12453A8"/>
    <w:lvl w:ilvl="0" w:tplc="056EBF3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3C9137DC"/>
    <w:multiLevelType w:val="hybridMultilevel"/>
    <w:tmpl w:val="2960D68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495623C9"/>
    <w:multiLevelType w:val="hybridMultilevel"/>
    <w:tmpl w:val="399449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4A9B6705"/>
    <w:multiLevelType w:val="hybridMultilevel"/>
    <w:tmpl w:val="7792B32A"/>
    <w:lvl w:ilvl="0" w:tplc="1DF21386">
      <w:start w:val="1"/>
      <w:numFmt w:val="decimal"/>
      <w:lvlText w:val="%1."/>
      <w:lvlJc w:val="left"/>
      <w:pPr>
        <w:ind w:left="720" w:hanging="360"/>
      </w:pPr>
      <w:rPr>
        <w:rFonts w:ascii="Times New Roman" w:hAnsi="Times New Roman" w:cs="Times New Roman" w:hint="default"/>
        <w:color w:val="000000" w:themeColor="text1"/>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03F4DE3"/>
    <w:multiLevelType w:val="hybridMultilevel"/>
    <w:tmpl w:val="5D0E735E"/>
    <w:lvl w:ilvl="0" w:tplc="3D2C2D0C">
      <w:start w:val="1"/>
      <w:numFmt w:val="decimal"/>
      <w:lvlText w:val="%1."/>
      <w:lvlJc w:val="left"/>
      <w:pPr>
        <w:ind w:left="644" w:hanging="360"/>
      </w:pPr>
      <w:rPr>
        <w:rFonts w:hint="default"/>
        <w:b w:val="0"/>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1614775"/>
    <w:multiLevelType w:val="hybridMultilevel"/>
    <w:tmpl w:val="2E20E1B4"/>
    <w:lvl w:ilvl="0" w:tplc="3250726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15:restartNumberingAfterBreak="0">
    <w:nsid w:val="526E0204"/>
    <w:multiLevelType w:val="hybridMultilevel"/>
    <w:tmpl w:val="55A614C2"/>
    <w:lvl w:ilvl="0" w:tplc="F7169EEC">
      <w:start w:val="1"/>
      <w:numFmt w:val="decimal"/>
      <w:lvlText w:val="%1."/>
      <w:lvlJc w:val="left"/>
      <w:pPr>
        <w:ind w:left="720" w:hanging="360"/>
      </w:pPr>
      <w:rPr>
        <w:rFonts w:ascii="Times New Roman" w:hAnsi="Times New Roman"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3E71EB9"/>
    <w:multiLevelType w:val="hybridMultilevel"/>
    <w:tmpl w:val="90F231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7A46F50"/>
    <w:multiLevelType w:val="multilevel"/>
    <w:tmpl w:val="00000005"/>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6A035403"/>
    <w:multiLevelType w:val="hybridMultilevel"/>
    <w:tmpl w:val="4E267A22"/>
    <w:lvl w:ilvl="0" w:tplc="27BEF6DE">
      <w:start w:val="7"/>
      <w:numFmt w:val="decimal"/>
      <w:lvlText w:val="%1."/>
      <w:lvlJc w:val="left"/>
      <w:pPr>
        <w:ind w:left="360" w:hanging="360"/>
      </w:pPr>
      <w:rPr>
        <w:rFonts w:ascii="Times New Roman" w:hAnsi="Times New Roman" w:cs="Times New Roman" w:hint="default"/>
        <w:b/>
        <w:sz w:val="2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798B23A2"/>
    <w:multiLevelType w:val="multilevel"/>
    <w:tmpl w:val="49944910"/>
    <w:lvl w:ilvl="0">
      <w:start w:val="5"/>
      <w:numFmt w:val="decimal"/>
      <w:lvlText w:val="%1"/>
      <w:lvlJc w:val="left"/>
      <w:pPr>
        <w:ind w:left="360" w:hanging="360"/>
      </w:pPr>
      <w:rPr>
        <w:rFonts w:eastAsia="Times New Roman" w:hint="default"/>
      </w:rPr>
    </w:lvl>
    <w:lvl w:ilvl="1">
      <w:start w:val="1"/>
      <w:numFmt w:val="decimal"/>
      <w:lvlText w:val="%1.%2"/>
      <w:lvlJc w:val="left"/>
      <w:pPr>
        <w:ind w:left="720" w:hanging="360"/>
      </w:pPr>
      <w:rPr>
        <w:rFonts w:eastAsia="Times New Roman" w:hint="default"/>
      </w:rPr>
    </w:lvl>
    <w:lvl w:ilvl="2">
      <w:start w:val="1"/>
      <w:numFmt w:val="decimal"/>
      <w:lvlText w:val="%1.%2.%3"/>
      <w:lvlJc w:val="left"/>
      <w:pPr>
        <w:ind w:left="1440" w:hanging="720"/>
      </w:pPr>
      <w:rPr>
        <w:rFonts w:eastAsia="Times New Roman" w:hint="default"/>
      </w:rPr>
    </w:lvl>
    <w:lvl w:ilvl="3">
      <w:start w:val="1"/>
      <w:numFmt w:val="decimal"/>
      <w:lvlText w:val="%1.%2.%3.%4"/>
      <w:lvlJc w:val="left"/>
      <w:pPr>
        <w:ind w:left="2160" w:hanging="1080"/>
      </w:pPr>
      <w:rPr>
        <w:rFonts w:eastAsia="Times New Roman" w:hint="default"/>
      </w:rPr>
    </w:lvl>
    <w:lvl w:ilvl="4">
      <w:start w:val="1"/>
      <w:numFmt w:val="decimal"/>
      <w:lvlText w:val="%1.%2.%3.%4.%5"/>
      <w:lvlJc w:val="left"/>
      <w:pPr>
        <w:ind w:left="2520" w:hanging="1080"/>
      </w:pPr>
      <w:rPr>
        <w:rFonts w:eastAsia="Times New Roman" w:hint="default"/>
      </w:rPr>
    </w:lvl>
    <w:lvl w:ilvl="5">
      <w:start w:val="1"/>
      <w:numFmt w:val="decimal"/>
      <w:lvlText w:val="%1.%2.%3.%4.%5.%6"/>
      <w:lvlJc w:val="left"/>
      <w:pPr>
        <w:ind w:left="3240" w:hanging="1440"/>
      </w:pPr>
      <w:rPr>
        <w:rFonts w:eastAsia="Times New Roman" w:hint="default"/>
      </w:rPr>
    </w:lvl>
    <w:lvl w:ilvl="6">
      <w:start w:val="1"/>
      <w:numFmt w:val="decimal"/>
      <w:lvlText w:val="%1.%2.%3.%4.%5.%6.%7"/>
      <w:lvlJc w:val="left"/>
      <w:pPr>
        <w:ind w:left="3600" w:hanging="1440"/>
      </w:pPr>
      <w:rPr>
        <w:rFonts w:eastAsia="Times New Roman" w:hint="default"/>
      </w:rPr>
    </w:lvl>
    <w:lvl w:ilvl="7">
      <w:start w:val="1"/>
      <w:numFmt w:val="decimal"/>
      <w:lvlText w:val="%1.%2.%3.%4.%5.%6.%7.%8"/>
      <w:lvlJc w:val="left"/>
      <w:pPr>
        <w:ind w:left="4320" w:hanging="1800"/>
      </w:pPr>
      <w:rPr>
        <w:rFonts w:eastAsia="Times New Roman" w:hint="default"/>
      </w:rPr>
    </w:lvl>
    <w:lvl w:ilvl="8">
      <w:start w:val="1"/>
      <w:numFmt w:val="decimal"/>
      <w:lvlText w:val="%1.%2.%3.%4.%5.%6.%7.%8.%9"/>
      <w:lvlJc w:val="left"/>
      <w:pPr>
        <w:ind w:left="5040" w:hanging="2160"/>
      </w:pPr>
      <w:rPr>
        <w:rFonts w:eastAsia="Times New Roman" w:hint="default"/>
      </w:rPr>
    </w:lvl>
  </w:abstractNum>
  <w:num w:numId="1">
    <w:abstractNumId w:val="9"/>
  </w:num>
  <w:num w:numId="2">
    <w:abstractNumId w:val="7"/>
  </w:num>
  <w:num w:numId="3">
    <w:abstractNumId w:val="10"/>
  </w:num>
  <w:num w:numId="4">
    <w:abstractNumId w:val="11"/>
  </w:num>
  <w:num w:numId="5">
    <w:abstractNumId w:val="1"/>
  </w:num>
  <w:num w:numId="6">
    <w:abstractNumId w:val="2"/>
  </w:num>
  <w:num w:numId="7">
    <w:abstractNumId w:val="17"/>
  </w:num>
  <w:num w:numId="8">
    <w:abstractNumId w:val="18"/>
  </w:num>
  <w:num w:numId="9">
    <w:abstractNumId w:val="8"/>
  </w:num>
  <w:num w:numId="10">
    <w:abstractNumId w:val="3"/>
  </w:num>
  <w:num w:numId="11">
    <w:abstractNumId w:val="12"/>
  </w:num>
  <w:num w:numId="12">
    <w:abstractNumId w:val="16"/>
  </w:num>
  <w:num w:numId="13">
    <w:abstractNumId w:val="5"/>
  </w:num>
  <w:num w:numId="14">
    <w:abstractNumId w:val="19"/>
  </w:num>
  <w:num w:numId="15">
    <w:abstractNumId w:val="4"/>
  </w:num>
  <w:num w:numId="16">
    <w:abstractNumId w:val="15"/>
  </w:num>
  <w:num w:numId="17">
    <w:abstractNumId w:val="13"/>
  </w:num>
  <w:num w:numId="18">
    <w:abstractNumId w:val="14"/>
  </w:num>
  <w:num w:numId="19">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4B0E"/>
    <w:rsid w:val="00000582"/>
    <w:rsid w:val="000030BF"/>
    <w:rsid w:val="000133AD"/>
    <w:rsid w:val="000133C0"/>
    <w:rsid w:val="00022480"/>
    <w:rsid w:val="00023879"/>
    <w:rsid w:val="00024A8D"/>
    <w:rsid w:val="000325DA"/>
    <w:rsid w:val="00034AA5"/>
    <w:rsid w:val="000423FB"/>
    <w:rsid w:val="00043416"/>
    <w:rsid w:val="000463F0"/>
    <w:rsid w:val="00047EA8"/>
    <w:rsid w:val="0005070E"/>
    <w:rsid w:val="000526DB"/>
    <w:rsid w:val="000607A3"/>
    <w:rsid w:val="00062279"/>
    <w:rsid w:val="000705E6"/>
    <w:rsid w:val="00080B66"/>
    <w:rsid w:val="000815E1"/>
    <w:rsid w:val="00083E0E"/>
    <w:rsid w:val="00086BA7"/>
    <w:rsid w:val="00096858"/>
    <w:rsid w:val="000A11E8"/>
    <w:rsid w:val="000C1521"/>
    <w:rsid w:val="000C1524"/>
    <w:rsid w:val="000C15F0"/>
    <w:rsid w:val="000C5527"/>
    <w:rsid w:val="000D19AA"/>
    <w:rsid w:val="000D2D76"/>
    <w:rsid w:val="000E4D3F"/>
    <w:rsid w:val="000F6A5B"/>
    <w:rsid w:val="001059E7"/>
    <w:rsid w:val="001076A8"/>
    <w:rsid w:val="00114933"/>
    <w:rsid w:val="00121BAB"/>
    <w:rsid w:val="001250D6"/>
    <w:rsid w:val="00125727"/>
    <w:rsid w:val="00125BAB"/>
    <w:rsid w:val="001323CF"/>
    <w:rsid w:val="0014540A"/>
    <w:rsid w:val="001558AF"/>
    <w:rsid w:val="00156208"/>
    <w:rsid w:val="00157287"/>
    <w:rsid w:val="00163BF8"/>
    <w:rsid w:val="001837C3"/>
    <w:rsid w:val="00187683"/>
    <w:rsid w:val="00197F7B"/>
    <w:rsid w:val="001A302E"/>
    <w:rsid w:val="001A5483"/>
    <w:rsid w:val="001B2687"/>
    <w:rsid w:val="001C0F42"/>
    <w:rsid w:val="001D05B3"/>
    <w:rsid w:val="001D06A7"/>
    <w:rsid w:val="001D171B"/>
    <w:rsid w:val="001D2FED"/>
    <w:rsid w:val="001D3D81"/>
    <w:rsid w:val="001E4EB0"/>
    <w:rsid w:val="001E7C42"/>
    <w:rsid w:val="002023C0"/>
    <w:rsid w:val="0020416E"/>
    <w:rsid w:val="00210790"/>
    <w:rsid w:val="002139A9"/>
    <w:rsid w:val="00217B60"/>
    <w:rsid w:val="00223867"/>
    <w:rsid w:val="00226AA2"/>
    <w:rsid w:val="00230ED9"/>
    <w:rsid w:val="00232DF8"/>
    <w:rsid w:val="00243ED5"/>
    <w:rsid w:val="0024405E"/>
    <w:rsid w:val="0024445C"/>
    <w:rsid w:val="002462BD"/>
    <w:rsid w:val="00246756"/>
    <w:rsid w:val="00265C09"/>
    <w:rsid w:val="002717DF"/>
    <w:rsid w:val="0029079A"/>
    <w:rsid w:val="002A0C4D"/>
    <w:rsid w:val="002A28A7"/>
    <w:rsid w:val="002A5339"/>
    <w:rsid w:val="002A666B"/>
    <w:rsid w:val="002B746F"/>
    <w:rsid w:val="002C0EEA"/>
    <w:rsid w:val="002C3E2E"/>
    <w:rsid w:val="002C467D"/>
    <w:rsid w:val="002D1F5E"/>
    <w:rsid w:val="002D55F4"/>
    <w:rsid w:val="002D63DF"/>
    <w:rsid w:val="002E0DB5"/>
    <w:rsid w:val="002F19EA"/>
    <w:rsid w:val="00302501"/>
    <w:rsid w:val="00302668"/>
    <w:rsid w:val="00305C53"/>
    <w:rsid w:val="00306234"/>
    <w:rsid w:val="00307AF0"/>
    <w:rsid w:val="00310CAD"/>
    <w:rsid w:val="00312663"/>
    <w:rsid w:val="00331681"/>
    <w:rsid w:val="00335EE7"/>
    <w:rsid w:val="00343034"/>
    <w:rsid w:val="00344047"/>
    <w:rsid w:val="0035408F"/>
    <w:rsid w:val="003559F2"/>
    <w:rsid w:val="00371656"/>
    <w:rsid w:val="00371E4C"/>
    <w:rsid w:val="0037730B"/>
    <w:rsid w:val="00380DB4"/>
    <w:rsid w:val="00387EC0"/>
    <w:rsid w:val="00391A79"/>
    <w:rsid w:val="00393806"/>
    <w:rsid w:val="003B4664"/>
    <w:rsid w:val="003C456C"/>
    <w:rsid w:val="003D2645"/>
    <w:rsid w:val="003D5774"/>
    <w:rsid w:val="003D6FFC"/>
    <w:rsid w:val="003E4BE0"/>
    <w:rsid w:val="003F3A60"/>
    <w:rsid w:val="00403741"/>
    <w:rsid w:val="00410EC2"/>
    <w:rsid w:val="00415DB2"/>
    <w:rsid w:val="00416816"/>
    <w:rsid w:val="004240B2"/>
    <w:rsid w:val="00427162"/>
    <w:rsid w:val="004347F5"/>
    <w:rsid w:val="00447434"/>
    <w:rsid w:val="00450A01"/>
    <w:rsid w:val="00460F55"/>
    <w:rsid w:val="004701EA"/>
    <w:rsid w:val="00481962"/>
    <w:rsid w:val="00484EC5"/>
    <w:rsid w:val="004856DB"/>
    <w:rsid w:val="004B64F5"/>
    <w:rsid w:val="004C02C6"/>
    <w:rsid w:val="004C2DE0"/>
    <w:rsid w:val="004C3E39"/>
    <w:rsid w:val="004C4F22"/>
    <w:rsid w:val="004D3D96"/>
    <w:rsid w:val="004F1126"/>
    <w:rsid w:val="00504948"/>
    <w:rsid w:val="00506B8A"/>
    <w:rsid w:val="00512EEB"/>
    <w:rsid w:val="00513D3E"/>
    <w:rsid w:val="005178EC"/>
    <w:rsid w:val="00535B50"/>
    <w:rsid w:val="00542DDF"/>
    <w:rsid w:val="00543773"/>
    <w:rsid w:val="00556B66"/>
    <w:rsid w:val="00560A57"/>
    <w:rsid w:val="00560CBD"/>
    <w:rsid w:val="005643F7"/>
    <w:rsid w:val="0057712F"/>
    <w:rsid w:val="00580A0B"/>
    <w:rsid w:val="0058156F"/>
    <w:rsid w:val="00586024"/>
    <w:rsid w:val="005B32D4"/>
    <w:rsid w:val="005B6EAA"/>
    <w:rsid w:val="005C1814"/>
    <w:rsid w:val="005C4927"/>
    <w:rsid w:val="005C7194"/>
    <w:rsid w:val="005D18B7"/>
    <w:rsid w:val="005D44AA"/>
    <w:rsid w:val="005D5BA5"/>
    <w:rsid w:val="005E03A4"/>
    <w:rsid w:val="005E26A8"/>
    <w:rsid w:val="005E3FF7"/>
    <w:rsid w:val="005E5ED6"/>
    <w:rsid w:val="005F0671"/>
    <w:rsid w:val="005F15A3"/>
    <w:rsid w:val="005F752D"/>
    <w:rsid w:val="006027D4"/>
    <w:rsid w:val="00610258"/>
    <w:rsid w:val="00625182"/>
    <w:rsid w:val="00626150"/>
    <w:rsid w:val="00630416"/>
    <w:rsid w:val="00635142"/>
    <w:rsid w:val="00637F91"/>
    <w:rsid w:val="006415A6"/>
    <w:rsid w:val="00642E1A"/>
    <w:rsid w:val="00652079"/>
    <w:rsid w:val="00655831"/>
    <w:rsid w:val="0066156C"/>
    <w:rsid w:val="00662C59"/>
    <w:rsid w:val="006630D5"/>
    <w:rsid w:val="006633F2"/>
    <w:rsid w:val="006633F6"/>
    <w:rsid w:val="0066577B"/>
    <w:rsid w:val="00667300"/>
    <w:rsid w:val="006743C6"/>
    <w:rsid w:val="00674574"/>
    <w:rsid w:val="00676E2A"/>
    <w:rsid w:val="00682971"/>
    <w:rsid w:val="00687832"/>
    <w:rsid w:val="00695FF4"/>
    <w:rsid w:val="006A2572"/>
    <w:rsid w:val="006A356F"/>
    <w:rsid w:val="006D474E"/>
    <w:rsid w:val="006E09C4"/>
    <w:rsid w:val="006F4F76"/>
    <w:rsid w:val="00702AAA"/>
    <w:rsid w:val="0070420B"/>
    <w:rsid w:val="00704F6A"/>
    <w:rsid w:val="0072092C"/>
    <w:rsid w:val="00722C52"/>
    <w:rsid w:val="00726323"/>
    <w:rsid w:val="00726F32"/>
    <w:rsid w:val="00732CA5"/>
    <w:rsid w:val="00734591"/>
    <w:rsid w:val="00735098"/>
    <w:rsid w:val="007475D9"/>
    <w:rsid w:val="00747F83"/>
    <w:rsid w:val="0075075B"/>
    <w:rsid w:val="007534EB"/>
    <w:rsid w:val="00770EBA"/>
    <w:rsid w:val="00773956"/>
    <w:rsid w:val="0078169D"/>
    <w:rsid w:val="0078251E"/>
    <w:rsid w:val="007A4625"/>
    <w:rsid w:val="007A5968"/>
    <w:rsid w:val="007A65DF"/>
    <w:rsid w:val="007B1E2E"/>
    <w:rsid w:val="007B2AD6"/>
    <w:rsid w:val="007B6C9B"/>
    <w:rsid w:val="007C2049"/>
    <w:rsid w:val="007D27C2"/>
    <w:rsid w:val="007D4B0E"/>
    <w:rsid w:val="007D6101"/>
    <w:rsid w:val="007E0043"/>
    <w:rsid w:val="007E5C4D"/>
    <w:rsid w:val="007F1720"/>
    <w:rsid w:val="007F2A39"/>
    <w:rsid w:val="00810992"/>
    <w:rsid w:val="00815949"/>
    <w:rsid w:val="008223CB"/>
    <w:rsid w:val="0082447B"/>
    <w:rsid w:val="00835145"/>
    <w:rsid w:val="00842CB6"/>
    <w:rsid w:val="0085386F"/>
    <w:rsid w:val="00856245"/>
    <w:rsid w:val="0086276C"/>
    <w:rsid w:val="008711E3"/>
    <w:rsid w:val="0087285A"/>
    <w:rsid w:val="008A2D59"/>
    <w:rsid w:val="008A2E0C"/>
    <w:rsid w:val="008A51E3"/>
    <w:rsid w:val="008A7A92"/>
    <w:rsid w:val="008B0213"/>
    <w:rsid w:val="008B0899"/>
    <w:rsid w:val="008B46A2"/>
    <w:rsid w:val="008B60AC"/>
    <w:rsid w:val="008B6F0B"/>
    <w:rsid w:val="008C3DBF"/>
    <w:rsid w:val="008D57B6"/>
    <w:rsid w:val="008E7C1C"/>
    <w:rsid w:val="008F01FD"/>
    <w:rsid w:val="008F260B"/>
    <w:rsid w:val="008F445E"/>
    <w:rsid w:val="008F4B83"/>
    <w:rsid w:val="008F5DE2"/>
    <w:rsid w:val="00900358"/>
    <w:rsid w:val="00905F26"/>
    <w:rsid w:val="00922B55"/>
    <w:rsid w:val="00922DAE"/>
    <w:rsid w:val="009251EF"/>
    <w:rsid w:val="00931E64"/>
    <w:rsid w:val="00936933"/>
    <w:rsid w:val="00937BF5"/>
    <w:rsid w:val="00940E02"/>
    <w:rsid w:val="009424F9"/>
    <w:rsid w:val="00973180"/>
    <w:rsid w:val="00974DA2"/>
    <w:rsid w:val="00976405"/>
    <w:rsid w:val="00993713"/>
    <w:rsid w:val="009A331A"/>
    <w:rsid w:val="009A354E"/>
    <w:rsid w:val="009B0643"/>
    <w:rsid w:val="009B3F8E"/>
    <w:rsid w:val="009B6AB0"/>
    <w:rsid w:val="009B6D60"/>
    <w:rsid w:val="009C653D"/>
    <w:rsid w:val="009D68B7"/>
    <w:rsid w:val="009E129B"/>
    <w:rsid w:val="009E1B36"/>
    <w:rsid w:val="009E5530"/>
    <w:rsid w:val="009F2E51"/>
    <w:rsid w:val="00A10E25"/>
    <w:rsid w:val="00A1736B"/>
    <w:rsid w:val="00A23924"/>
    <w:rsid w:val="00A31335"/>
    <w:rsid w:val="00A33AF4"/>
    <w:rsid w:val="00A36042"/>
    <w:rsid w:val="00A3705D"/>
    <w:rsid w:val="00A42D87"/>
    <w:rsid w:val="00A4579D"/>
    <w:rsid w:val="00A55729"/>
    <w:rsid w:val="00A5686D"/>
    <w:rsid w:val="00A77E5C"/>
    <w:rsid w:val="00A9542A"/>
    <w:rsid w:val="00A95EAD"/>
    <w:rsid w:val="00AA5580"/>
    <w:rsid w:val="00AC70A9"/>
    <w:rsid w:val="00AD03FE"/>
    <w:rsid w:val="00AD114F"/>
    <w:rsid w:val="00AD5B04"/>
    <w:rsid w:val="00AE2A6A"/>
    <w:rsid w:val="00AE7EC0"/>
    <w:rsid w:val="00AF06CC"/>
    <w:rsid w:val="00AF3CE7"/>
    <w:rsid w:val="00B045E2"/>
    <w:rsid w:val="00B10517"/>
    <w:rsid w:val="00B3137F"/>
    <w:rsid w:val="00B32839"/>
    <w:rsid w:val="00B32B50"/>
    <w:rsid w:val="00B36712"/>
    <w:rsid w:val="00B41973"/>
    <w:rsid w:val="00B44FBB"/>
    <w:rsid w:val="00B469D5"/>
    <w:rsid w:val="00B56544"/>
    <w:rsid w:val="00B67B4A"/>
    <w:rsid w:val="00B8045A"/>
    <w:rsid w:val="00B80C1D"/>
    <w:rsid w:val="00B813F9"/>
    <w:rsid w:val="00B82A28"/>
    <w:rsid w:val="00B84A5D"/>
    <w:rsid w:val="00B971D1"/>
    <w:rsid w:val="00BA0A42"/>
    <w:rsid w:val="00BA1ED2"/>
    <w:rsid w:val="00BA3D54"/>
    <w:rsid w:val="00BB2143"/>
    <w:rsid w:val="00BB32B2"/>
    <w:rsid w:val="00BC1575"/>
    <w:rsid w:val="00BD0F44"/>
    <w:rsid w:val="00BD3632"/>
    <w:rsid w:val="00BD7B91"/>
    <w:rsid w:val="00BE0439"/>
    <w:rsid w:val="00BE1A2E"/>
    <w:rsid w:val="00C013C9"/>
    <w:rsid w:val="00C05756"/>
    <w:rsid w:val="00C10B9E"/>
    <w:rsid w:val="00C16670"/>
    <w:rsid w:val="00C2003B"/>
    <w:rsid w:val="00C26278"/>
    <w:rsid w:val="00C34FAA"/>
    <w:rsid w:val="00C40478"/>
    <w:rsid w:val="00C46D9C"/>
    <w:rsid w:val="00C53E6C"/>
    <w:rsid w:val="00C6019A"/>
    <w:rsid w:val="00C66BE6"/>
    <w:rsid w:val="00C77C07"/>
    <w:rsid w:val="00C92A3D"/>
    <w:rsid w:val="00C95D8F"/>
    <w:rsid w:val="00C97E6C"/>
    <w:rsid w:val="00CA18E9"/>
    <w:rsid w:val="00CB68C8"/>
    <w:rsid w:val="00CC0DAF"/>
    <w:rsid w:val="00CC16E7"/>
    <w:rsid w:val="00CC7417"/>
    <w:rsid w:val="00CE32F7"/>
    <w:rsid w:val="00CF42C1"/>
    <w:rsid w:val="00CF4D70"/>
    <w:rsid w:val="00D02A3D"/>
    <w:rsid w:val="00D02B40"/>
    <w:rsid w:val="00D05182"/>
    <w:rsid w:val="00D10D48"/>
    <w:rsid w:val="00D148AD"/>
    <w:rsid w:val="00D34B07"/>
    <w:rsid w:val="00D3652D"/>
    <w:rsid w:val="00D36997"/>
    <w:rsid w:val="00D4153F"/>
    <w:rsid w:val="00D451B9"/>
    <w:rsid w:val="00D46BCF"/>
    <w:rsid w:val="00D71522"/>
    <w:rsid w:val="00D7481C"/>
    <w:rsid w:val="00D764AE"/>
    <w:rsid w:val="00D82B5B"/>
    <w:rsid w:val="00D854EE"/>
    <w:rsid w:val="00D90D14"/>
    <w:rsid w:val="00DA391F"/>
    <w:rsid w:val="00DB176C"/>
    <w:rsid w:val="00DC36BA"/>
    <w:rsid w:val="00DD7E07"/>
    <w:rsid w:val="00DE057F"/>
    <w:rsid w:val="00DE1117"/>
    <w:rsid w:val="00DE190A"/>
    <w:rsid w:val="00DF5360"/>
    <w:rsid w:val="00E03110"/>
    <w:rsid w:val="00E05EC2"/>
    <w:rsid w:val="00E0626B"/>
    <w:rsid w:val="00E159F8"/>
    <w:rsid w:val="00E3027C"/>
    <w:rsid w:val="00E320E0"/>
    <w:rsid w:val="00E3409B"/>
    <w:rsid w:val="00E348D0"/>
    <w:rsid w:val="00E34F53"/>
    <w:rsid w:val="00E41110"/>
    <w:rsid w:val="00E43523"/>
    <w:rsid w:val="00E45424"/>
    <w:rsid w:val="00E500AA"/>
    <w:rsid w:val="00E51451"/>
    <w:rsid w:val="00E6250F"/>
    <w:rsid w:val="00E632CC"/>
    <w:rsid w:val="00E645EC"/>
    <w:rsid w:val="00E6764A"/>
    <w:rsid w:val="00E7339F"/>
    <w:rsid w:val="00E77487"/>
    <w:rsid w:val="00E77573"/>
    <w:rsid w:val="00E81491"/>
    <w:rsid w:val="00E818D2"/>
    <w:rsid w:val="00E84288"/>
    <w:rsid w:val="00E9345C"/>
    <w:rsid w:val="00E948B1"/>
    <w:rsid w:val="00E9662F"/>
    <w:rsid w:val="00E96B21"/>
    <w:rsid w:val="00EB0599"/>
    <w:rsid w:val="00EB0E6E"/>
    <w:rsid w:val="00EB0FCB"/>
    <w:rsid w:val="00EB4C1B"/>
    <w:rsid w:val="00EB502F"/>
    <w:rsid w:val="00EB6F66"/>
    <w:rsid w:val="00EC51BD"/>
    <w:rsid w:val="00ED7B3D"/>
    <w:rsid w:val="00EE04BF"/>
    <w:rsid w:val="00EF41FD"/>
    <w:rsid w:val="00F104CC"/>
    <w:rsid w:val="00F17747"/>
    <w:rsid w:val="00F228B9"/>
    <w:rsid w:val="00F23A96"/>
    <w:rsid w:val="00F3366D"/>
    <w:rsid w:val="00F37557"/>
    <w:rsid w:val="00F4302A"/>
    <w:rsid w:val="00F43D37"/>
    <w:rsid w:val="00F621DB"/>
    <w:rsid w:val="00F62DF7"/>
    <w:rsid w:val="00F713BA"/>
    <w:rsid w:val="00F720E4"/>
    <w:rsid w:val="00F762D8"/>
    <w:rsid w:val="00F77BC1"/>
    <w:rsid w:val="00F8081F"/>
    <w:rsid w:val="00F839B3"/>
    <w:rsid w:val="00F85AFC"/>
    <w:rsid w:val="00F94AA3"/>
    <w:rsid w:val="00F95619"/>
    <w:rsid w:val="00F95A6B"/>
    <w:rsid w:val="00FA1922"/>
    <w:rsid w:val="00FA1DA7"/>
    <w:rsid w:val="00FA4D2A"/>
    <w:rsid w:val="00FB1BE0"/>
    <w:rsid w:val="00FB3FD6"/>
    <w:rsid w:val="00FC6C8A"/>
    <w:rsid w:val="00FD196E"/>
    <w:rsid w:val="00FD762C"/>
    <w:rsid w:val="00FE064E"/>
    <w:rsid w:val="00FE0D44"/>
    <w:rsid w:val="00FF69C4"/>
    <w:rsid w:val="00FF6A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DCA5F6"/>
  <w15:chartTrackingRefBased/>
  <w15:docId w15:val="{AEE42A0F-800B-4F46-9F95-8609D16ED5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B46A2"/>
  </w:style>
  <w:style w:type="paragraph" w:styleId="1">
    <w:name w:val="heading 1"/>
    <w:basedOn w:val="a"/>
    <w:next w:val="a"/>
    <w:link w:val="10"/>
    <w:uiPriority w:val="9"/>
    <w:qFormat/>
    <w:rsid w:val="00DF536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DF536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7D4B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5"/>
    <w:rsid w:val="007D4B0E"/>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5">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0"/>
    <w:link w:val="a4"/>
    <w:rsid w:val="007D4B0E"/>
    <w:rPr>
      <w:rFonts w:ascii="Times New Roman" w:eastAsia="Times New Roman" w:hAnsi="Times New Roman" w:cs="Times New Roman"/>
      <w:sz w:val="20"/>
      <w:szCs w:val="20"/>
      <w:lang w:eastAsia="ru-RU"/>
    </w:rPr>
  </w:style>
  <w:style w:type="character" w:styleId="a6">
    <w:name w:val="footnote reference"/>
    <w:rsid w:val="007D4B0E"/>
    <w:rPr>
      <w:vertAlign w:val="superscript"/>
    </w:rPr>
  </w:style>
  <w:style w:type="paragraph" w:styleId="a7">
    <w:name w:val="List Paragraph"/>
    <w:basedOn w:val="a"/>
    <w:uiPriority w:val="34"/>
    <w:qFormat/>
    <w:rsid w:val="007D4B0E"/>
    <w:pPr>
      <w:ind w:left="720"/>
      <w:contextualSpacing/>
    </w:pPr>
  </w:style>
  <w:style w:type="character" w:customStyle="1" w:styleId="6">
    <w:name w:val="Основной текст (6)_"/>
    <w:basedOn w:val="a0"/>
    <w:link w:val="60"/>
    <w:rsid w:val="007D27C2"/>
    <w:rPr>
      <w:rFonts w:ascii="Times New Roman" w:eastAsia="Times New Roman" w:hAnsi="Times New Roman" w:cs="Times New Roman"/>
      <w:sz w:val="21"/>
      <w:szCs w:val="21"/>
      <w:shd w:val="clear" w:color="auto" w:fill="FFFFFF"/>
    </w:rPr>
  </w:style>
  <w:style w:type="paragraph" w:customStyle="1" w:styleId="60">
    <w:name w:val="Основной текст (6)"/>
    <w:basedOn w:val="a"/>
    <w:link w:val="6"/>
    <w:rsid w:val="007D27C2"/>
    <w:pPr>
      <w:shd w:val="clear" w:color="auto" w:fill="FFFFFF"/>
      <w:spacing w:after="0" w:line="298" w:lineRule="exact"/>
      <w:ind w:hanging="400"/>
    </w:pPr>
    <w:rPr>
      <w:rFonts w:ascii="Times New Roman" w:eastAsia="Times New Roman" w:hAnsi="Times New Roman" w:cs="Times New Roman"/>
      <w:sz w:val="21"/>
      <w:szCs w:val="21"/>
    </w:rPr>
  </w:style>
  <w:style w:type="paragraph" w:styleId="a8">
    <w:name w:val="Title"/>
    <w:basedOn w:val="a"/>
    <w:next w:val="a"/>
    <w:link w:val="a9"/>
    <w:qFormat/>
    <w:rsid w:val="007D27C2"/>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9">
    <w:name w:val="Заголовок Знак"/>
    <w:basedOn w:val="a0"/>
    <w:link w:val="a8"/>
    <w:rsid w:val="007D27C2"/>
    <w:rPr>
      <w:rFonts w:asciiTheme="majorHAnsi" w:eastAsiaTheme="majorEastAsia" w:hAnsiTheme="majorHAnsi" w:cstheme="majorBidi"/>
      <w:spacing w:val="-10"/>
      <w:kern w:val="28"/>
      <w:sz w:val="56"/>
      <w:szCs w:val="56"/>
    </w:rPr>
  </w:style>
  <w:style w:type="character" w:styleId="aa">
    <w:name w:val="Hyperlink"/>
    <w:basedOn w:val="a0"/>
    <w:uiPriority w:val="99"/>
    <w:unhideWhenUsed/>
    <w:rsid w:val="005178EC"/>
    <w:rPr>
      <w:color w:val="0563C1" w:themeColor="hyperlink"/>
      <w:u w:val="single"/>
    </w:rPr>
  </w:style>
  <w:style w:type="character" w:customStyle="1" w:styleId="11">
    <w:name w:val="Неразрешенное упоминание1"/>
    <w:basedOn w:val="a0"/>
    <w:uiPriority w:val="99"/>
    <w:semiHidden/>
    <w:unhideWhenUsed/>
    <w:rsid w:val="005178EC"/>
    <w:rPr>
      <w:color w:val="605E5C"/>
      <w:shd w:val="clear" w:color="auto" w:fill="E1DFDD"/>
    </w:rPr>
  </w:style>
  <w:style w:type="paragraph" w:styleId="ab">
    <w:name w:val="Balloon Text"/>
    <w:basedOn w:val="a"/>
    <w:link w:val="ac"/>
    <w:uiPriority w:val="99"/>
    <w:semiHidden/>
    <w:unhideWhenUsed/>
    <w:rsid w:val="005178EC"/>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5178EC"/>
    <w:rPr>
      <w:rFonts w:ascii="Segoe UI" w:hAnsi="Segoe UI" w:cs="Segoe UI"/>
      <w:sz w:val="18"/>
      <w:szCs w:val="18"/>
    </w:rPr>
  </w:style>
  <w:style w:type="character" w:customStyle="1" w:styleId="10">
    <w:name w:val="Заголовок 1 Знак"/>
    <w:basedOn w:val="a0"/>
    <w:link w:val="1"/>
    <w:uiPriority w:val="9"/>
    <w:rsid w:val="00DF5360"/>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DF5360"/>
    <w:rPr>
      <w:rFonts w:asciiTheme="majorHAnsi" w:eastAsiaTheme="majorEastAsia" w:hAnsiTheme="majorHAnsi" w:cstheme="majorBidi"/>
      <w:color w:val="2F5496" w:themeColor="accent1" w:themeShade="BF"/>
      <w:sz w:val="26"/>
      <w:szCs w:val="26"/>
    </w:rPr>
  </w:style>
  <w:style w:type="table" w:customStyle="1" w:styleId="12">
    <w:name w:val="Сетка таблицы1"/>
    <w:basedOn w:val="a1"/>
    <w:next w:val="a3"/>
    <w:uiPriority w:val="59"/>
    <w:rsid w:val="0087285A"/>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next w:val="a3"/>
    <w:uiPriority w:val="59"/>
    <w:rsid w:val="000F6A5B"/>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d">
    <w:name w:val="Основной текст_"/>
    <w:basedOn w:val="a0"/>
    <w:link w:val="4"/>
    <w:rsid w:val="000133C0"/>
    <w:rPr>
      <w:rFonts w:ascii="Times New Roman" w:eastAsia="Times New Roman" w:hAnsi="Times New Roman" w:cs="Times New Roman"/>
      <w:spacing w:val="3"/>
      <w:sz w:val="21"/>
      <w:szCs w:val="21"/>
      <w:shd w:val="clear" w:color="auto" w:fill="FFFFFF"/>
    </w:rPr>
  </w:style>
  <w:style w:type="character" w:customStyle="1" w:styleId="61">
    <w:name w:val="Заголовок №6_"/>
    <w:basedOn w:val="a0"/>
    <w:link w:val="62"/>
    <w:rsid w:val="000133C0"/>
    <w:rPr>
      <w:rFonts w:ascii="Times New Roman" w:eastAsia="Times New Roman" w:hAnsi="Times New Roman" w:cs="Times New Roman"/>
      <w:spacing w:val="4"/>
      <w:sz w:val="21"/>
      <w:szCs w:val="21"/>
      <w:shd w:val="clear" w:color="auto" w:fill="FFFFFF"/>
      <w:lang w:val="es-ES" w:eastAsia="es-ES" w:bidi="es-ES"/>
    </w:rPr>
  </w:style>
  <w:style w:type="character" w:customStyle="1" w:styleId="60pt">
    <w:name w:val="Заголовок №6 + Интервал 0 pt"/>
    <w:basedOn w:val="61"/>
    <w:rsid w:val="000133C0"/>
    <w:rPr>
      <w:rFonts w:ascii="Times New Roman" w:eastAsia="Times New Roman" w:hAnsi="Times New Roman" w:cs="Times New Roman"/>
      <w:color w:val="000000"/>
      <w:spacing w:val="3"/>
      <w:w w:val="100"/>
      <w:position w:val="0"/>
      <w:sz w:val="21"/>
      <w:szCs w:val="21"/>
      <w:u w:val="single"/>
      <w:shd w:val="clear" w:color="auto" w:fill="FFFFFF"/>
      <w:lang w:val="ru-RU" w:eastAsia="ru-RU" w:bidi="ru-RU"/>
    </w:rPr>
  </w:style>
  <w:style w:type="paragraph" w:customStyle="1" w:styleId="4">
    <w:name w:val="Основной текст4"/>
    <w:basedOn w:val="a"/>
    <w:link w:val="ad"/>
    <w:rsid w:val="000133C0"/>
    <w:pPr>
      <w:widowControl w:val="0"/>
      <w:shd w:val="clear" w:color="auto" w:fill="FFFFFF"/>
      <w:spacing w:after="0" w:line="403" w:lineRule="exact"/>
      <w:ind w:hanging="360"/>
      <w:jc w:val="both"/>
    </w:pPr>
    <w:rPr>
      <w:rFonts w:ascii="Times New Roman" w:eastAsia="Times New Roman" w:hAnsi="Times New Roman" w:cs="Times New Roman"/>
      <w:spacing w:val="3"/>
      <w:sz w:val="21"/>
      <w:szCs w:val="21"/>
    </w:rPr>
  </w:style>
  <w:style w:type="paragraph" w:customStyle="1" w:styleId="62">
    <w:name w:val="Заголовок №6"/>
    <w:basedOn w:val="a"/>
    <w:link w:val="61"/>
    <w:rsid w:val="000133C0"/>
    <w:pPr>
      <w:widowControl w:val="0"/>
      <w:shd w:val="clear" w:color="auto" w:fill="FFFFFF"/>
      <w:spacing w:after="0" w:line="413" w:lineRule="exact"/>
      <w:jc w:val="center"/>
      <w:outlineLvl w:val="5"/>
    </w:pPr>
    <w:rPr>
      <w:rFonts w:ascii="Times New Roman" w:eastAsia="Times New Roman" w:hAnsi="Times New Roman" w:cs="Times New Roman"/>
      <w:spacing w:val="4"/>
      <w:sz w:val="21"/>
      <w:szCs w:val="21"/>
      <w:lang w:val="es-ES" w:eastAsia="es-ES" w:bidi="es-ES"/>
    </w:rPr>
  </w:style>
  <w:style w:type="character" w:customStyle="1" w:styleId="13">
    <w:name w:val="Основной текст1"/>
    <w:basedOn w:val="ad"/>
    <w:rsid w:val="000133C0"/>
    <w:rPr>
      <w:rFonts w:ascii="Times New Roman" w:eastAsia="Times New Roman" w:hAnsi="Times New Roman" w:cs="Times New Roman"/>
      <w:b w:val="0"/>
      <w:bCs w:val="0"/>
      <w:i w:val="0"/>
      <w:iCs w:val="0"/>
      <w:smallCaps w:val="0"/>
      <w:strike w:val="0"/>
      <w:color w:val="000000"/>
      <w:spacing w:val="3"/>
      <w:w w:val="100"/>
      <w:position w:val="0"/>
      <w:sz w:val="21"/>
      <w:szCs w:val="21"/>
      <w:u w:val="single"/>
      <w:shd w:val="clear" w:color="auto" w:fill="FFFFFF"/>
      <w:lang w:val="ru-RU" w:eastAsia="ru-RU" w:bidi="ru-RU"/>
    </w:rPr>
  </w:style>
  <w:style w:type="paragraph" w:styleId="ae">
    <w:name w:val="footer"/>
    <w:basedOn w:val="a"/>
    <w:link w:val="af"/>
    <w:uiPriority w:val="99"/>
    <w:unhideWhenUsed/>
    <w:rsid w:val="009D68B7"/>
    <w:pPr>
      <w:tabs>
        <w:tab w:val="center" w:pos="4677"/>
        <w:tab w:val="right" w:pos="9355"/>
      </w:tabs>
      <w:spacing w:after="0" w:line="240" w:lineRule="auto"/>
    </w:pPr>
    <w:rPr>
      <w:rFonts w:eastAsia="SimSun"/>
    </w:rPr>
  </w:style>
  <w:style w:type="character" w:customStyle="1" w:styleId="af">
    <w:name w:val="Нижний колонтитул Знак"/>
    <w:basedOn w:val="a0"/>
    <w:link w:val="ae"/>
    <w:uiPriority w:val="99"/>
    <w:rsid w:val="009D68B7"/>
    <w:rPr>
      <w:rFonts w:eastAsia="SimSun"/>
    </w:rPr>
  </w:style>
  <w:style w:type="paragraph" w:styleId="af0">
    <w:name w:val="TOC Heading"/>
    <w:basedOn w:val="1"/>
    <w:next w:val="a"/>
    <w:uiPriority w:val="39"/>
    <w:unhideWhenUsed/>
    <w:qFormat/>
    <w:rsid w:val="00560CBD"/>
    <w:pPr>
      <w:outlineLvl w:val="9"/>
    </w:pPr>
    <w:rPr>
      <w:lang w:eastAsia="ru-RU"/>
    </w:rPr>
  </w:style>
  <w:style w:type="paragraph" w:styleId="22">
    <w:name w:val="toc 2"/>
    <w:basedOn w:val="a"/>
    <w:next w:val="a"/>
    <w:autoRedefine/>
    <w:uiPriority w:val="39"/>
    <w:unhideWhenUsed/>
    <w:rsid w:val="00560CBD"/>
    <w:pPr>
      <w:spacing w:after="100"/>
      <w:ind w:left="220"/>
    </w:pPr>
    <w:rPr>
      <w:rFonts w:eastAsiaTheme="minorEastAsia" w:cs="Times New Roman"/>
      <w:lang w:eastAsia="ru-RU"/>
    </w:rPr>
  </w:style>
  <w:style w:type="paragraph" w:styleId="14">
    <w:name w:val="toc 1"/>
    <w:basedOn w:val="a"/>
    <w:next w:val="a"/>
    <w:autoRedefine/>
    <w:uiPriority w:val="39"/>
    <w:unhideWhenUsed/>
    <w:rsid w:val="00560CBD"/>
    <w:pPr>
      <w:spacing w:after="100"/>
    </w:pPr>
    <w:rPr>
      <w:rFonts w:eastAsiaTheme="minorEastAsia" w:cs="Times New Roman"/>
      <w:lang w:eastAsia="ru-RU"/>
    </w:rPr>
  </w:style>
  <w:style w:type="paragraph" w:styleId="3">
    <w:name w:val="toc 3"/>
    <w:basedOn w:val="a"/>
    <w:next w:val="a"/>
    <w:autoRedefine/>
    <w:uiPriority w:val="39"/>
    <w:unhideWhenUsed/>
    <w:rsid w:val="00560CBD"/>
    <w:pPr>
      <w:spacing w:after="100"/>
      <w:ind w:left="440"/>
    </w:pPr>
    <w:rPr>
      <w:rFonts w:eastAsiaTheme="minorEastAsia" w:cs="Times New Roman"/>
      <w:lang w:eastAsia="ru-RU"/>
    </w:rPr>
  </w:style>
  <w:style w:type="paragraph" w:styleId="40">
    <w:name w:val="toc 4"/>
    <w:basedOn w:val="a"/>
    <w:next w:val="a"/>
    <w:autoRedefine/>
    <w:uiPriority w:val="39"/>
    <w:unhideWhenUsed/>
    <w:rsid w:val="00560CBD"/>
    <w:pPr>
      <w:spacing w:after="100"/>
      <w:ind w:left="660"/>
    </w:pPr>
    <w:rPr>
      <w:rFonts w:eastAsiaTheme="minorEastAsia"/>
      <w:lang w:eastAsia="ru-RU"/>
    </w:rPr>
  </w:style>
  <w:style w:type="paragraph" w:styleId="5">
    <w:name w:val="toc 5"/>
    <w:basedOn w:val="a"/>
    <w:next w:val="a"/>
    <w:autoRedefine/>
    <w:uiPriority w:val="39"/>
    <w:unhideWhenUsed/>
    <w:rsid w:val="00560CBD"/>
    <w:pPr>
      <w:spacing w:after="100"/>
      <w:ind w:left="880"/>
    </w:pPr>
    <w:rPr>
      <w:rFonts w:eastAsiaTheme="minorEastAsia"/>
      <w:lang w:eastAsia="ru-RU"/>
    </w:rPr>
  </w:style>
  <w:style w:type="paragraph" w:styleId="63">
    <w:name w:val="toc 6"/>
    <w:basedOn w:val="a"/>
    <w:next w:val="a"/>
    <w:autoRedefine/>
    <w:uiPriority w:val="39"/>
    <w:unhideWhenUsed/>
    <w:rsid w:val="00560CBD"/>
    <w:pPr>
      <w:spacing w:after="100"/>
      <w:ind w:left="1100"/>
    </w:pPr>
    <w:rPr>
      <w:rFonts w:eastAsiaTheme="minorEastAsia"/>
      <w:lang w:eastAsia="ru-RU"/>
    </w:rPr>
  </w:style>
  <w:style w:type="paragraph" w:styleId="7">
    <w:name w:val="toc 7"/>
    <w:basedOn w:val="a"/>
    <w:next w:val="a"/>
    <w:autoRedefine/>
    <w:uiPriority w:val="39"/>
    <w:unhideWhenUsed/>
    <w:rsid w:val="00560CBD"/>
    <w:pPr>
      <w:spacing w:after="100"/>
      <w:ind w:left="1320"/>
    </w:pPr>
    <w:rPr>
      <w:rFonts w:eastAsiaTheme="minorEastAsia"/>
      <w:lang w:eastAsia="ru-RU"/>
    </w:rPr>
  </w:style>
  <w:style w:type="paragraph" w:styleId="8">
    <w:name w:val="toc 8"/>
    <w:basedOn w:val="a"/>
    <w:next w:val="a"/>
    <w:autoRedefine/>
    <w:uiPriority w:val="39"/>
    <w:unhideWhenUsed/>
    <w:rsid w:val="00560CBD"/>
    <w:pPr>
      <w:spacing w:after="100"/>
      <w:ind w:left="1540"/>
    </w:pPr>
    <w:rPr>
      <w:rFonts w:eastAsiaTheme="minorEastAsia"/>
      <w:lang w:eastAsia="ru-RU"/>
    </w:rPr>
  </w:style>
  <w:style w:type="paragraph" w:styleId="9">
    <w:name w:val="toc 9"/>
    <w:basedOn w:val="a"/>
    <w:next w:val="a"/>
    <w:autoRedefine/>
    <w:uiPriority w:val="39"/>
    <w:unhideWhenUsed/>
    <w:rsid w:val="00560CBD"/>
    <w:pPr>
      <w:spacing w:after="100"/>
      <w:ind w:left="1760"/>
    </w:pPr>
    <w:rPr>
      <w:rFonts w:eastAsiaTheme="minorEastAsia"/>
      <w:lang w:eastAsia="ru-RU"/>
    </w:rPr>
  </w:style>
  <w:style w:type="paragraph" w:styleId="af1">
    <w:name w:val="Normal (Web)"/>
    <w:basedOn w:val="a"/>
    <w:uiPriority w:val="99"/>
    <w:unhideWhenUsed/>
    <w:rsid w:val="00D34B0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Default">
    <w:name w:val="Default"/>
    <w:rsid w:val="00D34B07"/>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110">
    <w:name w:val="Сетка таблицы11"/>
    <w:basedOn w:val="a1"/>
    <w:next w:val="a3"/>
    <w:uiPriority w:val="59"/>
    <w:rsid w:val="00D34B07"/>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Сетка таблицы3"/>
    <w:basedOn w:val="a1"/>
    <w:next w:val="a3"/>
    <w:uiPriority w:val="39"/>
    <w:rsid w:val="00A95E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1"/>
    <w:basedOn w:val="a1"/>
    <w:next w:val="a3"/>
    <w:uiPriority w:val="59"/>
    <w:rsid w:val="00A95EAD"/>
    <w:pPr>
      <w:spacing w:after="0" w:line="240" w:lineRule="auto"/>
    </w:pPr>
    <w:rPr>
      <w:rFonts w:eastAsia="Times New Roman"/>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
    <w:name w:val="Сетка таблицы4"/>
    <w:basedOn w:val="a1"/>
    <w:next w:val="a3"/>
    <w:uiPriority w:val="59"/>
    <w:rsid w:val="00A95EAD"/>
    <w:pPr>
      <w:spacing w:after="0" w:line="240" w:lineRule="auto"/>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No Spacing"/>
    <w:uiPriority w:val="1"/>
    <w:qFormat/>
    <w:rsid w:val="00C95D8F"/>
    <w:pPr>
      <w:spacing w:after="0" w:line="240" w:lineRule="auto"/>
    </w:pPr>
  </w:style>
  <w:style w:type="paragraph" w:customStyle="1" w:styleId="af3">
    <w:name w:val="Базовый"/>
    <w:rsid w:val="00047EA8"/>
    <w:pPr>
      <w:tabs>
        <w:tab w:val="left" w:pos="709"/>
      </w:tabs>
      <w:suppressAutoHyphens/>
      <w:spacing w:line="259" w:lineRule="atLeast"/>
    </w:pPr>
    <w:rPr>
      <w:rFonts w:ascii="Calibri" w:eastAsia="Lucida Sans Unicode" w:hAnsi="Calibri"/>
    </w:rPr>
  </w:style>
  <w:style w:type="paragraph" w:customStyle="1" w:styleId="15">
    <w:name w:val="Текст сноски1"/>
    <w:basedOn w:val="a"/>
    <w:rsid w:val="00922B55"/>
    <w:pPr>
      <w:suppressAutoHyphens/>
      <w:spacing w:after="0" w:line="240" w:lineRule="auto"/>
    </w:pPr>
    <w:rPr>
      <w:rFonts w:ascii="Times New Roman" w:eastAsia="Arial" w:hAnsi="Times New Roman" w:cs="Times New Roman"/>
      <w:color w:val="000000"/>
      <w:kern w:val="1"/>
      <w:sz w:val="20"/>
      <w:szCs w:val="20"/>
      <w:lang w:eastAsia="ar-SA"/>
    </w:rPr>
  </w:style>
  <w:style w:type="paragraph" w:customStyle="1" w:styleId="16">
    <w:name w:val="Абзац списка1"/>
    <w:basedOn w:val="a"/>
    <w:rsid w:val="00C26278"/>
    <w:pPr>
      <w:suppressAutoHyphens/>
      <w:spacing w:after="0" w:line="240" w:lineRule="auto"/>
      <w:ind w:left="720"/>
      <w:contextualSpacing/>
    </w:pPr>
    <w:rPr>
      <w:rFonts w:ascii="Times New Roman" w:eastAsia="Arial" w:hAnsi="Times New Roman" w:cs="Times New Roman"/>
      <w:color w:val="000000"/>
      <w:kern w:val="1"/>
      <w:sz w:val="24"/>
      <w:szCs w:val="24"/>
      <w:lang w:eastAsia="ar-SA"/>
    </w:rPr>
  </w:style>
  <w:style w:type="character" w:customStyle="1" w:styleId="23">
    <w:name w:val="Неразрешенное упоминание2"/>
    <w:basedOn w:val="a0"/>
    <w:uiPriority w:val="99"/>
    <w:semiHidden/>
    <w:unhideWhenUsed/>
    <w:rsid w:val="0086276C"/>
    <w:rPr>
      <w:color w:val="605E5C"/>
      <w:shd w:val="clear" w:color="auto" w:fill="E1DFDD"/>
    </w:rPr>
  </w:style>
  <w:style w:type="paragraph" w:styleId="af4">
    <w:name w:val="header"/>
    <w:basedOn w:val="a"/>
    <w:link w:val="af5"/>
    <w:uiPriority w:val="99"/>
    <w:unhideWhenUsed/>
    <w:rsid w:val="00D10D48"/>
    <w:pPr>
      <w:tabs>
        <w:tab w:val="center" w:pos="4677"/>
        <w:tab w:val="right" w:pos="9355"/>
      </w:tabs>
      <w:spacing w:after="0" w:line="240" w:lineRule="auto"/>
    </w:pPr>
  </w:style>
  <w:style w:type="character" w:customStyle="1" w:styleId="af5">
    <w:name w:val="Верхний колонтитул Знак"/>
    <w:basedOn w:val="a0"/>
    <w:link w:val="af4"/>
    <w:uiPriority w:val="99"/>
    <w:rsid w:val="00D10D48"/>
  </w:style>
  <w:style w:type="character" w:styleId="af6">
    <w:name w:val="annotation reference"/>
    <w:basedOn w:val="a0"/>
    <w:uiPriority w:val="99"/>
    <w:semiHidden/>
    <w:unhideWhenUsed/>
    <w:rsid w:val="00043416"/>
    <w:rPr>
      <w:sz w:val="16"/>
      <w:szCs w:val="16"/>
    </w:rPr>
  </w:style>
  <w:style w:type="paragraph" w:styleId="af7">
    <w:name w:val="annotation text"/>
    <w:basedOn w:val="a"/>
    <w:link w:val="af8"/>
    <w:uiPriority w:val="99"/>
    <w:semiHidden/>
    <w:unhideWhenUsed/>
    <w:rsid w:val="00043416"/>
    <w:pPr>
      <w:spacing w:line="240" w:lineRule="auto"/>
    </w:pPr>
    <w:rPr>
      <w:sz w:val="20"/>
      <w:szCs w:val="20"/>
    </w:rPr>
  </w:style>
  <w:style w:type="character" w:customStyle="1" w:styleId="af8">
    <w:name w:val="Текст примечания Знак"/>
    <w:basedOn w:val="a0"/>
    <w:link w:val="af7"/>
    <w:uiPriority w:val="99"/>
    <w:semiHidden/>
    <w:rsid w:val="00043416"/>
    <w:rPr>
      <w:sz w:val="20"/>
      <w:szCs w:val="20"/>
    </w:rPr>
  </w:style>
  <w:style w:type="paragraph" w:styleId="af9">
    <w:name w:val="annotation subject"/>
    <w:basedOn w:val="af7"/>
    <w:next w:val="af7"/>
    <w:link w:val="afa"/>
    <w:uiPriority w:val="99"/>
    <w:semiHidden/>
    <w:unhideWhenUsed/>
    <w:rsid w:val="00043416"/>
    <w:rPr>
      <w:b/>
      <w:bCs/>
    </w:rPr>
  </w:style>
  <w:style w:type="character" w:customStyle="1" w:styleId="afa">
    <w:name w:val="Тема примечания Знак"/>
    <w:basedOn w:val="af8"/>
    <w:link w:val="af9"/>
    <w:uiPriority w:val="99"/>
    <w:semiHidden/>
    <w:rsid w:val="00043416"/>
    <w:rPr>
      <w:b/>
      <w:bCs/>
      <w:sz w:val="20"/>
      <w:szCs w:val="20"/>
    </w:rPr>
  </w:style>
  <w:style w:type="character" w:styleId="afb">
    <w:name w:val="Strong"/>
    <w:basedOn w:val="a0"/>
    <w:uiPriority w:val="22"/>
    <w:qFormat/>
    <w:rsid w:val="001250D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73068">
      <w:bodyDiv w:val="1"/>
      <w:marLeft w:val="0"/>
      <w:marRight w:val="0"/>
      <w:marTop w:val="0"/>
      <w:marBottom w:val="0"/>
      <w:divBdr>
        <w:top w:val="none" w:sz="0" w:space="0" w:color="auto"/>
        <w:left w:val="none" w:sz="0" w:space="0" w:color="auto"/>
        <w:bottom w:val="none" w:sz="0" w:space="0" w:color="auto"/>
        <w:right w:val="none" w:sz="0" w:space="0" w:color="auto"/>
      </w:divBdr>
      <w:divsChild>
        <w:div w:id="1870023447">
          <w:marLeft w:val="0"/>
          <w:marRight w:val="0"/>
          <w:marTop w:val="0"/>
          <w:marBottom w:val="0"/>
          <w:divBdr>
            <w:top w:val="none" w:sz="0" w:space="0" w:color="auto"/>
            <w:left w:val="none" w:sz="0" w:space="0" w:color="auto"/>
            <w:bottom w:val="none" w:sz="0" w:space="0" w:color="auto"/>
            <w:right w:val="none" w:sz="0" w:space="0" w:color="auto"/>
          </w:divBdr>
          <w:divsChild>
            <w:div w:id="1700277688">
              <w:marLeft w:val="0"/>
              <w:marRight w:val="0"/>
              <w:marTop w:val="0"/>
              <w:marBottom w:val="0"/>
              <w:divBdr>
                <w:top w:val="none" w:sz="0" w:space="0" w:color="auto"/>
                <w:left w:val="none" w:sz="0" w:space="0" w:color="auto"/>
                <w:bottom w:val="none" w:sz="0" w:space="0" w:color="auto"/>
                <w:right w:val="none" w:sz="0" w:space="0" w:color="auto"/>
              </w:divBdr>
              <w:divsChild>
                <w:div w:id="875507291">
                  <w:marLeft w:val="0"/>
                  <w:marRight w:val="0"/>
                  <w:marTop w:val="0"/>
                  <w:marBottom w:val="0"/>
                  <w:divBdr>
                    <w:top w:val="none" w:sz="0" w:space="0" w:color="auto"/>
                    <w:left w:val="none" w:sz="0" w:space="0" w:color="auto"/>
                    <w:bottom w:val="none" w:sz="0" w:space="0" w:color="auto"/>
                    <w:right w:val="none" w:sz="0" w:space="0" w:color="auto"/>
                  </w:divBdr>
                  <w:divsChild>
                    <w:div w:id="1813406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15843">
      <w:bodyDiv w:val="1"/>
      <w:marLeft w:val="0"/>
      <w:marRight w:val="0"/>
      <w:marTop w:val="0"/>
      <w:marBottom w:val="0"/>
      <w:divBdr>
        <w:top w:val="none" w:sz="0" w:space="0" w:color="auto"/>
        <w:left w:val="none" w:sz="0" w:space="0" w:color="auto"/>
        <w:bottom w:val="none" w:sz="0" w:space="0" w:color="auto"/>
        <w:right w:val="none" w:sz="0" w:space="0" w:color="auto"/>
      </w:divBdr>
    </w:div>
    <w:div w:id="61607175">
      <w:bodyDiv w:val="1"/>
      <w:marLeft w:val="0"/>
      <w:marRight w:val="0"/>
      <w:marTop w:val="0"/>
      <w:marBottom w:val="0"/>
      <w:divBdr>
        <w:top w:val="none" w:sz="0" w:space="0" w:color="auto"/>
        <w:left w:val="none" w:sz="0" w:space="0" w:color="auto"/>
        <w:bottom w:val="none" w:sz="0" w:space="0" w:color="auto"/>
        <w:right w:val="none" w:sz="0" w:space="0" w:color="auto"/>
      </w:divBdr>
    </w:div>
    <w:div w:id="115831358">
      <w:bodyDiv w:val="1"/>
      <w:marLeft w:val="0"/>
      <w:marRight w:val="0"/>
      <w:marTop w:val="0"/>
      <w:marBottom w:val="0"/>
      <w:divBdr>
        <w:top w:val="none" w:sz="0" w:space="0" w:color="auto"/>
        <w:left w:val="none" w:sz="0" w:space="0" w:color="auto"/>
        <w:bottom w:val="none" w:sz="0" w:space="0" w:color="auto"/>
        <w:right w:val="none" w:sz="0" w:space="0" w:color="auto"/>
      </w:divBdr>
    </w:div>
    <w:div w:id="221330415">
      <w:bodyDiv w:val="1"/>
      <w:marLeft w:val="0"/>
      <w:marRight w:val="0"/>
      <w:marTop w:val="0"/>
      <w:marBottom w:val="0"/>
      <w:divBdr>
        <w:top w:val="none" w:sz="0" w:space="0" w:color="auto"/>
        <w:left w:val="none" w:sz="0" w:space="0" w:color="auto"/>
        <w:bottom w:val="none" w:sz="0" w:space="0" w:color="auto"/>
        <w:right w:val="none" w:sz="0" w:space="0" w:color="auto"/>
      </w:divBdr>
    </w:div>
    <w:div w:id="227031715">
      <w:bodyDiv w:val="1"/>
      <w:marLeft w:val="0"/>
      <w:marRight w:val="0"/>
      <w:marTop w:val="0"/>
      <w:marBottom w:val="0"/>
      <w:divBdr>
        <w:top w:val="none" w:sz="0" w:space="0" w:color="auto"/>
        <w:left w:val="none" w:sz="0" w:space="0" w:color="auto"/>
        <w:bottom w:val="none" w:sz="0" w:space="0" w:color="auto"/>
        <w:right w:val="none" w:sz="0" w:space="0" w:color="auto"/>
      </w:divBdr>
    </w:div>
    <w:div w:id="230235660">
      <w:bodyDiv w:val="1"/>
      <w:marLeft w:val="0"/>
      <w:marRight w:val="0"/>
      <w:marTop w:val="0"/>
      <w:marBottom w:val="0"/>
      <w:divBdr>
        <w:top w:val="none" w:sz="0" w:space="0" w:color="auto"/>
        <w:left w:val="none" w:sz="0" w:space="0" w:color="auto"/>
        <w:bottom w:val="none" w:sz="0" w:space="0" w:color="auto"/>
        <w:right w:val="none" w:sz="0" w:space="0" w:color="auto"/>
      </w:divBdr>
    </w:div>
    <w:div w:id="252015047">
      <w:bodyDiv w:val="1"/>
      <w:marLeft w:val="0"/>
      <w:marRight w:val="0"/>
      <w:marTop w:val="0"/>
      <w:marBottom w:val="0"/>
      <w:divBdr>
        <w:top w:val="none" w:sz="0" w:space="0" w:color="auto"/>
        <w:left w:val="none" w:sz="0" w:space="0" w:color="auto"/>
        <w:bottom w:val="none" w:sz="0" w:space="0" w:color="auto"/>
        <w:right w:val="none" w:sz="0" w:space="0" w:color="auto"/>
      </w:divBdr>
    </w:div>
    <w:div w:id="270165454">
      <w:bodyDiv w:val="1"/>
      <w:marLeft w:val="0"/>
      <w:marRight w:val="0"/>
      <w:marTop w:val="0"/>
      <w:marBottom w:val="0"/>
      <w:divBdr>
        <w:top w:val="none" w:sz="0" w:space="0" w:color="auto"/>
        <w:left w:val="none" w:sz="0" w:space="0" w:color="auto"/>
        <w:bottom w:val="none" w:sz="0" w:space="0" w:color="auto"/>
        <w:right w:val="none" w:sz="0" w:space="0" w:color="auto"/>
      </w:divBdr>
    </w:div>
    <w:div w:id="276790010">
      <w:bodyDiv w:val="1"/>
      <w:marLeft w:val="0"/>
      <w:marRight w:val="0"/>
      <w:marTop w:val="0"/>
      <w:marBottom w:val="0"/>
      <w:divBdr>
        <w:top w:val="none" w:sz="0" w:space="0" w:color="auto"/>
        <w:left w:val="none" w:sz="0" w:space="0" w:color="auto"/>
        <w:bottom w:val="none" w:sz="0" w:space="0" w:color="auto"/>
        <w:right w:val="none" w:sz="0" w:space="0" w:color="auto"/>
      </w:divBdr>
    </w:div>
    <w:div w:id="279456077">
      <w:bodyDiv w:val="1"/>
      <w:marLeft w:val="0"/>
      <w:marRight w:val="0"/>
      <w:marTop w:val="0"/>
      <w:marBottom w:val="0"/>
      <w:divBdr>
        <w:top w:val="none" w:sz="0" w:space="0" w:color="auto"/>
        <w:left w:val="none" w:sz="0" w:space="0" w:color="auto"/>
        <w:bottom w:val="none" w:sz="0" w:space="0" w:color="auto"/>
        <w:right w:val="none" w:sz="0" w:space="0" w:color="auto"/>
      </w:divBdr>
    </w:div>
    <w:div w:id="287442424">
      <w:bodyDiv w:val="1"/>
      <w:marLeft w:val="0"/>
      <w:marRight w:val="0"/>
      <w:marTop w:val="0"/>
      <w:marBottom w:val="0"/>
      <w:divBdr>
        <w:top w:val="none" w:sz="0" w:space="0" w:color="auto"/>
        <w:left w:val="none" w:sz="0" w:space="0" w:color="auto"/>
        <w:bottom w:val="none" w:sz="0" w:space="0" w:color="auto"/>
        <w:right w:val="none" w:sz="0" w:space="0" w:color="auto"/>
      </w:divBdr>
    </w:div>
    <w:div w:id="305479941">
      <w:bodyDiv w:val="1"/>
      <w:marLeft w:val="0"/>
      <w:marRight w:val="0"/>
      <w:marTop w:val="0"/>
      <w:marBottom w:val="0"/>
      <w:divBdr>
        <w:top w:val="none" w:sz="0" w:space="0" w:color="auto"/>
        <w:left w:val="none" w:sz="0" w:space="0" w:color="auto"/>
        <w:bottom w:val="none" w:sz="0" w:space="0" w:color="auto"/>
        <w:right w:val="none" w:sz="0" w:space="0" w:color="auto"/>
      </w:divBdr>
    </w:div>
    <w:div w:id="309018836">
      <w:bodyDiv w:val="1"/>
      <w:marLeft w:val="0"/>
      <w:marRight w:val="0"/>
      <w:marTop w:val="0"/>
      <w:marBottom w:val="0"/>
      <w:divBdr>
        <w:top w:val="none" w:sz="0" w:space="0" w:color="auto"/>
        <w:left w:val="none" w:sz="0" w:space="0" w:color="auto"/>
        <w:bottom w:val="none" w:sz="0" w:space="0" w:color="auto"/>
        <w:right w:val="none" w:sz="0" w:space="0" w:color="auto"/>
      </w:divBdr>
    </w:div>
    <w:div w:id="325788647">
      <w:bodyDiv w:val="1"/>
      <w:marLeft w:val="0"/>
      <w:marRight w:val="0"/>
      <w:marTop w:val="0"/>
      <w:marBottom w:val="0"/>
      <w:divBdr>
        <w:top w:val="none" w:sz="0" w:space="0" w:color="auto"/>
        <w:left w:val="none" w:sz="0" w:space="0" w:color="auto"/>
        <w:bottom w:val="none" w:sz="0" w:space="0" w:color="auto"/>
        <w:right w:val="none" w:sz="0" w:space="0" w:color="auto"/>
      </w:divBdr>
    </w:div>
    <w:div w:id="370494089">
      <w:bodyDiv w:val="1"/>
      <w:marLeft w:val="0"/>
      <w:marRight w:val="0"/>
      <w:marTop w:val="0"/>
      <w:marBottom w:val="0"/>
      <w:divBdr>
        <w:top w:val="none" w:sz="0" w:space="0" w:color="auto"/>
        <w:left w:val="none" w:sz="0" w:space="0" w:color="auto"/>
        <w:bottom w:val="none" w:sz="0" w:space="0" w:color="auto"/>
        <w:right w:val="none" w:sz="0" w:space="0" w:color="auto"/>
      </w:divBdr>
    </w:div>
    <w:div w:id="389883618">
      <w:bodyDiv w:val="1"/>
      <w:marLeft w:val="0"/>
      <w:marRight w:val="0"/>
      <w:marTop w:val="0"/>
      <w:marBottom w:val="0"/>
      <w:divBdr>
        <w:top w:val="none" w:sz="0" w:space="0" w:color="auto"/>
        <w:left w:val="none" w:sz="0" w:space="0" w:color="auto"/>
        <w:bottom w:val="none" w:sz="0" w:space="0" w:color="auto"/>
        <w:right w:val="none" w:sz="0" w:space="0" w:color="auto"/>
      </w:divBdr>
    </w:div>
    <w:div w:id="401832103">
      <w:bodyDiv w:val="1"/>
      <w:marLeft w:val="0"/>
      <w:marRight w:val="0"/>
      <w:marTop w:val="0"/>
      <w:marBottom w:val="0"/>
      <w:divBdr>
        <w:top w:val="none" w:sz="0" w:space="0" w:color="auto"/>
        <w:left w:val="none" w:sz="0" w:space="0" w:color="auto"/>
        <w:bottom w:val="none" w:sz="0" w:space="0" w:color="auto"/>
        <w:right w:val="none" w:sz="0" w:space="0" w:color="auto"/>
      </w:divBdr>
    </w:div>
    <w:div w:id="420101996">
      <w:bodyDiv w:val="1"/>
      <w:marLeft w:val="0"/>
      <w:marRight w:val="0"/>
      <w:marTop w:val="0"/>
      <w:marBottom w:val="0"/>
      <w:divBdr>
        <w:top w:val="none" w:sz="0" w:space="0" w:color="auto"/>
        <w:left w:val="none" w:sz="0" w:space="0" w:color="auto"/>
        <w:bottom w:val="none" w:sz="0" w:space="0" w:color="auto"/>
        <w:right w:val="none" w:sz="0" w:space="0" w:color="auto"/>
      </w:divBdr>
      <w:divsChild>
        <w:div w:id="1255627329">
          <w:marLeft w:val="0"/>
          <w:marRight w:val="0"/>
          <w:marTop w:val="0"/>
          <w:marBottom w:val="0"/>
          <w:divBdr>
            <w:top w:val="none" w:sz="0" w:space="0" w:color="auto"/>
            <w:left w:val="none" w:sz="0" w:space="0" w:color="auto"/>
            <w:bottom w:val="none" w:sz="0" w:space="0" w:color="auto"/>
            <w:right w:val="none" w:sz="0" w:space="0" w:color="auto"/>
          </w:divBdr>
          <w:divsChild>
            <w:div w:id="576402294">
              <w:marLeft w:val="0"/>
              <w:marRight w:val="0"/>
              <w:marTop w:val="0"/>
              <w:marBottom w:val="0"/>
              <w:divBdr>
                <w:top w:val="none" w:sz="0" w:space="0" w:color="auto"/>
                <w:left w:val="none" w:sz="0" w:space="0" w:color="auto"/>
                <w:bottom w:val="none" w:sz="0" w:space="0" w:color="auto"/>
                <w:right w:val="none" w:sz="0" w:space="0" w:color="auto"/>
              </w:divBdr>
              <w:divsChild>
                <w:div w:id="1544978088">
                  <w:marLeft w:val="0"/>
                  <w:marRight w:val="0"/>
                  <w:marTop w:val="0"/>
                  <w:marBottom w:val="0"/>
                  <w:divBdr>
                    <w:top w:val="none" w:sz="0" w:space="0" w:color="auto"/>
                    <w:left w:val="none" w:sz="0" w:space="0" w:color="auto"/>
                    <w:bottom w:val="none" w:sz="0" w:space="0" w:color="auto"/>
                    <w:right w:val="none" w:sz="0" w:space="0" w:color="auto"/>
                  </w:divBdr>
                  <w:divsChild>
                    <w:div w:id="456413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3452130">
      <w:bodyDiv w:val="1"/>
      <w:marLeft w:val="0"/>
      <w:marRight w:val="0"/>
      <w:marTop w:val="0"/>
      <w:marBottom w:val="0"/>
      <w:divBdr>
        <w:top w:val="none" w:sz="0" w:space="0" w:color="auto"/>
        <w:left w:val="none" w:sz="0" w:space="0" w:color="auto"/>
        <w:bottom w:val="none" w:sz="0" w:space="0" w:color="auto"/>
        <w:right w:val="none" w:sz="0" w:space="0" w:color="auto"/>
      </w:divBdr>
    </w:div>
    <w:div w:id="427502295">
      <w:bodyDiv w:val="1"/>
      <w:marLeft w:val="0"/>
      <w:marRight w:val="0"/>
      <w:marTop w:val="0"/>
      <w:marBottom w:val="0"/>
      <w:divBdr>
        <w:top w:val="none" w:sz="0" w:space="0" w:color="auto"/>
        <w:left w:val="none" w:sz="0" w:space="0" w:color="auto"/>
        <w:bottom w:val="none" w:sz="0" w:space="0" w:color="auto"/>
        <w:right w:val="none" w:sz="0" w:space="0" w:color="auto"/>
      </w:divBdr>
    </w:div>
    <w:div w:id="454754833">
      <w:bodyDiv w:val="1"/>
      <w:marLeft w:val="0"/>
      <w:marRight w:val="0"/>
      <w:marTop w:val="0"/>
      <w:marBottom w:val="0"/>
      <w:divBdr>
        <w:top w:val="none" w:sz="0" w:space="0" w:color="auto"/>
        <w:left w:val="none" w:sz="0" w:space="0" w:color="auto"/>
        <w:bottom w:val="none" w:sz="0" w:space="0" w:color="auto"/>
        <w:right w:val="none" w:sz="0" w:space="0" w:color="auto"/>
      </w:divBdr>
    </w:div>
    <w:div w:id="462237066">
      <w:bodyDiv w:val="1"/>
      <w:marLeft w:val="0"/>
      <w:marRight w:val="0"/>
      <w:marTop w:val="0"/>
      <w:marBottom w:val="0"/>
      <w:divBdr>
        <w:top w:val="none" w:sz="0" w:space="0" w:color="auto"/>
        <w:left w:val="none" w:sz="0" w:space="0" w:color="auto"/>
        <w:bottom w:val="none" w:sz="0" w:space="0" w:color="auto"/>
        <w:right w:val="none" w:sz="0" w:space="0" w:color="auto"/>
      </w:divBdr>
    </w:div>
    <w:div w:id="468520804">
      <w:bodyDiv w:val="1"/>
      <w:marLeft w:val="0"/>
      <w:marRight w:val="0"/>
      <w:marTop w:val="0"/>
      <w:marBottom w:val="0"/>
      <w:divBdr>
        <w:top w:val="none" w:sz="0" w:space="0" w:color="auto"/>
        <w:left w:val="none" w:sz="0" w:space="0" w:color="auto"/>
        <w:bottom w:val="none" w:sz="0" w:space="0" w:color="auto"/>
        <w:right w:val="none" w:sz="0" w:space="0" w:color="auto"/>
      </w:divBdr>
    </w:div>
    <w:div w:id="477840802">
      <w:bodyDiv w:val="1"/>
      <w:marLeft w:val="0"/>
      <w:marRight w:val="0"/>
      <w:marTop w:val="0"/>
      <w:marBottom w:val="0"/>
      <w:divBdr>
        <w:top w:val="none" w:sz="0" w:space="0" w:color="auto"/>
        <w:left w:val="none" w:sz="0" w:space="0" w:color="auto"/>
        <w:bottom w:val="none" w:sz="0" w:space="0" w:color="auto"/>
        <w:right w:val="none" w:sz="0" w:space="0" w:color="auto"/>
      </w:divBdr>
    </w:div>
    <w:div w:id="480732665">
      <w:bodyDiv w:val="1"/>
      <w:marLeft w:val="0"/>
      <w:marRight w:val="0"/>
      <w:marTop w:val="0"/>
      <w:marBottom w:val="0"/>
      <w:divBdr>
        <w:top w:val="none" w:sz="0" w:space="0" w:color="auto"/>
        <w:left w:val="none" w:sz="0" w:space="0" w:color="auto"/>
        <w:bottom w:val="none" w:sz="0" w:space="0" w:color="auto"/>
        <w:right w:val="none" w:sz="0" w:space="0" w:color="auto"/>
      </w:divBdr>
    </w:div>
    <w:div w:id="496531755">
      <w:bodyDiv w:val="1"/>
      <w:marLeft w:val="0"/>
      <w:marRight w:val="0"/>
      <w:marTop w:val="0"/>
      <w:marBottom w:val="0"/>
      <w:divBdr>
        <w:top w:val="none" w:sz="0" w:space="0" w:color="auto"/>
        <w:left w:val="none" w:sz="0" w:space="0" w:color="auto"/>
        <w:bottom w:val="none" w:sz="0" w:space="0" w:color="auto"/>
        <w:right w:val="none" w:sz="0" w:space="0" w:color="auto"/>
      </w:divBdr>
    </w:div>
    <w:div w:id="513304998">
      <w:bodyDiv w:val="1"/>
      <w:marLeft w:val="0"/>
      <w:marRight w:val="0"/>
      <w:marTop w:val="0"/>
      <w:marBottom w:val="0"/>
      <w:divBdr>
        <w:top w:val="none" w:sz="0" w:space="0" w:color="auto"/>
        <w:left w:val="none" w:sz="0" w:space="0" w:color="auto"/>
        <w:bottom w:val="none" w:sz="0" w:space="0" w:color="auto"/>
        <w:right w:val="none" w:sz="0" w:space="0" w:color="auto"/>
      </w:divBdr>
    </w:div>
    <w:div w:id="552735882">
      <w:bodyDiv w:val="1"/>
      <w:marLeft w:val="0"/>
      <w:marRight w:val="0"/>
      <w:marTop w:val="0"/>
      <w:marBottom w:val="0"/>
      <w:divBdr>
        <w:top w:val="none" w:sz="0" w:space="0" w:color="auto"/>
        <w:left w:val="none" w:sz="0" w:space="0" w:color="auto"/>
        <w:bottom w:val="none" w:sz="0" w:space="0" w:color="auto"/>
        <w:right w:val="none" w:sz="0" w:space="0" w:color="auto"/>
      </w:divBdr>
    </w:div>
    <w:div w:id="569775317">
      <w:bodyDiv w:val="1"/>
      <w:marLeft w:val="0"/>
      <w:marRight w:val="0"/>
      <w:marTop w:val="0"/>
      <w:marBottom w:val="0"/>
      <w:divBdr>
        <w:top w:val="none" w:sz="0" w:space="0" w:color="auto"/>
        <w:left w:val="none" w:sz="0" w:space="0" w:color="auto"/>
        <w:bottom w:val="none" w:sz="0" w:space="0" w:color="auto"/>
        <w:right w:val="none" w:sz="0" w:space="0" w:color="auto"/>
      </w:divBdr>
    </w:div>
    <w:div w:id="579947809">
      <w:bodyDiv w:val="1"/>
      <w:marLeft w:val="0"/>
      <w:marRight w:val="0"/>
      <w:marTop w:val="0"/>
      <w:marBottom w:val="0"/>
      <w:divBdr>
        <w:top w:val="none" w:sz="0" w:space="0" w:color="auto"/>
        <w:left w:val="none" w:sz="0" w:space="0" w:color="auto"/>
        <w:bottom w:val="none" w:sz="0" w:space="0" w:color="auto"/>
        <w:right w:val="none" w:sz="0" w:space="0" w:color="auto"/>
      </w:divBdr>
    </w:div>
    <w:div w:id="583611192">
      <w:bodyDiv w:val="1"/>
      <w:marLeft w:val="0"/>
      <w:marRight w:val="0"/>
      <w:marTop w:val="0"/>
      <w:marBottom w:val="0"/>
      <w:divBdr>
        <w:top w:val="none" w:sz="0" w:space="0" w:color="auto"/>
        <w:left w:val="none" w:sz="0" w:space="0" w:color="auto"/>
        <w:bottom w:val="none" w:sz="0" w:space="0" w:color="auto"/>
        <w:right w:val="none" w:sz="0" w:space="0" w:color="auto"/>
      </w:divBdr>
    </w:div>
    <w:div w:id="629625937">
      <w:bodyDiv w:val="1"/>
      <w:marLeft w:val="0"/>
      <w:marRight w:val="0"/>
      <w:marTop w:val="0"/>
      <w:marBottom w:val="0"/>
      <w:divBdr>
        <w:top w:val="none" w:sz="0" w:space="0" w:color="auto"/>
        <w:left w:val="none" w:sz="0" w:space="0" w:color="auto"/>
        <w:bottom w:val="none" w:sz="0" w:space="0" w:color="auto"/>
        <w:right w:val="none" w:sz="0" w:space="0" w:color="auto"/>
      </w:divBdr>
    </w:div>
    <w:div w:id="637686948">
      <w:bodyDiv w:val="1"/>
      <w:marLeft w:val="0"/>
      <w:marRight w:val="0"/>
      <w:marTop w:val="0"/>
      <w:marBottom w:val="0"/>
      <w:divBdr>
        <w:top w:val="none" w:sz="0" w:space="0" w:color="auto"/>
        <w:left w:val="none" w:sz="0" w:space="0" w:color="auto"/>
        <w:bottom w:val="none" w:sz="0" w:space="0" w:color="auto"/>
        <w:right w:val="none" w:sz="0" w:space="0" w:color="auto"/>
      </w:divBdr>
      <w:divsChild>
        <w:div w:id="1871216338">
          <w:marLeft w:val="0"/>
          <w:marRight w:val="0"/>
          <w:marTop w:val="0"/>
          <w:marBottom w:val="0"/>
          <w:divBdr>
            <w:top w:val="none" w:sz="0" w:space="0" w:color="auto"/>
            <w:left w:val="none" w:sz="0" w:space="0" w:color="auto"/>
            <w:bottom w:val="none" w:sz="0" w:space="0" w:color="auto"/>
            <w:right w:val="none" w:sz="0" w:space="0" w:color="auto"/>
          </w:divBdr>
          <w:divsChild>
            <w:div w:id="1148667308">
              <w:marLeft w:val="0"/>
              <w:marRight w:val="0"/>
              <w:marTop w:val="0"/>
              <w:marBottom w:val="0"/>
              <w:divBdr>
                <w:top w:val="none" w:sz="0" w:space="0" w:color="auto"/>
                <w:left w:val="none" w:sz="0" w:space="0" w:color="auto"/>
                <w:bottom w:val="none" w:sz="0" w:space="0" w:color="auto"/>
                <w:right w:val="none" w:sz="0" w:space="0" w:color="auto"/>
              </w:divBdr>
              <w:divsChild>
                <w:div w:id="546767013">
                  <w:marLeft w:val="0"/>
                  <w:marRight w:val="0"/>
                  <w:marTop w:val="0"/>
                  <w:marBottom w:val="0"/>
                  <w:divBdr>
                    <w:top w:val="none" w:sz="0" w:space="0" w:color="auto"/>
                    <w:left w:val="none" w:sz="0" w:space="0" w:color="auto"/>
                    <w:bottom w:val="none" w:sz="0" w:space="0" w:color="auto"/>
                    <w:right w:val="none" w:sz="0" w:space="0" w:color="auto"/>
                  </w:divBdr>
                  <w:divsChild>
                    <w:div w:id="978342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7804387">
      <w:bodyDiv w:val="1"/>
      <w:marLeft w:val="0"/>
      <w:marRight w:val="0"/>
      <w:marTop w:val="0"/>
      <w:marBottom w:val="0"/>
      <w:divBdr>
        <w:top w:val="none" w:sz="0" w:space="0" w:color="auto"/>
        <w:left w:val="none" w:sz="0" w:space="0" w:color="auto"/>
        <w:bottom w:val="none" w:sz="0" w:space="0" w:color="auto"/>
        <w:right w:val="none" w:sz="0" w:space="0" w:color="auto"/>
      </w:divBdr>
      <w:divsChild>
        <w:div w:id="2081513586">
          <w:marLeft w:val="0"/>
          <w:marRight w:val="0"/>
          <w:marTop w:val="0"/>
          <w:marBottom w:val="0"/>
          <w:divBdr>
            <w:top w:val="none" w:sz="0" w:space="0" w:color="auto"/>
            <w:left w:val="none" w:sz="0" w:space="0" w:color="auto"/>
            <w:bottom w:val="none" w:sz="0" w:space="0" w:color="auto"/>
            <w:right w:val="none" w:sz="0" w:space="0" w:color="auto"/>
          </w:divBdr>
          <w:divsChild>
            <w:div w:id="1858689437">
              <w:marLeft w:val="0"/>
              <w:marRight w:val="0"/>
              <w:marTop w:val="0"/>
              <w:marBottom w:val="0"/>
              <w:divBdr>
                <w:top w:val="none" w:sz="0" w:space="0" w:color="auto"/>
                <w:left w:val="none" w:sz="0" w:space="0" w:color="auto"/>
                <w:bottom w:val="none" w:sz="0" w:space="0" w:color="auto"/>
                <w:right w:val="none" w:sz="0" w:space="0" w:color="auto"/>
              </w:divBdr>
              <w:divsChild>
                <w:div w:id="837960441">
                  <w:marLeft w:val="0"/>
                  <w:marRight w:val="0"/>
                  <w:marTop w:val="0"/>
                  <w:marBottom w:val="0"/>
                  <w:divBdr>
                    <w:top w:val="none" w:sz="0" w:space="0" w:color="auto"/>
                    <w:left w:val="none" w:sz="0" w:space="0" w:color="auto"/>
                    <w:bottom w:val="none" w:sz="0" w:space="0" w:color="auto"/>
                    <w:right w:val="none" w:sz="0" w:space="0" w:color="auto"/>
                  </w:divBdr>
                  <w:divsChild>
                    <w:div w:id="1552232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2638466">
      <w:bodyDiv w:val="1"/>
      <w:marLeft w:val="0"/>
      <w:marRight w:val="0"/>
      <w:marTop w:val="0"/>
      <w:marBottom w:val="0"/>
      <w:divBdr>
        <w:top w:val="none" w:sz="0" w:space="0" w:color="auto"/>
        <w:left w:val="none" w:sz="0" w:space="0" w:color="auto"/>
        <w:bottom w:val="none" w:sz="0" w:space="0" w:color="auto"/>
        <w:right w:val="none" w:sz="0" w:space="0" w:color="auto"/>
      </w:divBdr>
    </w:div>
    <w:div w:id="686515917">
      <w:bodyDiv w:val="1"/>
      <w:marLeft w:val="0"/>
      <w:marRight w:val="0"/>
      <w:marTop w:val="0"/>
      <w:marBottom w:val="0"/>
      <w:divBdr>
        <w:top w:val="none" w:sz="0" w:space="0" w:color="auto"/>
        <w:left w:val="none" w:sz="0" w:space="0" w:color="auto"/>
        <w:bottom w:val="none" w:sz="0" w:space="0" w:color="auto"/>
        <w:right w:val="none" w:sz="0" w:space="0" w:color="auto"/>
      </w:divBdr>
    </w:div>
    <w:div w:id="757674213">
      <w:bodyDiv w:val="1"/>
      <w:marLeft w:val="0"/>
      <w:marRight w:val="0"/>
      <w:marTop w:val="0"/>
      <w:marBottom w:val="0"/>
      <w:divBdr>
        <w:top w:val="none" w:sz="0" w:space="0" w:color="auto"/>
        <w:left w:val="none" w:sz="0" w:space="0" w:color="auto"/>
        <w:bottom w:val="none" w:sz="0" w:space="0" w:color="auto"/>
        <w:right w:val="none" w:sz="0" w:space="0" w:color="auto"/>
      </w:divBdr>
    </w:div>
    <w:div w:id="763845997">
      <w:bodyDiv w:val="1"/>
      <w:marLeft w:val="0"/>
      <w:marRight w:val="0"/>
      <w:marTop w:val="0"/>
      <w:marBottom w:val="0"/>
      <w:divBdr>
        <w:top w:val="none" w:sz="0" w:space="0" w:color="auto"/>
        <w:left w:val="none" w:sz="0" w:space="0" w:color="auto"/>
        <w:bottom w:val="none" w:sz="0" w:space="0" w:color="auto"/>
        <w:right w:val="none" w:sz="0" w:space="0" w:color="auto"/>
      </w:divBdr>
    </w:div>
    <w:div w:id="812530402">
      <w:bodyDiv w:val="1"/>
      <w:marLeft w:val="0"/>
      <w:marRight w:val="0"/>
      <w:marTop w:val="0"/>
      <w:marBottom w:val="0"/>
      <w:divBdr>
        <w:top w:val="none" w:sz="0" w:space="0" w:color="auto"/>
        <w:left w:val="none" w:sz="0" w:space="0" w:color="auto"/>
        <w:bottom w:val="none" w:sz="0" w:space="0" w:color="auto"/>
        <w:right w:val="none" w:sz="0" w:space="0" w:color="auto"/>
      </w:divBdr>
    </w:div>
    <w:div w:id="813833462">
      <w:bodyDiv w:val="1"/>
      <w:marLeft w:val="0"/>
      <w:marRight w:val="0"/>
      <w:marTop w:val="0"/>
      <w:marBottom w:val="0"/>
      <w:divBdr>
        <w:top w:val="none" w:sz="0" w:space="0" w:color="auto"/>
        <w:left w:val="none" w:sz="0" w:space="0" w:color="auto"/>
        <w:bottom w:val="none" w:sz="0" w:space="0" w:color="auto"/>
        <w:right w:val="none" w:sz="0" w:space="0" w:color="auto"/>
      </w:divBdr>
    </w:div>
    <w:div w:id="835802391">
      <w:bodyDiv w:val="1"/>
      <w:marLeft w:val="0"/>
      <w:marRight w:val="0"/>
      <w:marTop w:val="0"/>
      <w:marBottom w:val="0"/>
      <w:divBdr>
        <w:top w:val="none" w:sz="0" w:space="0" w:color="auto"/>
        <w:left w:val="none" w:sz="0" w:space="0" w:color="auto"/>
        <w:bottom w:val="none" w:sz="0" w:space="0" w:color="auto"/>
        <w:right w:val="none" w:sz="0" w:space="0" w:color="auto"/>
      </w:divBdr>
    </w:div>
    <w:div w:id="860440460">
      <w:bodyDiv w:val="1"/>
      <w:marLeft w:val="0"/>
      <w:marRight w:val="0"/>
      <w:marTop w:val="0"/>
      <w:marBottom w:val="0"/>
      <w:divBdr>
        <w:top w:val="none" w:sz="0" w:space="0" w:color="auto"/>
        <w:left w:val="none" w:sz="0" w:space="0" w:color="auto"/>
        <w:bottom w:val="none" w:sz="0" w:space="0" w:color="auto"/>
        <w:right w:val="none" w:sz="0" w:space="0" w:color="auto"/>
      </w:divBdr>
    </w:div>
    <w:div w:id="932515062">
      <w:bodyDiv w:val="1"/>
      <w:marLeft w:val="0"/>
      <w:marRight w:val="0"/>
      <w:marTop w:val="0"/>
      <w:marBottom w:val="0"/>
      <w:divBdr>
        <w:top w:val="none" w:sz="0" w:space="0" w:color="auto"/>
        <w:left w:val="none" w:sz="0" w:space="0" w:color="auto"/>
        <w:bottom w:val="none" w:sz="0" w:space="0" w:color="auto"/>
        <w:right w:val="none" w:sz="0" w:space="0" w:color="auto"/>
      </w:divBdr>
    </w:div>
    <w:div w:id="936861614">
      <w:bodyDiv w:val="1"/>
      <w:marLeft w:val="0"/>
      <w:marRight w:val="0"/>
      <w:marTop w:val="0"/>
      <w:marBottom w:val="0"/>
      <w:divBdr>
        <w:top w:val="none" w:sz="0" w:space="0" w:color="auto"/>
        <w:left w:val="none" w:sz="0" w:space="0" w:color="auto"/>
        <w:bottom w:val="none" w:sz="0" w:space="0" w:color="auto"/>
        <w:right w:val="none" w:sz="0" w:space="0" w:color="auto"/>
      </w:divBdr>
    </w:div>
    <w:div w:id="941648701">
      <w:bodyDiv w:val="1"/>
      <w:marLeft w:val="0"/>
      <w:marRight w:val="0"/>
      <w:marTop w:val="0"/>
      <w:marBottom w:val="0"/>
      <w:divBdr>
        <w:top w:val="none" w:sz="0" w:space="0" w:color="auto"/>
        <w:left w:val="none" w:sz="0" w:space="0" w:color="auto"/>
        <w:bottom w:val="none" w:sz="0" w:space="0" w:color="auto"/>
        <w:right w:val="none" w:sz="0" w:space="0" w:color="auto"/>
      </w:divBdr>
    </w:div>
    <w:div w:id="1001813468">
      <w:bodyDiv w:val="1"/>
      <w:marLeft w:val="0"/>
      <w:marRight w:val="0"/>
      <w:marTop w:val="0"/>
      <w:marBottom w:val="0"/>
      <w:divBdr>
        <w:top w:val="none" w:sz="0" w:space="0" w:color="auto"/>
        <w:left w:val="none" w:sz="0" w:space="0" w:color="auto"/>
        <w:bottom w:val="none" w:sz="0" w:space="0" w:color="auto"/>
        <w:right w:val="none" w:sz="0" w:space="0" w:color="auto"/>
      </w:divBdr>
    </w:div>
    <w:div w:id="1010260114">
      <w:bodyDiv w:val="1"/>
      <w:marLeft w:val="0"/>
      <w:marRight w:val="0"/>
      <w:marTop w:val="0"/>
      <w:marBottom w:val="0"/>
      <w:divBdr>
        <w:top w:val="none" w:sz="0" w:space="0" w:color="auto"/>
        <w:left w:val="none" w:sz="0" w:space="0" w:color="auto"/>
        <w:bottom w:val="none" w:sz="0" w:space="0" w:color="auto"/>
        <w:right w:val="none" w:sz="0" w:space="0" w:color="auto"/>
      </w:divBdr>
    </w:div>
    <w:div w:id="1053963831">
      <w:bodyDiv w:val="1"/>
      <w:marLeft w:val="0"/>
      <w:marRight w:val="0"/>
      <w:marTop w:val="0"/>
      <w:marBottom w:val="0"/>
      <w:divBdr>
        <w:top w:val="none" w:sz="0" w:space="0" w:color="auto"/>
        <w:left w:val="none" w:sz="0" w:space="0" w:color="auto"/>
        <w:bottom w:val="none" w:sz="0" w:space="0" w:color="auto"/>
        <w:right w:val="none" w:sz="0" w:space="0" w:color="auto"/>
      </w:divBdr>
    </w:div>
    <w:div w:id="1057360011">
      <w:bodyDiv w:val="1"/>
      <w:marLeft w:val="0"/>
      <w:marRight w:val="0"/>
      <w:marTop w:val="0"/>
      <w:marBottom w:val="0"/>
      <w:divBdr>
        <w:top w:val="none" w:sz="0" w:space="0" w:color="auto"/>
        <w:left w:val="none" w:sz="0" w:space="0" w:color="auto"/>
        <w:bottom w:val="none" w:sz="0" w:space="0" w:color="auto"/>
        <w:right w:val="none" w:sz="0" w:space="0" w:color="auto"/>
      </w:divBdr>
    </w:div>
    <w:div w:id="1098939669">
      <w:bodyDiv w:val="1"/>
      <w:marLeft w:val="0"/>
      <w:marRight w:val="0"/>
      <w:marTop w:val="0"/>
      <w:marBottom w:val="0"/>
      <w:divBdr>
        <w:top w:val="none" w:sz="0" w:space="0" w:color="auto"/>
        <w:left w:val="none" w:sz="0" w:space="0" w:color="auto"/>
        <w:bottom w:val="none" w:sz="0" w:space="0" w:color="auto"/>
        <w:right w:val="none" w:sz="0" w:space="0" w:color="auto"/>
      </w:divBdr>
    </w:div>
    <w:div w:id="1100023683">
      <w:bodyDiv w:val="1"/>
      <w:marLeft w:val="0"/>
      <w:marRight w:val="0"/>
      <w:marTop w:val="0"/>
      <w:marBottom w:val="0"/>
      <w:divBdr>
        <w:top w:val="none" w:sz="0" w:space="0" w:color="auto"/>
        <w:left w:val="none" w:sz="0" w:space="0" w:color="auto"/>
        <w:bottom w:val="none" w:sz="0" w:space="0" w:color="auto"/>
        <w:right w:val="none" w:sz="0" w:space="0" w:color="auto"/>
      </w:divBdr>
    </w:div>
    <w:div w:id="1179150877">
      <w:bodyDiv w:val="1"/>
      <w:marLeft w:val="0"/>
      <w:marRight w:val="0"/>
      <w:marTop w:val="0"/>
      <w:marBottom w:val="0"/>
      <w:divBdr>
        <w:top w:val="none" w:sz="0" w:space="0" w:color="auto"/>
        <w:left w:val="none" w:sz="0" w:space="0" w:color="auto"/>
        <w:bottom w:val="none" w:sz="0" w:space="0" w:color="auto"/>
        <w:right w:val="none" w:sz="0" w:space="0" w:color="auto"/>
      </w:divBdr>
    </w:div>
    <w:div w:id="1188451335">
      <w:bodyDiv w:val="1"/>
      <w:marLeft w:val="0"/>
      <w:marRight w:val="0"/>
      <w:marTop w:val="0"/>
      <w:marBottom w:val="0"/>
      <w:divBdr>
        <w:top w:val="none" w:sz="0" w:space="0" w:color="auto"/>
        <w:left w:val="none" w:sz="0" w:space="0" w:color="auto"/>
        <w:bottom w:val="none" w:sz="0" w:space="0" w:color="auto"/>
        <w:right w:val="none" w:sz="0" w:space="0" w:color="auto"/>
      </w:divBdr>
    </w:div>
    <w:div w:id="1226447991">
      <w:bodyDiv w:val="1"/>
      <w:marLeft w:val="0"/>
      <w:marRight w:val="0"/>
      <w:marTop w:val="0"/>
      <w:marBottom w:val="0"/>
      <w:divBdr>
        <w:top w:val="none" w:sz="0" w:space="0" w:color="auto"/>
        <w:left w:val="none" w:sz="0" w:space="0" w:color="auto"/>
        <w:bottom w:val="none" w:sz="0" w:space="0" w:color="auto"/>
        <w:right w:val="none" w:sz="0" w:space="0" w:color="auto"/>
      </w:divBdr>
    </w:div>
    <w:div w:id="1317756471">
      <w:bodyDiv w:val="1"/>
      <w:marLeft w:val="0"/>
      <w:marRight w:val="0"/>
      <w:marTop w:val="0"/>
      <w:marBottom w:val="0"/>
      <w:divBdr>
        <w:top w:val="none" w:sz="0" w:space="0" w:color="auto"/>
        <w:left w:val="none" w:sz="0" w:space="0" w:color="auto"/>
        <w:bottom w:val="none" w:sz="0" w:space="0" w:color="auto"/>
        <w:right w:val="none" w:sz="0" w:space="0" w:color="auto"/>
      </w:divBdr>
    </w:div>
    <w:div w:id="1322781096">
      <w:bodyDiv w:val="1"/>
      <w:marLeft w:val="0"/>
      <w:marRight w:val="0"/>
      <w:marTop w:val="0"/>
      <w:marBottom w:val="0"/>
      <w:divBdr>
        <w:top w:val="none" w:sz="0" w:space="0" w:color="auto"/>
        <w:left w:val="none" w:sz="0" w:space="0" w:color="auto"/>
        <w:bottom w:val="none" w:sz="0" w:space="0" w:color="auto"/>
        <w:right w:val="none" w:sz="0" w:space="0" w:color="auto"/>
      </w:divBdr>
    </w:div>
    <w:div w:id="1327200461">
      <w:bodyDiv w:val="1"/>
      <w:marLeft w:val="0"/>
      <w:marRight w:val="0"/>
      <w:marTop w:val="0"/>
      <w:marBottom w:val="0"/>
      <w:divBdr>
        <w:top w:val="none" w:sz="0" w:space="0" w:color="auto"/>
        <w:left w:val="none" w:sz="0" w:space="0" w:color="auto"/>
        <w:bottom w:val="none" w:sz="0" w:space="0" w:color="auto"/>
        <w:right w:val="none" w:sz="0" w:space="0" w:color="auto"/>
      </w:divBdr>
    </w:div>
    <w:div w:id="1341464349">
      <w:bodyDiv w:val="1"/>
      <w:marLeft w:val="0"/>
      <w:marRight w:val="0"/>
      <w:marTop w:val="0"/>
      <w:marBottom w:val="0"/>
      <w:divBdr>
        <w:top w:val="none" w:sz="0" w:space="0" w:color="auto"/>
        <w:left w:val="none" w:sz="0" w:space="0" w:color="auto"/>
        <w:bottom w:val="none" w:sz="0" w:space="0" w:color="auto"/>
        <w:right w:val="none" w:sz="0" w:space="0" w:color="auto"/>
      </w:divBdr>
    </w:div>
    <w:div w:id="1354722517">
      <w:bodyDiv w:val="1"/>
      <w:marLeft w:val="0"/>
      <w:marRight w:val="0"/>
      <w:marTop w:val="0"/>
      <w:marBottom w:val="0"/>
      <w:divBdr>
        <w:top w:val="none" w:sz="0" w:space="0" w:color="auto"/>
        <w:left w:val="none" w:sz="0" w:space="0" w:color="auto"/>
        <w:bottom w:val="none" w:sz="0" w:space="0" w:color="auto"/>
        <w:right w:val="none" w:sz="0" w:space="0" w:color="auto"/>
      </w:divBdr>
    </w:div>
    <w:div w:id="1356275742">
      <w:bodyDiv w:val="1"/>
      <w:marLeft w:val="0"/>
      <w:marRight w:val="0"/>
      <w:marTop w:val="0"/>
      <w:marBottom w:val="0"/>
      <w:divBdr>
        <w:top w:val="none" w:sz="0" w:space="0" w:color="auto"/>
        <w:left w:val="none" w:sz="0" w:space="0" w:color="auto"/>
        <w:bottom w:val="none" w:sz="0" w:space="0" w:color="auto"/>
        <w:right w:val="none" w:sz="0" w:space="0" w:color="auto"/>
      </w:divBdr>
    </w:div>
    <w:div w:id="1363508717">
      <w:bodyDiv w:val="1"/>
      <w:marLeft w:val="0"/>
      <w:marRight w:val="0"/>
      <w:marTop w:val="0"/>
      <w:marBottom w:val="0"/>
      <w:divBdr>
        <w:top w:val="none" w:sz="0" w:space="0" w:color="auto"/>
        <w:left w:val="none" w:sz="0" w:space="0" w:color="auto"/>
        <w:bottom w:val="none" w:sz="0" w:space="0" w:color="auto"/>
        <w:right w:val="none" w:sz="0" w:space="0" w:color="auto"/>
      </w:divBdr>
    </w:div>
    <w:div w:id="1364406273">
      <w:bodyDiv w:val="1"/>
      <w:marLeft w:val="0"/>
      <w:marRight w:val="0"/>
      <w:marTop w:val="0"/>
      <w:marBottom w:val="0"/>
      <w:divBdr>
        <w:top w:val="none" w:sz="0" w:space="0" w:color="auto"/>
        <w:left w:val="none" w:sz="0" w:space="0" w:color="auto"/>
        <w:bottom w:val="none" w:sz="0" w:space="0" w:color="auto"/>
        <w:right w:val="none" w:sz="0" w:space="0" w:color="auto"/>
      </w:divBdr>
    </w:div>
    <w:div w:id="1459834836">
      <w:bodyDiv w:val="1"/>
      <w:marLeft w:val="0"/>
      <w:marRight w:val="0"/>
      <w:marTop w:val="0"/>
      <w:marBottom w:val="0"/>
      <w:divBdr>
        <w:top w:val="none" w:sz="0" w:space="0" w:color="auto"/>
        <w:left w:val="none" w:sz="0" w:space="0" w:color="auto"/>
        <w:bottom w:val="none" w:sz="0" w:space="0" w:color="auto"/>
        <w:right w:val="none" w:sz="0" w:space="0" w:color="auto"/>
      </w:divBdr>
    </w:div>
    <w:div w:id="1469741163">
      <w:bodyDiv w:val="1"/>
      <w:marLeft w:val="0"/>
      <w:marRight w:val="0"/>
      <w:marTop w:val="0"/>
      <w:marBottom w:val="0"/>
      <w:divBdr>
        <w:top w:val="none" w:sz="0" w:space="0" w:color="auto"/>
        <w:left w:val="none" w:sz="0" w:space="0" w:color="auto"/>
        <w:bottom w:val="none" w:sz="0" w:space="0" w:color="auto"/>
        <w:right w:val="none" w:sz="0" w:space="0" w:color="auto"/>
      </w:divBdr>
    </w:div>
    <w:div w:id="1500736016">
      <w:bodyDiv w:val="1"/>
      <w:marLeft w:val="0"/>
      <w:marRight w:val="0"/>
      <w:marTop w:val="0"/>
      <w:marBottom w:val="0"/>
      <w:divBdr>
        <w:top w:val="none" w:sz="0" w:space="0" w:color="auto"/>
        <w:left w:val="none" w:sz="0" w:space="0" w:color="auto"/>
        <w:bottom w:val="none" w:sz="0" w:space="0" w:color="auto"/>
        <w:right w:val="none" w:sz="0" w:space="0" w:color="auto"/>
      </w:divBdr>
    </w:div>
    <w:div w:id="1508790899">
      <w:bodyDiv w:val="1"/>
      <w:marLeft w:val="0"/>
      <w:marRight w:val="0"/>
      <w:marTop w:val="0"/>
      <w:marBottom w:val="0"/>
      <w:divBdr>
        <w:top w:val="none" w:sz="0" w:space="0" w:color="auto"/>
        <w:left w:val="none" w:sz="0" w:space="0" w:color="auto"/>
        <w:bottom w:val="none" w:sz="0" w:space="0" w:color="auto"/>
        <w:right w:val="none" w:sz="0" w:space="0" w:color="auto"/>
      </w:divBdr>
    </w:div>
    <w:div w:id="1530601250">
      <w:bodyDiv w:val="1"/>
      <w:marLeft w:val="0"/>
      <w:marRight w:val="0"/>
      <w:marTop w:val="0"/>
      <w:marBottom w:val="0"/>
      <w:divBdr>
        <w:top w:val="none" w:sz="0" w:space="0" w:color="auto"/>
        <w:left w:val="none" w:sz="0" w:space="0" w:color="auto"/>
        <w:bottom w:val="none" w:sz="0" w:space="0" w:color="auto"/>
        <w:right w:val="none" w:sz="0" w:space="0" w:color="auto"/>
      </w:divBdr>
    </w:div>
    <w:div w:id="1532381741">
      <w:bodyDiv w:val="1"/>
      <w:marLeft w:val="0"/>
      <w:marRight w:val="0"/>
      <w:marTop w:val="0"/>
      <w:marBottom w:val="0"/>
      <w:divBdr>
        <w:top w:val="none" w:sz="0" w:space="0" w:color="auto"/>
        <w:left w:val="none" w:sz="0" w:space="0" w:color="auto"/>
        <w:bottom w:val="none" w:sz="0" w:space="0" w:color="auto"/>
        <w:right w:val="none" w:sz="0" w:space="0" w:color="auto"/>
      </w:divBdr>
    </w:div>
    <w:div w:id="1539004944">
      <w:bodyDiv w:val="1"/>
      <w:marLeft w:val="0"/>
      <w:marRight w:val="0"/>
      <w:marTop w:val="0"/>
      <w:marBottom w:val="0"/>
      <w:divBdr>
        <w:top w:val="none" w:sz="0" w:space="0" w:color="auto"/>
        <w:left w:val="none" w:sz="0" w:space="0" w:color="auto"/>
        <w:bottom w:val="none" w:sz="0" w:space="0" w:color="auto"/>
        <w:right w:val="none" w:sz="0" w:space="0" w:color="auto"/>
      </w:divBdr>
    </w:div>
    <w:div w:id="1547722504">
      <w:bodyDiv w:val="1"/>
      <w:marLeft w:val="0"/>
      <w:marRight w:val="0"/>
      <w:marTop w:val="0"/>
      <w:marBottom w:val="0"/>
      <w:divBdr>
        <w:top w:val="none" w:sz="0" w:space="0" w:color="auto"/>
        <w:left w:val="none" w:sz="0" w:space="0" w:color="auto"/>
        <w:bottom w:val="none" w:sz="0" w:space="0" w:color="auto"/>
        <w:right w:val="none" w:sz="0" w:space="0" w:color="auto"/>
      </w:divBdr>
    </w:div>
    <w:div w:id="1562519014">
      <w:bodyDiv w:val="1"/>
      <w:marLeft w:val="0"/>
      <w:marRight w:val="0"/>
      <w:marTop w:val="0"/>
      <w:marBottom w:val="0"/>
      <w:divBdr>
        <w:top w:val="none" w:sz="0" w:space="0" w:color="auto"/>
        <w:left w:val="none" w:sz="0" w:space="0" w:color="auto"/>
        <w:bottom w:val="none" w:sz="0" w:space="0" w:color="auto"/>
        <w:right w:val="none" w:sz="0" w:space="0" w:color="auto"/>
      </w:divBdr>
    </w:div>
    <w:div w:id="1620719828">
      <w:bodyDiv w:val="1"/>
      <w:marLeft w:val="0"/>
      <w:marRight w:val="0"/>
      <w:marTop w:val="0"/>
      <w:marBottom w:val="0"/>
      <w:divBdr>
        <w:top w:val="none" w:sz="0" w:space="0" w:color="auto"/>
        <w:left w:val="none" w:sz="0" w:space="0" w:color="auto"/>
        <w:bottom w:val="none" w:sz="0" w:space="0" w:color="auto"/>
        <w:right w:val="none" w:sz="0" w:space="0" w:color="auto"/>
      </w:divBdr>
      <w:divsChild>
        <w:div w:id="31928523">
          <w:marLeft w:val="0"/>
          <w:marRight w:val="0"/>
          <w:marTop w:val="0"/>
          <w:marBottom w:val="0"/>
          <w:divBdr>
            <w:top w:val="none" w:sz="0" w:space="0" w:color="auto"/>
            <w:left w:val="none" w:sz="0" w:space="0" w:color="auto"/>
            <w:bottom w:val="none" w:sz="0" w:space="0" w:color="auto"/>
            <w:right w:val="none" w:sz="0" w:space="0" w:color="auto"/>
          </w:divBdr>
          <w:divsChild>
            <w:div w:id="1356881009">
              <w:marLeft w:val="0"/>
              <w:marRight w:val="0"/>
              <w:marTop w:val="0"/>
              <w:marBottom w:val="0"/>
              <w:divBdr>
                <w:top w:val="none" w:sz="0" w:space="0" w:color="auto"/>
                <w:left w:val="none" w:sz="0" w:space="0" w:color="auto"/>
                <w:bottom w:val="none" w:sz="0" w:space="0" w:color="auto"/>
                <w:right w:val="none" w:sz="0" w:space="0" w:color="auto"/>
              </w:divBdr>
              <w:divsChild>
                <w:div w:id="842403566">
                  <w:marLeft w:val="0"/>
                  <w:marRight w:val="0"/>
                  <w:marTop w:val="0"/>
                  <w:marBottom w:val="0"/>
                  <w:divBdr>
                    <w:top w:val="none" w:sz="0" w:space="0" w:color="auto"/>
                    <w:left w:val="none" w:sz="0" w:space="0" w:color="auto"/>
                    <w:bottom w:val="none" w:sz="0" w:space="0" w:color="auto"/>
                    <w:right w:val="none" w:sz="0" w:space="0" w:color="auto"/>
                  </w:divBdr>
                  <w:divsChild>
                    <w:div w:id="942348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7852030">
      <w:bodyDiv w:val="1"/>
      <w:marLeft w:val="0"/>
      <w:marRight w:val="0"/>
      <w:marTop w:val="0"/>
      <w:marBottom w:val="0"/>
      <w:divBdr>
        <w:top w:val="none" w:sz="0" w:space="0" w:color="auto"/>
        <w:left w:val="none" w:sz="0" w:space="0" w:color="auto"/>
        <w:bottom w:val="none" w:sz="0" w:space="0" w:color="auto"/>
        <w:right w:val="none" w:sz="0" w:space="0" w:color="auto"/>
      </w:divBdr>
    </w:div>
    <w:div w:id="1661887955">
      <w:bodyDiv w:val="1"/>
      <w:marLeft w:val="0"/>
      <w:marRight w:val="0"/>
      <w:marTop w:val="0"/>
      <w:marBottom w:val="0"/>
      <w:divBdr>
        <w:top w:val="none" w:sz="0" w:space="0" w:color="auto"/>
        <w:left w:val="none" w:sz="0" w:space="0" w:color="auto"/>
        <w:bottom w:val="none" w:sz="0" w:space="0" w:color="auto"/>
        <w:right w:val="none" w:sz="0" w:space="0" w:color="auto"/>
      </w:divBdr>
    </w:div>
    <w:div w:id="1670906905">
      <w:bodyDiv w:val="1"/>
      <w:marLeft w:val="0"/>
      <w:marRight w:val="0"/>
      <w:marTop w:val="0"/>
      <w:marBottom w:val="0"/>
      <w:divBdr>
        <w:top w:val="none" w:sz="0" w:space="0" w:color="auto"/>
        <w:left w:val="none" w:sz="0" w:space="0" w:color="auto"/>
        <w:bottom w:val="none" w:sz="0" w:space="0" w:color="auto"/>
        <w:right w:val="none" w:sz="0" w:space="0" w:color="auto"/>
      </w:divBdr>
      <w:divsChild>
        <w:div w:id="594290596">
          <w:marLeft w:val="0"/>
          <w:marRight w:val="0"/>
          <w:marTop w:val="0"/>
          <w:marBottom w:val="0"/>
          <w:divBdr>
            <w:top w:val="none" w:sz="0" w:space="0" w:color="auto"/>
            <w:left w:val="none" w:sz="0" w:space="0" w:color="auto"/>
            <w:bottom w:val="none" w:sz="0" w:space="0" w:color="auto"/>
            <w:right w:val="none" w:sz="0" w:space="0" w:color="auto"/>
          </w:divBdr>
        </w:div>
      </w:divsChild>
    </w:div>
    <w:div w:id="1682659446">
      <w:bodyDiv w:val="1"/>
      <w:marLeft w:val="0"/>
      <w:marRight w:val="0"/>
      <w:marTop w:val="0"/>
      <w:marBottom w:val="0"/>
      <w:divBdr>
        <w:top w:val="none" w:sz="0" w:space="0" w:color="auto"/>
        <w:left w:val="none" w:sz="0" w:space="0" w:color="auto"/>
        <w:bottom w:val="none" w:sz="0" w:space="0" w:color="auto"/>
        <w:right w:val="none" w:sz="0" w:space="0" w:color="auto"/>
      </w:divBdr>
    </w:div>
    <w:div w:id="1695498569">
      <w:bodyDiv w:val="1"/>
      <w:marLeft w:val="0"/>
      <w:marRight w:val="0"/>
      <w:marTop w:val="0"/>
      <w:marBottom w:val="0"/>
      <w:divBdr>
        <w:top w:val="none" w:sz="0" w:space="0" w:color="auto"/>
        <w:left w:val="none" w:sz="0" w:space="0" w:color="auto"/>
        <w:bottom w:val="none" w:sz="0" w:space="0" w:color="auto"/>
        <w:right w:val="none" w:sz="0" w:space="0" w:color="auto"/>
      </w:divBdr>
    </w:div>
    <w:div w:id="1708678215">
      <w:bodyDiv w:val="1"/>
      <w:marLeft w:val="0"/>
      <w:marRight w:val="0"/>
      <w:marTop w:val="0"/>
      <w:marBottom w:val="0"/>
      <w:divBdr>
        <w:top w:val="none" w:sz="0" w:space="0" w:color="auto"/>
        <w:left w:val="none" w:sz="0" w:space="0" w:color="auto"/>
        <w:bottom w:val="none" w:sz="0" w:space="0" w:color="auto"/>
        <w:right w:val="none" w:sz="0" w:space="0" w:color="auto"/>
      </w:divBdr>
    </w:div>
    <w:div w:id="1750536775">
      <w:bodyDiv w:val="1"/>
      <w:marLeft w:val="0"/>
      <w:marRight w:val="0"/>
      <w:marTop w:val="0"/>
      <w:marBottom w:val="0"/>
      <w:divBdr>
        <w:top w:val="none" w:sz="0" w:space="0" w:color="auto"/>
        <w:left w:val="none" w:sz="0" w:space="0" w:color="auto"/>
        <w:bottom w:val="none" w:sz="0" w:space="0" w:color="auto"/>
        <w:right w:val="none" w:sz="0" w:space="0" w:color="auto"/>
      </w:divBdr>
    </w:div>
    <w:div w:id="1756630571">
      <w:bodyDiv w:val="1"/>
      <w:marLeft w:val="0"/>
      <w:marRight w:val="0"/>
      <w:marTop w:val="0"/>
      <w:marBottom w:val="0"/>
      <w:divBdr>
        <w:top w:val="none" w:sz="0" w:space="0" w:color="auto"/>
        <w:left w:val="none" w:sz="0" w:space="0" w:color="auto"/>
        <w:bottom w:val="none" w:sz="0" w:space="0" w:color="auto"/>
        <w:right w:val="none" w:sz="0" w:space="0" w:color="auto"/>
      </w:divBdr>
    </w:div>
    <w:div w:id="1847013316">
      <w:bodyDiv w:val="1"/>
      <w:marLeft w:val="0"/>
      <w:marRight w:val="0"/>
      <w:marTop w:val="0"/>
      <w:marBottom w:val="0"/>
      <w:divBdr>
        <w:top w:val="none" w:sz="0" w:space="0" w:color="auto"/>
        <w:left w:val="none" w:sz="0" w:space="0" w:color="auto"/>
        <w:bottom w:val="none" w:sz="0" w:space="0" w:color="auto"/>
        <w:right w:val="none" w:sz="0" w:space="0" w:color="auto"/>
      </w:divBdr>
    </w:div>
    <w:div w:id="1879659667">
      <w:bodyDiv w:val="1"/>
      <w:marLeft w:val="0"/>
      <w:marRight w:val="0"/>
      <w:marTop w:val="0"/>
      <w:marBottom w:val="0"/>
      <w:divBdr>
        <w:top w:val="none" w:sz="0" w:space="0" w:color="auto"/>
        <w:left w:val="none" w:sz="0" w:space="0" w:color="auto"/>
        <w:bottom w:val="none" w:sz="0" w:space="0" w:color="auto"/>
        <w:right w:val="none" w:sz="0" w:space="0" w:color="auto"/>
      </w:divBdr>
    </w:div>
    <w:div w:id="1917127186">
      <w:bodyDiv w:val="1"/>
      <w:marLeft w:val="0"/>
      <w:marRight w:val="0"/>
      <w:marTop w:val="0"/>
      <w:marBottom w:val="0"/>
      <w:divBdr>
        <w:top w:val="none" w:sz="0" w:space="0" w:color="auto"/>
        <w:left w:val="none" w:sz="0" w:space="0" w:color="auto"/>
        <w:bottom w:val="none" w:sz="0" w:space="0" w:color="auto"/>
        <w:right w:val="none" w:sz="0" w:space="0" w:color="auto"/>
      </w:divBdr>
    </w:div>
    <w:div w:id="1939941104">
      <w:bodyDiv w:val="1"/>
      <w:marLeft w:val="0"/>
      <w:marRight w:val="0"/>
      <w:marTop w:val="0"/>
      <w:marBottom w:val="0"/>
      <w:divBdr>
        <w:top w:val="none" w:sz="0" w:space="0" w:color="auto"/>
        <w:left w:val="none" w:sz="0" w:space="0" w:color="auto"/>
        <w:bottom w:val="none" w:sz="0" w:space="0" w:color="auto"/>
        <w:right w:val="none" w:sz="0" w:space="0" w:color="auto"/>
      </w:divBdr>
    </w:div>
    <w:div w:id="1940601925">
      <w:bodyDiv w:val="1"/>
      <w:marLeft w:val="0"/>
      <w:marRight w:val="0"/>
      <w:marTop w:val="0"/>
      <w:marBottom w:val="0"/>
      <w:divBdr>
        <w:top w:val="none" w:sz="0" w:space="0" w:color="auto"/>
        <w:left w:val="none" w:sz="0" w:space="0" w:color="auto"/>
        <w:bottom w:val="none" w:sz="0" w:space="0" w:color="auto"/>
        <w:right w:val="none" w:sz="0" w:space="0" w:color="auto"/>
      </w:divBdr>
    </w:div>
    <w:div w:id="1940866265">
      <w:bodyDiv w:val="1"/>
      <w:marLeft w:val="0"/>
      <w:marRight w:val="0"/>
      <w:marTop w:val="0"/>
      <w:marBottom w:val="0"/>
      <w:divBdr>
        <w:top w:val="none" w:sz="0" w:space="0" w:color="auto"/>
        <w:left w:val="none" w:sz="0" w:space="0" w:color="auto"/>
        <w:bottom w:val="none" w:sz="0" w:space="0" w:color="auto"/>
        <w:right w:val="none" w:sz="0" w:space="0" w:color="auto"/>
      </w:divBdr>
    </w:div>
    <w:div w:id="1940988550">
      <w:bodyDiv w:val="1"/>
      <w:marLeft w:val="0"/>
      <w:marRight w:val="0"/>
      <w:marTop w:val="0"/>
      <w:marBottom w:val="0"/>
      <w:divBdr>
        <w:top w:val="none" w:sz="0" w:space="0" w:color="auto"/>
        <w:left w:val="none" w:sz="0" w:space="0" w:color="auto"/>
        <w:bottom w:val="none" w:sz="0" w:space="0" w:color="auto"/>
        <w:right w:val="none" w:sz="0" w:space="0" w:color="auto"/>
      </w:divBdr>
    </w:div>
    <w:div w:id="1952202803">
      <w:bodyDiv w:val="1"/>
      <w:marLeft w:val="0"/>
      <w:marRight w:val="0"/>
      <w:marTop w:val="0"/>
      <w:marBottom w:val="0"/>
      <w:divBdr>
        <w:top w:val="none" w:sz="0" w:space="0" w:color="auto"/>
        <w:left w:val="none" w:sz="0" w:space="0" w:color="auto"/>
        <w:bottom w:val="none" w:sz="0" w:space="0" w:color="auto"/>
        <w:right w:val="none" w:sz="0" w:space="0" w:color="auto"/>
      </w:divBdr>
    </w:div>
    <w:div w:id="1982032046">
      <w:bodyDiv w:val="1"/>
      <w:marLeft w:val="0"/>
      <w:marRight w:val="0"/>
      <w:marTop w:val="0"/>
      <w:marBottom w:val="0"/>
      <w:divBdr>
        <w:top w:val="none" w:sz="0" w:space="0" w:color="auto"/>
        <w:left w:val="none" w:sz="0" w:space="0" w:color="auto"/>
        <w:bottom w:val="none" w:sz="0" w:space="0" w:color="auto"/>
        <w:right w:val="none" w:sz="0" w:space="0" w:color="auto"/>
      </w:divBdr>
    </w:div>
    <w:div w:id="2001422831">
      <w:bodyDiv w:val="1"/>
      <w:marLeft w:val="0"/>
      <w:marRight w:val="0"/>
      <w:marTop w:val="0"/>
      <w:marBottom w:val="0"/>
      <w:divBdr>
        <w:top w:val="none" w:sz="0" w:space="0" w:color="auto"/>
        <w:left w:val="none" w:sz="0" w:space="0" w:color="auto"/>
        <w:bottom w:val="none" w:sz="0" w:space="0" w:color="auto"/>
        <w:right w:val="none" w:sz="0" w:space="0" w:color="auto"/>
      </w:divBdr>
    </w:div>
    <w:div w:id="2071728595">
      <w:bodyDiv w:val="1"/>
      <w:marLeft w:val="0"/>
      <w:marRight w:val="0"/>
      <w:marTop w:val="0"/>
      <w:marBottom w:val="0"/>
      <w:divBdr>
        <w:top w:val="none" w:sz="0" w:space="0" w:color="auto"/>
        <w:left w:val="none" w:sz="0" w:space="0" w:color="auto"/>
        <w:bottom w:val="none" w:sz="0" w:space="0" w:color="auto"/>
        <w:right w:val="none" w:sz="0" w:space="0" w:color="auto"/>
      </w:divBdr>
    </w:div>
    <w:div w:id="2081322158">
      <w:bodyDiv w:val="1"/>
      <w:marLeft w:val="0"/>
      <w:marRight w:val="0"/>
      <w:marTop w:val="0"/>
      <w:marBottom w:val="0"/>
      <w:divBdr>
        <w:top w:val="none" w:sz="0" w:space="0" w:color="auto"/>
        <w:left w:val="none" w:sz="0" w:space="0" w:color="auto"/>
        <w:bottom w:val="none" w:sz="0" w:space="0" w:color="auto"/>
        <w:right w:val="none" w:sz="0" w:space="0" w:color="auto"/>
      </w:divBdr>
    </w:div>
    <w:div w:id="2089232569">
      <w:bodyDiv w:val="1"/>
      <w:marLeft w:val="0"/>
      <w:marRight w:val="0"/>
      <w:marTop w:val="0"/>
      <w:marBottom w:val="0"/>
      <w:divBdr>
        <w:top w:val="none" w:sz="0" w:space="0" w:color="auto"/>
        <w:left w:val="none" w:sz="0" w:space="0" w:color="auto"/>
        <w:bottom w:val="none" w:sz="0" w:space="0" w:color="auto"/>
        <w:right w:val="none" w:sz="0" w:space="0" w:color="auto"/>
      </w:divBdr>
    </w:div>
    <w:div w:id="2106027453">
      <w:bodyDiv w:val="1"/>
      <w:marLeft w:val="0"/>
      <w:marRight w:val="0"/>
      <w:marTop w:val="0"/>
      <w:marBottom w:val="0"/>
      <w:divBdr>
        <w:top w:val="none" w:sz="0" w:space="0" w:color="auto"/>
        <w:left w:val="none" w:sz="0" w:space="0" w:color="auto"/>
        <w:bottom w:val="none" w:sz="0" w:space="0" w:color="auto"/>
        <w:right w:val="none" w:sz="0" w:space="0" w:color="auto"/>
      </w:divBdr>
      <w:divsChild>
        <w:div w:id="421416835">
          <w:marLeft w:val="0"/>
          <w:marRight w:val="0"/>
          <w:marTop w:val="0"/>
          <w:marBottom w:val="0"/>
          <w:divBdr>
            <w:top w:val="none" w:sz="0" w:space="0" w:color="auto"/>
            <w:left w:val="none" w:sz="0" w:space="0" w:color="auto"/>
            <w:bottom w:val="none" w:sz="0" w:space="0" w:color="auto"/>
            <w:right w:val="none" w:sz="0" w:space="0" w:color="auto"/>
          </w:divBdr>
        </w:div>
      </w:divsChild>
    </w:div>
    <w:div w:id="2116363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448206" TargetMode="External"/><Relationship Id="rId13" Type="http://schemas.openxmlformats.org/officeDocument/2006/relationships/hyperlink" Target="http://ru.wikipedia.org/wiki/Wik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znanium,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iblioclub.ru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book,ru" TargetMode="External"/><Relationship Id="rId4" Type="http://schemas.openxmlformats.org/officeDocument/2006/relationships/settings" Target="settings.xml"/><Relationship Id="rId9" Type="http://schemas.openxmlformats.org/officeDocument/2006/relationships/hyperlink" Target="http://elib,fa.ru/" TargetMode="External"/><Relationship Id="rId14" Type="http://schemas.openxmlformats.org/officeDocument/2006/relationships/hyperlink" Target="http://www.skri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15C818-E05B-4670-B807-1AA30EDD4B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2995</TotalTime>
  <Pages>28</Pages>
  <Words>6555</Words>
  <Characters>37367</Characters>
  <Application>Microsoft Office Word</Application>
  <DocSecurity>0</DocSecurity>
  <Lines>311</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Иванова Наталья Петровна</cp:lastModifiedBy>
  <cp:revision>197</cp:revision>
  <cp:lastPrinted>2021-10-22T08:39:00Z</cp:lastPrinted>
  <dcterms:created xsi:type="dcterms:W3CDTF">2020-04-25T18:27:00Z</dcterms:created>
  <dcterms:modified xsi:type="dcterms:W3CDTF">2021-11-11T13:50:00Z</dcterms:modified>
</cp:coreProperties>
</file>